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54C3D" w14:textId="77777777" w:rsidR="000E1292" w:rsidRDefault="000E1292" w:rsidP="008D43E8">
      <w:pPr>
        <w:rPr>
          <w:rFonts w:ascii="Times New Roman" w:hAnsi="Times New Roman"/>
          <w:b/>
          <w:sz w:val="72"/>
          <w:szCs w:val="72"/>
        </w:rPr>
      </w:pPr>
    </w:p>
    <w:p w14:paraId="64CA713C" w14:textId="77777777" w:rsidR="00BC6EE9" w:rsidRPr="008F46B1" w:rsidRDefault="00BC6EE9" w:rsidP="00BC6EE9">
      <w:pPr>
        <w:jc w:val="center"/>
        <w:rPr>
          <w:rFonts w:ascii="Times New Roman" w:hAnsi="Times New Roman"/>
          <w:b/>
          <w:sz w:val="72"/>
          <w:szCs w:val="72"/>
        </w:rPr>
      </w:pPr>
      <w:r w:rsidRPr="008F46B1">
        <w:rPr>
          <w:rFonts w:ascii="Times New Roman" w:hAnsi="Times New Roman"/>
          <w:b/>
          <w:sz w:val="72"/>
          <w:szCs w:val="72"/>
        </w:rPr>
        <w:t>RAZPISNA DOKUMENTACIJA</w:t>
      </w:r>
    </w:p>
    <w:p w14:paraId="45670A06" w14:textId="77777777" w:rsidR="00BC6EE9" w:rsidRPr="00E53653" w:rsidRDefault="00BC6EE9" w:rsidP="00BC6EE9">
      <w:pPr>
        <w:widowControl w:val="0"/>
        <w:jc w:val="center"/>
        <w:rPr>
          <w:rFonts w:cs="Arial"/>
          <w:b/>
          <w:bCs/>
        </w:rPr>
      </w:pPr>
    </w:p>
    <w:p w14:paraId="1CF8725B" w14:textId="77777777" w:rsidR="00BC6EE9" w:rsidRDefault="00BC6EE9" w:rsidP="00BC6EE9">
      <w:pPr>
        <w:widowControl w:val="0"/>
        <w:jc w:val="both"/>
        <w:rPr>
          <w:rFonts w:ascii="Times New Roman" w:hAnsi="Times New Roman"/>
          <w:b/>
          <w:bCs/>
          <w:i/>
          <w:iCs/>
        </w:rPr>
      </w:pPr>
    </w:p>
    <w:p w14:paraId="0247CF4D" w14:textId="77777777" w:rsidR="00A20D4D" w:rsidRDefault="00A20D4D" w:rsidP="00BC6EE9">
      <w:pPr>
        <w:widowControl w:val="0"/>
        <w:jc w:val="both"/>
        <w:rPr>
          <w:rFonts w:ascii="Times New Roman" w:hAnsi="Times New Roman"/>
          <w:b/>
          <w:bCs/>
          <w:i/>
          <w:iCs/>
        </w:rPr>
      </w:pPr>
    </w:p>
    <w:p w14:paraId="17E85FF8" w14:textId="77777777" w:rsidR="00A20D4D" w:rsidRDefault="00A20D4D" w:rsidP="00BC6EE9">
      <w:pPr>
        <w:widowControl w:val="0"/>
        <w:jc w:val="both"/>
        <w:rPr>
          <w:rFonts w:ascii="Times New Roman" w:hAnsi="Times New Roman"/>
          <w:b/>
          <w:bCs/>
          <w:i/>
          <w:iCs/>
        </w:rPr>
      </w:pPr>
    </w:p>
    <w:p w14:paraId="48B659E7" w14:textId="77777777" w:rsidR="00A20D4D" w:rsidRDefault="00A20D4D" w:rsidP="00BC6EE9">
      <w:pPr>
        <w:widowControl w:val="0"/>
        <w:jc w:val="both"/>
        <w:rPr>
          <w:rFonts w:ascii="Times New Roman" w:hAnsi="Times New Roman"/>
          <w:b/>
          <w:bCs/>
          <w:i/>
          <w:iCs/>
        </w:rPr>
      </w:pPr>
    </w:p>
    <w:p w14:paraId="02DD35F0" w14:textId="0D282B57" w:rsidR="006A67BB" w:rsidRPr="00A20D4D" w:rsidRDefault="007420A4" w:rsidP="007420A4">
      <w:pPr>
        <w:widowControl w:val="0"/>
        <w:rPr>
          <w:rFonts w:ascii="Times New Roman" w:hAnsi="Times New Roman"/>
          <w:b/>
          <w:bCs/>
          <w:sz w:val="28"/>
          <w:szCs w:val="28"/>
        </w:rPr>
      </w:pPr>
      <w:r w:rsidRPr="00402BBA">
        <w:rPr>
          <w:rFonts w:ascii="Times New Roman" w:hAnsi="Times New Roman"/>
          <w:sz w:val="28"/>
          <w:szCs w:val="28"/>
        </w:rPr>
        <w:t>NAROČNIK:</w:t>
      </w:r>
      <w:r>
        <w:rPr>
          <w:rFonts w:ascii="Times New Roman" w:hAnsi="Times New Roman"/>
          <w:sz w:val="28"/>
          <w:szCs w:val="28"/>
        </w:rPr>
        <w:tab/>
      </w:r>
      <w:r>
        <w:rPr>
          <w:rFonts w:ascii="Times New Roman" w:hAnsi="Times New Roman"/>
          <w:sz w:val="28"/>
          <w:szCs w:val="28"/>
        </w:rPr>
        <w:tab/>
      </w:r>
      <w:r w:rsidR="006A67BB" w:rsidRPr="00A20D4D">
        <w:rPr>
          <w:rFonts w:ascii="Times New Roman" w:hAnsi="Times New Roman"/>
          <w:b/>
          <w:bCs/>
          <w:sz w:val="28"/>
          <w:szCs w:val="28"/>
        </w:rPr>
        <w:t xml:space="preserve">Republika Slovenija, Ministrstvo za zdravje </w:t>
      </w:r>
    </w:p>
    <w:p w14:paraId="7B6ADD20" w14:textId="13C3D103" w:rsidR="006A67BB" w:rsidRPr="00A20D4D" w:rsidRDefault="006A67BB" w:rsidP="00883A45">
      <w:pPr>
        <w:widowControl w:val="0"/>
        <w:ind w:left="2832"/>
        <w:rPr>
          <w:rFonts w:ascii="Times New Roman" w:hAnsi="Times New Roman"/>
          <w:b/>
          <w:bCs/>
          <w:sz w:val="28"/>
          <w:szCs w:val="28"/>
        </w:rPr>
      </w:pPr>
      <w:r>
        <w:rPr>
          <w:rFonts w:ascii="Times New Roman" w:hAnsi="Times New Roman"/>
          <w:b/>
          <w:bCs/>
          <w:sz w:val="28"/>
          <w:szCs w:val="28"/>
        </w:rPr>
        <w:t>Urad Republike Slovenije za investicije v zdravstvu</w:t>
      </w:r>
    </w:p>
    <w:p w14:paraId="4DB20385" w14:textId="77777777" w:rsidR="006A67BB" w:rsidRPr="00A20D4D" w:rsidRDefault="006A67BB" w:rsidP="006A67BB">
      <w:pPr>
        <w:widowControl w:val="0"/>
        <w:ind w:left="2124" w:firstLine="708"/>
        <w:jc w:val="both"/>
        <w:rPr>
          <w:rFonts w:ascii="Times New Roman" w:hAnsi="Times New Roman"/>
          <w:b/>
          <w:bCs/>
          <w:sz w:val="28"/>
          <w:szCs w:val="28"/>
        </w:rPr>
      </w:pPr>
      <w:r>
        <w:rPr>
          <w:rFonts w:ascii="Times New Roman" w:hAnsi="Times New Roman"/>
          <w:b/>
          <w:bCs/>
          <w:sz w:val="28"/>
          <w:szCs w:val="28"/>
        </w:rPr>
        <w:t>Ulica Ambrožiča Novljana 7, 1000 Ljubljana</w:t>
      </w:r>
    </w:p>
    <w:p w14:paraId="19AF97C8" w14:textId="0E5E4024" w:rsidR="00BC6EE9" w:rsidRDefault="00BC6EE9" w:rsidP="00BC6EE9">
      <w:pPr>
        <w:widowControl w:val="0"/>
        <w:jc w:val="both"/>
        <w:rPr>
          <w:rFonts w:ascii="Times New Roman" w:hAnsi="Times New Roman"/>
          <w:b/>
          <w:bCs/>
        </w:rPr>
      </w:pPr>
    </w:p>
    <w:p w14:paraId="005E850A" w14:textId="77777777" w:rsidR="00A20D4D" w:rsidRPr="00E53653" w:rsidRDefault="00A20D4D" w:rsidP="00BC6EE9">
      <w:pPr>
        <w:widowControl w:val="0"/>
        <w:jc w:val="both"/>
        <w:rPr>
          <w:rFonts w:ascii="Times New Roman" w:hAnsi="Times New Roman"/>
          <w:b/>
          <w:bCs/>
        </w:rPr>
      </w:pPr>
    </w:p>
    <w:p w14:paraId="452278A5" w14:textId="6F78FEB7" w:rsidR="00BC6EE9" w:rsidRPr="00402BBA" w:rsidRDefault="007420A4" w:rsidP="00BC6EE9">
      <w:pPr>
        <w:widowControl w:val="0"/>
        <w:jc w:val="both"/>
        <w:rPr>
          <w:rFonts w:ascii="Times New Roman" w:hAnsi="Times New Roman"/>
          <w:b/>
          <w:bCs/>
          <w:sz w:val="28"/>
          <w:szCs w:val="28"/>
        </w:rPr>
      </w:pPr>
      <w:r w:rsidRPr="007420A4">
        <w:rPr>
          <w:rFonts w:ascii="Times New Roman" w:hAnsi="Times New Roman"/>
          <w:bCs/>
          <w:sz w:val="28"/>
          <w:szCs w:val="28"/>
        </w:rPr>
        <w:t>POOBLAŠČENEC</w:t>
      </w:r>
      <w:r>
        <w:rPr>
          <w:rFonts w:ascii="Times New Roman" w:hAnsi="Times New Roman"/>
          <w:b/>
          <w:bCs/>
          <w:sz w:val="28"/>
          <w:szCs w:val="28"/>
        </w:rPr>
        <w:t xml:space="preserve">  </w:t>
      </w:r>
      <w:r>
        <w:rPr>
          <w:rFonts w:ascii="Times New Roman" w:hAnsi="Times New Roman"/>
          <w:b/>
          <w:bCs/>
          <w:sz w:val="28"/>
          <w:szCs w:val="28"/>
        </w:rPr>
        <w:tab/>
      </w:r>
      <w:r w:rsidR="00BC6EE9" w:rsidRPr="00402BBA">
        <w:rPr>
          <w:rFonts w:ascii="Times New Roman" w:hAnsi="Times New Roman"/>
          <w:b/>
          <w:bCs/>
          <w:sz w:val="28"/>
          <w:szCs w:val="28"/>
        </w:rPr>
        <w:t>Splošna bolnišnica Slovenj Gradec</w:t>
      </w:r>
    </w:p>
    <w:p w14:paraId="567B2BA2" w14:textId="1922612F" w:rsidR="00BC6EE9" w:rsidRPr="00402BBA" w:rsidRDefault="007420A4" w:rsidP="00BC6EE9">
      <w:pPr>
        <w:widowControl w:val="0"/>
        <w:jc w:val="both"/>
        <w:rPr>
          <w:rFonts w:ascii="Times New Roman" w:hAnsi="Times New Roman"/>
          <w:b/>
          <w:bCs/>
          <w:sz w:val="28"/>
          <w:szCs w:val="28"/>
        </w:rPr>
      </w:pPr>
      <w:r>
        <w:rPr>
          <w:rFonts w:ascii="Times New Roman" w:hAnsi="Times New Roman"/>
          <w:sz w:val="28"/>
          <w:szCs w:val="28"/>
        </w:rPr>
        <w:t>NAROČNIKA:</w:t>
      </w:r>
      <w:r w:rsidR="00A20D4D">
        <w:rPr>
          <w:rFonts w:ascii="Times New Roman" w:hAnsi="Times New Roman"/>
          <w:b/>
          <w:bCs/>
          <w:sz w:val="28"/>
          <w:szCs w:val="28"/>
        </w:rPr>
        <w:tab/>
      </w:r>
      <w:r w:rsidR="00A20D4D">
        <w:rPr>
          <w:rFonts w:ascii="Times New Roman" w:hAnsi="Times New Roman"/>
          <w:b/>
          <w:bCs/>
          <w:sz w:val="28"/>
          <w:szCs w:val="28"/>
        </w:rPr>
        <w:tab/>
      </w:r>
      <w:r w:rsidR="00BC6EE9" w:rsidRPr="00402BBA">
        <w:rPr>
          <w:rFonts w:ascii="Times New Roman" w:hAnsi="Times New Roman"/>
          <w:b/>
          <w:bCs/>
          <w:sz w:val="28"/>
          <w:szCs w:val="28"/>
        </w:rPr>
        <w:t>Gosposvetska cesta 1</w:t>
      </w:r>
    </w:p>
    <w:p w14:paraId="4E45B7F9"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14:paraId="63AFA84B" w14:textId="77777777" w:rsidR="00BC6EE9" w:rsidRPr="00402BBA" w:rsidRDefault="00BC6EE9" w:rsidP="00BC6EE9">
      <w:pPr>
        <w:widowControl w:val="0"/>
        <w:jc w:val="both"/>
        <w:rPr>
          <w:rFonts w:ascii="Times New Roman" w:hAnsi="Times New Roman"/>
          <w:sz w:val="28"/>
          <w:szCs w:val="28"/>
        </w:rPr>
      </w:pPr>
    </w:p>
    <w:p w14:paraId="64D8211B" w14:textId="77777777" w:rsidR="00BC6EE9" w:rsidRPr="00402BBA" w:rsidRDefault="00BC6EE9" w:rsidP="00A20D4D">
      <w:pPr>
        <w:ind w:right="-32"/>
        <w:rPr>
          <w:rFonts w:ascii="Times New Roman" w:hAnsi="Times New Roman"/>
          <w:b/>
          <w:bCs/>
          <w:sz w:val="28"/>
          <w:szCs w:val="28"/>
        </w:rPr>
      </w:pPr>
      <w:r w:rsidRPr="00402BBA">
        <w:rPr>
          <w:rFonts w:ascii="Times New Roman" w:hAnsi="Times New Roman"/>
          <w:b/>
          <w:bCs/>
          <w:sz w:val="28"/>
          <w:szCs w:val="28"/>
        </w:rPr>
        <w:t xml:space="preserve">                                   </w:t>
      </w:r>
    </w:p>
    <w:p w14:paraId="527AFD2C" w14:textId="29A6D3EF" w:rsidR="00BC6EE9" w:rsidRPr="00402BBA" w:rsidRDefault="00BC6EE9" w:rsidP="00543AE5">
      <w:pPr>
        <w:ind w:left="2832" w:right="-32" w:hanging="2832"/>
        <w:jc w:val="both"/>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9B583A" w:rsidRPr="009B583A">
        <w:rPr>
          <w:rFonts w:ascii="Times New Roman" w:hAnsi="Times New Roman"/>
          <w:b/>
          <w:sz w:val="28"/>
          <w:szCs w:val="28"/>
        </w:rPr>
        <w:t>Nakup razne opreme za nov prizidek k lekarni SB Slovenj Gradec</w:t>
      </w:r>
    </w:p>
    <w:p w14:paraId="26DD7C82" w14:textId="001D30C6" w:rsidR="008363DE"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p>
    <w:p w14:paraId="19FE40A0" w14:textId="77777777" w:rsidR="00BC6EE9" w:rsidRPr="00402BBA" w:rsidRDefault="00BC6EE9" w:rsidP="00BC6EE9">
      <w:pPr>
        <w:widowControl w:val="0"/>
        <w:jc w:val="both"/>
        <w:rPr>
          <w:rFonts w:ascii="Times New Roman" w:hAnsi="Times New Roman"/>
          <w:sz w:val="28"/>
          <w:szCs w:val="28"/>
        </w:rPr>
      </w:pPr>
      <w:r w:rsidRPr="00402BBA">
        <w:rPr>
          <w:rFonts w:ascii="Times New Roman" w:hAnsi="Times New Roman"/>
          <w:sz w:val="28"/>
          <w:szCs w:val="28"/>
        </w:rPr>
        <w:t>ZAPOREDNA</w:t>
      </w:r>
    </w:p>
    <w:p w14:paraId="4A01F2D8" w14:textId="4681B850" w:rsidR="00BC6EE9" w:rsidRPr="00402BBA" w:rsidRDefault="00BC6EE9" w:rsidP="00BC6EE9">
      <w:pPr>
        <w:widowControl w:val="0"/>
        <w:jc w:val="both"/>
        <w:rPr>
          <w:rFonts w:ascii="Times New Roman" w:hAnsi="Times New Roman"/>
          <w:b/>
          <w:bCs/>
          <w:sz w:val="28"/>
          <w:szCs w:val="28"/>
        </w:rPr>
      </w:pPr>
      <w:r w:rsidRPr="00094A24">
        <w:rPr>
          <w:rFonts w:ascii="Times New Roman" w:hAnsi="Times New Roman"/>
          <w:sz w:val="28"/>
          <w:szCs w:val="28"/>
        </w:rPr>
        <w:t>ŠTEVILKA  JN:</w:t>
      </w:r>
      <w:r w:rsidRPr="00094A24">
        <w:rPr>
          <w:rFonts w:ascii="Times New Roman" w:hAnsi="Times New Roman"/>
          <w:sz w:val="28"/>
          <w:szCs w:val="28"/>
        </w:rPr>
        <w:tab/>
      </w:r>
      <w:r w:rsidRPr="00094A24">
        <w:rPr>
          <w:rFonts w:ascii="Times New Roman" w:hAnsi="Times New Roman"/>
          <w:sz w:val="28"/>
          <w:szCs w:val="28"/>
        </w:rPr>
        <w:tab/>
      </w:r>
      <w:r w:rsidR="009B583A" w:rsidRPr="009B583A">
        <w:rPr>
          <w:rFonts w:ascii="Times New Roman" w:hAnsi="Times New Roman"/>
          <w:b/>
          <w:sz w:val="28"/>
          <w:szCs w:val="28"/>
        </w:rPr>
        <w:t>V23-26/B</w:t>
      </w:r>
    </w:p>
    <w:p w14:paraId="47CE3590" w14:textId="77777777" w:rsidR="00BC6EE9" w:rsidRPr="00402BBA" w:rsidRDefault="00BC6EE9" w:rsidP="00BC6EE9">
      <w:pPr>
        <w:widowControl w:val="0"/>
        <w:tabs>
          <w:tab w:val="left" w:pos="7417"/>
        </w:tabs>
        <w:jc w:val="both"/>
        <w:rPr>
          <w:rFonts w:ascii="Times New Roman" w:hAnsi="Times New Roman"/>
          <w:sz w:val="28"/>
          <w:szCs w:val="28"/>
        </w:rPr>
      </w:pPr>
      <w:r>
        <w:rPr>
          <w:rFonts w:ascii="Times New Roman" w:hAnsi="Times New Roman"/>
          <w:sz w:val="28"/>
          <w:szCs w:val="28"/>
        </w:rPr>
        <w:tab/>
      </w:r>
    </w:p>
    <w:p w14:paraId="3EA31DCD" w14:textId="77777777" w:rsidR="008363DE" w:rsidRDefault="008363DE" w:rsidP="00BC6EE9">
      <w:pPr>
        <w:widowControl w:val="0"/>
        <w:jc w:val="both"/>
        <w:rPr>
          <w:rFonts w:ascii="Times New Roman" w:hAnsi="Times New Roman"/>
          <w:sz w:val="28"/>
          <w:szCs w:val="28"/>
        </w:rPr>
      </w:pPr>
    </w:p>
    <w:p w14:paraId="1D3D2AAE" w14:textId="77777777" w:rsidR="009B583A" w:rsidRPr="00402BBA" w:rsidRDefault="009B583A" w:rsidP="00BC6EE9">
      <w:pPr>
        <w:widowControl w:val="0"/>
        <w:jc w:val="both"/>
        <w:rPr>
          <w:rFonts w:ascii="Times New Roman" w:hAnsi="Times New Roman"/>
          <w:sz w:val="28"/>
          <w:szCs w:val="28"/>
        </w:rPr>
      </w:pPr>
    </w:p>
    <w:p w14:paraId="12BB2342" w14:textId="77777777" w:rsidR="00BC6EE9" w:rsidRDefault="00BC6EE9" w:rsidP="00BC6EE9">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Pr>
          <w:rFonts w:ascii="Times New Roman" w:hAnsi="Times New Roman"/>
          <w:sz w:val="28"/>
          <w:szCs w:val="28"/>
        </w:rPr>
        <w:t xml:space="preserve"> </w:t>
      </w:r>
      <w:r>
        <w:rPr>
          <w:rFonts w:ascii="Times New Roman" w:hAnsi="Times New Roman"/>
          <w:sz w:val="28"/>
          <w:szCs w:val="28"/>
        </w:rPr>
        <w:tab/>
      </w:r>
    </w:p>
    <w:p w14:paraId="30445007" w14:textId="040F8858" w:rsidR="00BC6EE9" w:rsidRPr="00BA7C46" w:rsidRDefault="00BC6EE9" w:rsidP="00BC6EE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422062">
        <w:rPr>
          <w:rFonts w:ascii="Times New Roman" w:hAnsi="Times New Roman"/>
          <w:b/>
          <w:bCs/>
          <w:sz w:val="28"/>
          <w:szCs w:val="28"/>
        </w:rPr>
        <w:t>Odprti postopek</w:t>
      </w:r>
      <w:r w:rsidR="00543AE5">
        <w:rPr>
          <w:rFonts w:ascii="Times New Roman" w:hAnsi="Times New Roman"/>
          <w:b/>
          <w:bCs/>
          <w:sz w:val="28"/>
          <w:szCs w:val="28"/>
        </w:rPr>
        <w:t xml:space="preserve"> </w:t>
      </w:r>
    </w:p>
    <w:p w14:paraId="47BEE719" w14:textId="77777777" w:rsidR="00BC6EE9" w:rsidRPr="00BA2D0F" w:rsidRDefault="00BC6EE9" w:rsidP="00BC6EE9">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14:paraId="01B479A9" w14:textId="77777777" w:rsidR="00BC6EE9" w:rsidRPr="009F23DF" w:rsidRDefault="00BC6EE9" w:rsidP="00BC6EE9">
      <w:pPr>
        <w:rPr>
          <w:rFonts w:ascii="Calibri" w:hAnsi="Calibri" w:cs="Calibri"/>
          <w:b/>
          <w:bCs/>
          <w:sz w:val="28"/>
          <w:szCs w:val="28"/>
        </w:rPr>
      </w:pPr>
    </w:p>
    <w:p w14:paraId="03ABF821" w14:textId="77777777" w:rsidR="00BC6EE9" w:rsidRDefault="00BC6EE9" w:rsidP="00BC6EE9">
      <w:pPr>
        <w:rPr>
          <w:rFonts w:ascii="Calibri" w:hAnsi="Calibri" w:cs="Calibri"/>
          <w:b/>
          <w:bCs/>
          <w:sz w:val="28"/>
          <w:szCs w:val="28"/>
        </w:rPr>
      </w:pPr>
    </w:p>
    <w:p w14:paraId="775AB226" w14:textId="77777777" w:rsidR="00EF6A8B" w:rsidRDefault="00EF6A8B" w:rsidP="00BC6EE9">
      <w:pPr>
        <w:rPr>
          <w:rFonts w:ascii="Calibri" w:hAnsi="Calibri" w:cs="Calibri"/>
          <w:b/>
          <w:bCs/>
          <w:sz w:val="28"/>
          <w:szCs w:val="28"/>
        </w:rPr>
      </w:pPr>
    </w:p>
    <w:p w14:paraId="30A6D141" w14:textId="52C5F206" w:rsidR="00466607" w:rsidRDefault="00466607" w:rsidP="00BC6EE9">
      <w:pPr>
        <w:rPr>
          <w:rFonts w:ascii="Calibri" w:hAnsi="Calibri" w:cs="Calibri"/>
          <w:b/>
          <w:bCs/>
          <w:sz w:val="28"/>
          <w:szCs w:val="28"/>
        </w:rPr>
      </w:pPr>
    </w:p>
    <w:p w14:paraId="0EE2A740" w14:textId="77777777" w:rsidR="003F3E56" w:rsidRDefault="003F3E56" w:rsidP="00BC6EE9">
      <w:pPr>
        <w:rPr>
          <w:rFonts w:ascii="Calibri" w:hAnsi="Calibri" w:cs="Calibri"/>
          <w:b/>
          <w:bCs/>
          <w:sz w:val="28"/>
          <w:szCs w:val="28"/>
        </w:rPr>
      </w:pPr>
    </w:p>
    <w:p w14:paraId="09B0BC5B" w14:textId="77777777" w:rsidR="009B583A" w:rsidRDefault="009B583A" w:rsidP="00BC6EE9">
      <w:pPr>
        <w:rPr>
          <w:rFonts w:ascii="Calibri" w:hAnsi="Calibri" w:cs="Calibri"/>
          <w:b/>
          <w:bCs/>
          <w:sz w:val="28"/>
          <w:szCs w:val="28"/>
        </w:rPr>
      </w:pPr>
    </w:p>
    <w:p w14:paraId="0AB6735F" w14:textId="77777777" w:rsidR="00466607" w:rsidRDefault="00466607" w:rsidP="00BC6EE9">
      <w:pPr>
        <w:rPr>
          <w:rFonts w:ascii="Calibri" w:hAnsi="Calibri" w:cs="Calibri"/>
          <w:b/>
          <w:bCs/>
          <w:sz w:val="28"/>
          <w:szCs w:val="28"/>
        </w:rPr>
      </w:pPr>
    </w:p>
    <w:p w14:paraId="1474C54D" w14:textId="7948605B" w:rsidR="00BC6EE9" w:rsidRDefault="00BC6EE9" w:rsidP="00BC6EE9">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9B583A">
        <w:rPr>
          <w:rFonts w:ascii="Times New Roman" w:hAnsi="Times New Roman"/>
          <w:b/>
          <w:bCs/>
        </w:rPr>
        <w:t>juni</w:t>
      </w:r>
      <w:r w:rsidR="00422062">
        <w:rPr>
          <w:rFonts w:ascii="Times New Roman" w:hAnsi="Times New Roman"/>
          <w:b/>
          <w:bCs/>
        </w:rPr>
        <w:t>j</w:t>
      </w:r>
      <w:r w:rsidR="00E75C67">
        <w:rPr>
          <w:rFonts w:ascii="Times New Roman" w:hAnsi="Times New Roman"/>
          <w:b/>
          <w:bCs/>
        </w:rPr>
        <w:t xml:space="preserve"> 2026</w:t>
      </w:r>
    </w:p>
    <w:p w14:paraId="5EC1E0E1" w14:textId="77777777" w:rsidR="00BC6EE9" w:rsidRDefault="00BC6EE9" w:rsidP="00BC6EE9">
      <w:pPr>
        <w:rPr>
          <w:rFonts w:ascii="Times New Roman" w:hAnsi="Times New Roman"/>
          <w:b/>
          <w:bCs/>
        </w:rPr>
      </w:pPr>
    </w:p>
    <w:p w14:paraId="35171DE8" w14:textId="77777777" w:rsidR="002F31AF" w:rsidRDefault="002F31AF" w:rsidP="00BC6EE9"/>
    <w:p w14:paraId="52E31A28" w14:textId="3AA910AB" w:rsidR="00B073D1" w:rsidRDefault="00BC6EE9" w:rsidP="0050739C">
      <w:pPr>
        <w:pStyle w:val="Naslov1"/>
        <w:numPr>
          <w:ilvl w:val="0"/>
          <w:numId w:val="8"/>
        </w:numPr>
        <w:rPr>
          <w:sz w:val="24"/>
          <w:szCs w:val="24"/>
        </w:rPr>
      </w:pPr>
      <w:bookmarkStart w:id="0" w:name="_Toc207480194"/>
      <w:r w:rsidRPr="008D43E8">
        <w:rPr>
          <w:sz w:val="24"/>
          <w:szCs w:val="24"/>
        </w:rPr>
        <w:lastRenderedPageBreak/>
        <w:t>POVABILO  K  ODDAJI  PONUDBE</w:t>
      </w:r>
      <w:bookmarkEnd w:id="0"/>
    </w:p>
    <w:p w14:paraId="02F14F95" w14:textId="77777777" w:rsidR="003A043F" w:rsidRPr="003A043F" w:rsidRDefault="003A043F" w:rsidP="003A043F"/>
    <w:p w14:paraId="6D6F584E" w14:textId="37EB7928" w:rsidR="00A03EC3" w:rsidRPr="00A20D4D" w:rsidRDefault="00BC6EE9" w:rsidP="00A20D4D">
      <w:pPr>
        <w:pStyle w:val="Naslov1"/>
        <w:rPr>
          <w:b w:val="0"/>
          <w:sz w:val="24"/>
          <w:szCs w:val="24"/>
        </w:rPr>
      </w:pPr>
      <w:bookmarkStart w:id="1" w:name="_Toc207480195"/>
      <w:r w:rsidRPr="0052626B">
        <w:rPr>
          <w:b w:val="0"/>
          <w:sz w:val="24"/>
          <w:szCs w:val="24"/>
        </w:rPr>
        <w:t>1. NAROČNIK</w:t>
      </w:r>
      <w:bookmarkEnd w:id="1"/>
    </w:p>
    <w:p w14:paraId="639B9821" w14:textId="77777777" w:rsidR="006F5360" w:rsidRPr="00ED5FF3" w:rsidRDefault="006F5360" w:rsidP="006F5360">
      <w:pPr>
        <w:widowControl w:val="0"/>
        <w:jc w:val="both"/>
        <w:rPr>
          <w:rFonts w:ascii="Times New Roman" w:hAnsi="Times New Roman"/>
          <w:b/>
          <w:bCs/>
        </w:rPr>
      </w:pPr>
      <w:r w:rsidRPr="00ED5FF3">
        <w:rPr>
          <w:rFonts w:ascii="Times New Roman" w:hAnsi="Times New Roman"/>
          <w:b/>
          <w:bCs/>
        </w:rPr>
        <w:t xml:space="preserve">Republika Slovenija, Ministrstvo za zdravje </w:t>
      </w:r>
    </w:p>
    <w:p w14:paraId="63280420" w14:textId="06A26DE9" w:rsidR="006F5360" w:rsidRPr="00ED5FF3" w:rsidRDefault="006F5360" w:rsidP="006F5360">
      <w:pPr>
        <w:widowControl w:val="0"/>
        <w:jc w:val="both"/>
        <w:rPr>
          <w:rFonts w:ascii="Times New Roman" w:hAnsi="Times New Roman"/>
          <w:b/>
          <w:bCs/>
        </w:rPr>
      </w:pPr>
      <w:r w:rsidRPr="00ED5FF3">
        <w:rPr>
          <w:rFonts w:ascii="Times New Roman" w:hAnsi="Times New Roman"/>
          <w:b/>
          <w:bCs/>
        </w:rPr>
        <w:t>Urad Republike Slovenije za investicije v zdravstvu</w:t>
      </w:r>
    </w:p>
    <w:p w14:paraId="11332D2C" w14:textId="77777777" w:rsidR="006F5360" w:rsidRPr="00ED5FF3" w:rsidRDefault="006F5360" w:rsidP="006F5360">
      <w:pPr>
        <w:widowControl w:val="0"/>
        <w:jc w:val="both"/>
        <w:rPr>
          <w:rFonts w:ascii="Times New Roman" w:hAnsi="Times New Roman"/>
          <w:b/>
          <w:bCs/>
        </w:rPr>
      </w:pPr>
      <w:r w:rsidRPr="00ED5FF3">
        <w:rPr>
          <w:rFonts w:ascii="Times New Roman" w:hAnsi="Times New Roman"/>
          <w:b/>
          <w:bCs/>
        </w:rPr>
        <w:t>Ulica Ambrožiča Novljana 7, 1000 Ljubljana</w:t>
      </w:r>
    </w:p>
    <w:p w14:paraId="5C3794D8" w14:textId="77777777" w:rsidR="00543AE5" w:rsidRPr="00074864" w:rsidRDefault="00543AE5" w:rsidP="00074864">
      <w:pPr>
        <w:widowControl w:val="0"/>
        <w:jc w:val="both"/>
        <w:rPr>
          <w:rFonts w:ascii="Times New Roman" w:hAnsi="Times New Roman"/>
          <w:b/>
          <w:bCs/>
        </w:rPr>
      </w:pPr>
    </w:p>
    <w:p w14:paraId="14C26801" w14:textId="593C8876" w:rsidR="00543AE5" w:rsidRPr="00543AE5" w:rsidRDefault="00543AE5" w:rsidP="00543AE5">
      <w:pPr>
        <w:jc w:val="both"/>
        <w:rPr>
          <w:rFonts w:ascii="Times New Roman" w:hAnsi="Times New Roman"/>
        </w:rPr>
      </w:pPr>
      <w:bookmarkStart w:id="2" w:name="_Toc207480196"/>
      <w:r w:rsidRPr="00543AE5">
        <w:rPr>
          <w:rFonts w:ascii="Times New Roman" w:hAnsi="Times New Roman"/>
        </w:rPr>
        <w:t>Na podlagi Zakona o javnem naročanju (Uradni list RS, št. 91/15</w:t>
      </w:r>
      <w:r w:rsidR="005A74C0">
        <w:rPr>
          <w:rFonts w:ascii="Times New Roman" w:hAnsi="Times New Roman"/>
        </w:rPr>
        <w:t xml:space="preserve"> s </w:t>
      </w:r>
      <w:proofErr w:type="spellStart"/>
      <w:r w:rsidR="005A74C0">
        <w:rPr>
          <w:rFonts w:ascii="Times New Roman" w:hAnsi="Times New Roman"/>
        </w:rPr>
        <w:t>spr</w:t>
      </w:r>
      <w:proofErr w:type="spellEnd"/>
      <w:r w:rsidR="005A74C0">
        <w:rPr>
          <w:rFonts w:ascii="Times New Roman" w:hAnsi="Times New Roman"/>
        </w:rPr>
        <w:t>.;</w:t>
      </w:r>
      <w:r w:rsidRPr="00543AE5">
        <w:rPr>
          <w:rFonts w:ascii="Times New Roman" w:hAnsi="Times New Roman"/>
        </w:rPr>
        <w:t xml:space="preserve"> v nadalj</w:t>
      </w:r>
      <w:r w:rsidR="0063220C">
        <w:rPr>
          <w:rFonts w:ascii="Times New Roman" w:hAnsi="Times New Roman"/>
        </w:rPr>
        <w:t>evanju</w:t>
      </w:r>
      <w:r w:rsidRPr="00543AE5">
        <w:rPr>
          <w:rFonts w:ascii="Times New Roman" w:hAnsi="Times New Roman"/>
        </w:rPr>
        <w:t xml:space="preserve">: ZJN-3) postopek javnega naročanja izvaja Splošna bolnišnica Slovenj Gradec po pooblastilu Republike Slovenije, Ministrstva za zdravje, </w:t>
      </w:r>
      <w:r w:rsidR="00422062">
        <w:rPr>
          <w:rFonts w:ascii="Times New Roman" w:hAnsi="Times New Roman"/>
        </w:rPr>
        <w:t xml:space="preserve">Urada RS za </w:t>
      </w:r>
      <w:r w:rsidRPr="00543AE5">
        <w:rPr>
          <w:rFonts w:ascii="Times New Roman" w:hAnsi="Times New Roman"/>
        </w:rPr>
        <w:t>investicije v zdravstvu, Ulica Ambrožiča Novljana 7, 1000 Ljubljana (v nadalj</w:t>
      </w:r>
      <w:r w:rsidR="0063220C">
        <w:rPr>
          <w:rFonts w:ascii="Times New Roman" w:hAnsi="Times New Roman"/>
        </w:rPr>
        <w:t>evanju</w:t>
      </w:r>
      <w:r w:rsidR="00422062">
        <w:rPr>
          <w:rFonts w:ascii="Times New Roman" w:hAnsi="Times New Roman"/>
        </w:rPr>
        <w:t>: U</w:t>
      </w:r>
      <w:r w:rsidRPr="00543AE5">
        <w:rPr>
          <w:rFonts w:ascii="Times New Roman" w:hAnsi="Times New Roman"/>
        </w:rPr>
        <w:t>IZ).</w:t>
      </w:r>
    </w:p>
    <w:p w14:paraId="011CB433" w14:textId="77777777" w:rsidR="00543AE5" w:rsidRPr="00543AE5" w:rsidRDefault="00543AE5" w:rsidP="00543AE5">
      <w:pPr>
        <w:jc w:val="both"/>
        <w:rPr>
          <w:rFonts w:ascii="Times New Roman" w:hAnsi="Times New Roman"/>
        </w:rPr>
      </w:pPr>
    </w:p>
    <w:p w14:paraId="5F20F281" w14:textId="50549BD4" w:rsidR="00543AE5" w:rsidRDefault="00422062" w:rsidP="00543AE5">
      <w:pPr>
        <w:jc w:val="both"/>
        <w:rPr>
          <w:rFonts w:ascii="Times New Roman" w:hAnsi="Times New Roman"/>
        </w:rPr>
      </w:pPr>
      <w:r w:rsidRPr="009B583A">
        <w:rPr>
          <w:rFonts w:ascii="Times New Roman" w:hAnsi="Times New Roman"/>
        </w:rPr>
        <w:t>U</w:t>
      </w:r>
      <w:r w:rsidR="00543AE5" w:rsidRPr="009B583A">
        <w:rPr>
          <w:rFonts w:ascii="Times New Roman" w:hAnsi="Times New Roman"/>
        </w:rPr>
        <w:t xml:space="preserve">IZ je pooblastil Splošno bolnišnico Slovenj Gradec za pripravo dokumentacije v zvezi z oddajo predmetnega javnega naročila, izvedbo postopka javnega naročanja, vključno </w:t>
      </w:r>
      <w:r w:rsidR="005A74C0" w:rsidRPr="009B583A">
        <w:rPr>
          <w:rFonts w:ascii="Times New Roman" w:hAnsi="Times New Roman"/>
        </w:rPr>
        <w:t xml:space="preserve">s </w:t>
      </w:r>
      <w:r w:rsidR="00543AE5" w:rsidRPr="009B583A">
        <w:rPr>
          <w:rFonts w:ascii="Times New Roman" w:hAnsi="Times New Roman"/>
        </w:rPr>
        <w:t xml:space="preserve">pripravo dokumentacije v zvezi z oddajo predmetnega javnega naročila, objavo javnega naročila, spremljavo vprašanj na portalu javnih naročil ter pripravo in objavo odgovorov, pregled in ocenitev prejetih ponudb s pripravo poročila strokovne komisije, vključno s pripravo predloga odločitve o oddaji naročila in v primeru morebitnega postopka pravnega varstva v katerikoli fazi postopka tudi za obravnavo revizijskega zahtevka in pripravo predloga odločitve o zahtevku za revizijo. Odločitev o oddaji naročila in Odločitev o morebitnem zahtevku za revizijo v </w:t>
      </w:r>
      <w:proofErr w:type="spellStart"/>
      <w:r w:rsidR="00543AE5" w:rsidRPr="009B583A">
        <w:rPr>
          <w:rFonts w:ascii="Times New Roman" w:hAnsi="Times New Roman"/>
        </w:rPr>
        <w:t>pred</w:t>
      </w:r>
      <w:r w:rsidRPr="009B583A">
        <w:rPr>
          <w:rFonts w:ascii="Times New Roman" w:hAnsi="Times New Roman"/>
        </w:rPr>
        <w:t>revizijskem</w:t>
      </w:r>
      <w:proofErr w:type="spellEnd"/>
      <w:r w:rsidRPr="009B583A">
        <w:rPr>
          <w:rFonts w:ascii="Times New Roman" w:hAnsi="Times New Roman"/>
        </w:rPr>
        <w:t xml:space="preserve"> postopku sprejme U</w:t>
      </w:r>
      <w:r w:rsidR="00543AE5" w:rsidRPr="009B583A">
        <w:rPr>
          <w:rFonts w:ascii="Times New Roman" w:hAnsi="Times New Roman"/>
        </w:rPr>
        <w:t>IZ.</w:t>
      </w:r>
    </w:p>
    <w:p w14:paraId="4332197A" w14:textId="77777777" w:rsidR="005A74C0" w:rsidRDefault="005A74C0" w:rsidP="00543AE5">
      <w:pPr>
        <w:jc w:val="both"/>
        <w:rPr>
          <w:rFonts w:ascii="Times New Roman" w:hAnsi="Times New Roman"/>
        </w:rPr>
      </w:pPr>
    </w:p>
    <w:p w14:paraId="49CC928C" w14:textId="0DCAA256" w:rsidR="005A74C0" w:rsidRDefault="005A74C0" w:rsidP="00543AE5">
      <w:pPr>
        <w:jc w:val="both"/>
        <w:rPr>
          <w:rFonts w:ascii="Times New Roman" w:hAnsi="Times New Roman"/>
        </w:rPr>
      </w:pPr>
      <w:r w:rsidRPr="005A74C0">
        <w:rPr>
          <w:rFonts w:ascii="Times New Roman" w:hAnsi="Times New Roman"/>
        </w:rPr>
        <w:t>Projekt sofinancirata Evropska unija iz Evropskega sklada za regionalni razvoj in Republika Slovenija.</w:t>
      </w:r>
    </w:p>
    <w:p w14:paraId="0F04EA8C" w14:textId="77777777" w:rsidR="005A74C0" w:rsidRDefault="005A74C0" w:rsidP="00543AE5">
      <w:pPr>
        <w:jc w:val="both"/>
        <w:rPr>
          <w:rFonts w:ascii="Times New Roman" w:hAnsi="Times New Roman"/>
        </w:rPr>
      </w:pPr>
    </w:p>
    <w:p w14:paraId="7D860E4E" w14:textId="77777777" w:rsidR="005A74C0" w:rsidRDefault="005A74C0" w:rsidP="005A74C0">
      <w:pPr>
        <w:jc w:val="both"/>
        <w:rPr>
          <w:rStyle w:val="Hiperpovezava"/>
          <w:rFonts w:ascii="Times New Roman" w:eastAsia="Calibri" w:hAnsi="Times New Roman"/>
          <w:color w:val="3333FF"/>
          <w:u w:val="none"/>
          <w:lang w:eastAsia="en-US"/>
        </w:rPr>
      </w:pPr>
      <w:r w:rsidRPr="00543AE5">
        <w:rPr>
          <w:rStyle w:val="Hiperpovezava"/>
          <w:rFonts w:ascii="Times New Roman" w:eastAsia="Calibri" w:hAnsi="Times New Roman"/>
          <w:color w:val="3333FF"/>
          <w:u w:val="none"/>
          <w:lang w:eastAsia="en-US"/>
        </w:rPr>
        <w:t>Projekt se izvaja v okviru Programa evropske kohezijske politike v obdobju 2021-2027 v</w:t>
      </w:r>
      <w:r>
        <w:rPr>
          <w:rStyle w:val="Hiperpovezava"/>
          <w:rFonts w:ascii="Times New Roman" w:eastAsia="Calibri" w:hAnsi="Times New Roman"/>
          <w:color w:val="3333FF"/>
          <w:u w:val="none"/>
          <w:lang w:eastAsia="en-US"/>
        </w:rPr>
        <w:t xml:space="preserve"> </w:t>
      </w:r>
      <w:r w:rsidRPr="00543AE5">
        <w:rPr>
          <w:rStyle w:val="Hiperpovezava"/>
          <w:rFonts w:ascii="Times New Roman" w:eastAsia="Calibri" w:hAnsi="Times New Roman"/>
          <w:color w:val="3333FF"/>
          <w:u w:val="none"/>
          <w:lang w:eastAsia="en-US"/>
        </w:rPr>
        <w:t>Sloveniji, prednostne naloge 7 »Dolgotrajna oskrba in zdravje ter socialna vključenost«,</w:t>
      </w:r>
      <w:r>
        <w:rPr>
          <w:rStyle w:val="Hiperpovezava"/>
          <w:rFonts w:ascii="Times New Roman" w:eastAsia="Calibri" w:hAnsi="Times New Roman"/>
          <w:color w:val="3333FF"/>
          <w:u w:val="none"/>
          <w:lang w:eastAsia="en-US"/>
        </w:rPr>
        <w:t xml:space="preserve"> </w:t>
      </w:r>
      <w:r w:rsidRPr="00543AE5">
        <w:rPr>
          <w:rStyle w:val="Hiperpovezava"/>
          <w:rFonts w:ascii="Times New Roman" w:eastAsia="Calibri" w:hAnsi="Times New Roman"/>
          <w:color w:val="3333FF"/>
          <w:u w:val="none"/>
          <w:lang w:eastAsia="en-US"/>
        </w:rPr>
        <w:t>specifičnega cilja RSO 4.5 »Zagotavljanje enakega dostopa do zdravstvenega varstva in</w:t>
      </w:r>
      <w:r>
        <w:rPr>
          <w:rStyle w:val="Hiperpovezava"/>
          <w:rFonts w:ascii="Times New Roman" w:eastAsia="Calibri" w:hAnsi="Times New Roman"/>
          <w:color w:val="3333FF"/>
          <w:u w:val="none"/>
          <w:lang w:eastAsia="en-US"/>
        </w:rPr>
        <w:t xml:space="preserve"> </w:t>
      </w:r>
      <w:r w:rsidRPr="00543AE5">
        <w:rPr>
          <w:rStyle w:val="Hiperpovezava"/>
          <w:rFonts w:ascii="Times New Roman" w:eastAsia="Calibri" w:hAnsi="Times New Roman"/>
          <w:color w:val="3333FF"/>
          <w:u w:val="none"/>
          <w:lang w:eastAsia="en-US"/>
        </w:rPr>
        <w:t>krepitev odpornosti zdravstvenih sistemov, vključno z osnovnim zdravstvenim varstvom, ter</w:t>
      </w:r>
      <w:r>
        <w:rPr>
          <w:rStyle w:val="Hiperpovezava"/>
          <w:rFonts w:ascii="Times New Roman" w:eastAsia="Calibri" w:hAnsi="Times New Roman"/>
          <w:color w:val="3333FF"/>
          <w:u w:val="none"/>
          <w:lang w:eastAsia="en-US"/>
        </w:rPr>
        <w:t xml:space="preserve"> </w:t>
      </w:r>
      <w:r w:rsidRPr="00543AE5">
        <w:rPr>
          <w:rStyle w:val="Hiperpovezava"/>
          <w:rFonts w:ascii="Times New Roman" w:eastAsia="Calibri" w:hAnsi="Times New Roman"/>
          <w:color w:val="3333FF"/>
          <w:u w:val="none"/>
          <w:lang w:eastAsia="en-US"/>
        </w:rPr>
        <w:t>spodbujanje prehoda z institucionalne oskrbe na oskrbo v družini in skupnosti«.</w:t>
      </w:r>
    </w:p>
    <w:p w14:paraId="25DBD18E" w14:textId="413AAC20" w:rsidR="00803613" w:rsidRDefault="00803613" w:rsidP="00543AE5">
      <w:pPr>
        <w:jc w:val="both"/>
        <w:rPr>
          <w:b/>
          <w:bCs/>
        </w:rPr>
      </w:pPr>
    </w:p>
    <w:p w14:paraId="725C7CF6" w14:textId="5D53A4F9" w:rsidR="00BC6EE9" w:rsidRPr="0052626B" w:rsidRDefault="00BC6EE9" w:rsidP="00543AE5">
      <w:pPr>
        <w:pStyle w:val="Naslov1"/>
        <w:rPr>
          <w:b w:val="0"/>
          <w:sz w:val="24"/>
          <w:szCs w:val="24"/>
        </w:rPr>
      </w:pPr>
      <w:r w:rsidRPr="0052626B">
        <w:rPr>
          <w:b w:val="0"/>
          <w:sz w:val="24"/>
          <w:szCs w:val="24"/>
        </w:rPr>
        <w:t>2. OZNAKA IN PREDMET JAVNEGA NAROČILA</w:t>
      </w:r>
      <w:bookmarkEnd w:id="2"/>
      <w:r w:rsidR="002B1912">
        <w:rPr>
          <w:b w:val="0"/>
          <w:sz w:val="24"/>
          <w:szCs w:val="24"/>
        </w:rPr>
        <w:t xml:space="preserve"> TER DELITEV NA SKLOPE</w:t>
      </w:r>
    </w:p>
    <w:p w14:paraId="6132E200" w14:textId="38F3BB36" w:rsidR="00BC6EE9" w:rsidRPr="008F46B1" w:rsidRDefault="00BC6EE9" w:rsidP="00BC6EE9">
      <w:pPr>
        <w:pStyle w:val="Telobesedila22"/>
        <w:ind w:left="0"/>
        <w:rPr>
          <w:rFonts w:ascii="Times New Roman" w:hAnsi="Times New Roman"/>
          <w:b/>
          <w:sz w:val="24"/>
          <w:szCs w:val="24"/>
          <w:lang w:val="sl-SI"/>
        </w:rPr>
      </w:pPr>
      <w:r w:rsidRPr="00A46A81">
        <w:rPr>
          <w:rFonts w:ascii="Times New Roman" w:hAnsi="Times New Roman"/>
          <w:sz w:val="24"/>
          <w:szCs w:val="24"/>
          <w:lang w:val="sl-SI"/>
        </w:rPr>
        <w:t xml:space="preserve">Oznaka: </w:t>
      </w:r>
      <w:r w:rsidR="00ED0A43" w:rsidRPr="00ED0A43">
        <w:rPr>
          <w:rFonts w:ascii="Times New Roman" w:hAnsi="Times New Roman"/>
          <w:b/>
          <w:sz w:val="24"/>
          <w:szCs w:val="24"/>
          <w:lang w:val="sl-SI"/>
        </w:rPr>
        <w:t>V23-26/B</w:t>
      </w:r>
    </w:p>
    <w:p w14:paraId="69D8FD31" w14:textId="6E4BF7D6" w:rsidR="003F0426" w:rsidRDefault="003F0426" w:rsidP="003F0426">
      <w:pPr>
        <w:ind w:right="-32"/>
        <w:jc w:val="both"/>
        <w:rPr>
          <w:rFonts w:ascii="Times New Roman" w:hAnsi="Times New Roman"/>
        </w:rPr>
      </w:pPr>
      <w:r w:rsidRPr="003F0426">
        <w:rPr>
          <w:rFonts w:ascii="Times New Roman" w:hAnsi="Times New Roman"/>
        </w:rPr>
        <w:t xml:space="preserve">Predmet javnega naročila obsega </w:t>
      </w:r>
      <w:r w:rsidR="00ED0A43">
        <w:rPr>
          <w:rFonts w:ascii="Times New Roman" w:hAnsi="Times New Roman"/>
        </w:rPr>
        <w:t>n</w:t>
      </w:r>
      <w:r w:rsidR="00ED0A43" w:rsidRPr="00ED0A43">
        <w:rPr>
          <w:rFonts w:ascii="Times New Roman" w:hAnsi="Times New Roman"/>
        </w:rPr>
        <w:t>akup razne opreme za nov prizidek k lekarni SB Slovenj Gradec</w:t>
      </w:r>
      <w:r w:rsidR="008453E1">
        <w:rPr>
          <w:rFonts w:ascii="Times New Roman" w:hAnsi="Times New Roman"/>
        </w:rPr>
        <w:t>.</w:t>
      </w:r>
    </w:p>
    <w:p w14:paraId="5902D312" w14:textId="77777777" w:rsidR="00811239" w:rsidRDefault="00811239" w:rsidP="00811239">
      <w:pPr>
        <w:ind w:right="-32"/>
        <w:jc w:val="both"/>
        <w:rPr>
          <w:rFonts w:ascii="Times New Roman" w:hAnsi="Times New Roman"/>
        </w:rPr>
      </w:pPr>
    </w:p>
    <w:p w14:paraId="33B1B16E" w14:textId="2C596747" w:rsidR="00811239" w:rsidRPr="00811239" w:rsidRDefault="00811239" w:rsidP="00811239">
      <w:pPr>
        <w:ind w:right="-32"/>
        <w:jc w:val="both"/>
        <w:rPr>
          <w:rFonts w:ascii="Times New Roman" w:hAnsi="Times New Roman"/>
        </w:rPr>
      </w:pPr>
      <w:r w:rsidRPr="00811239">
        <w:rPr>
          <w:rFonts w:ascii="Times New Roman" w:hAnsi="Times New Roman"/>
        </w:rPr>
        <w:t xml:space="preserve">Predmet javnega naročila je razdeljen na </w:t>
      </w:r>
      <w:r>
        <w:rPr>
          <w:rFonts w:ascii="Times New Roman" w:hAnsi="Times New Roman"/>
        </w:rPr>
        <w:t xml:space="preserve">naslednje </w:t>
      </w:r>
      <w:r w:rsidRPr="00811239">
        <w:rPr>
          <w:rFonts w:ascii="Times New Roman" w:hAnsi="Times New Roman"/>
        </w:rPr>
        <w:t xml:space="preserve">sklope: </w:t>
      </w:r>
    </w:p>
    <w:p w14:paraId="25155EF9" w14:textId="61FCBFC7" w:rsidR="00811239" w:rsidRPr="00811239" w:rsidRDefault="000B5561" w:rsidP="00811239">
      <w:pPr>
        <w:ind w:right="-32"/>
        <w:jc w:val="both"/>
        <w:rPr>
          <w:rFonts w:ascii="Times New Roman" w:hAnsi="Times New Roman"/>
        </w:rPr>
      </w:pPr>
      <w:r>
        <w:rPr>
          <w:rFonts w:ascii="Times New Roman" w:hAnsi="Times New Roman"/>
        </w:rPr>
        <w:t>SKLOP 1</w:t>
      </w:r>
      <w:r w:rsidR="00A8464F">
        <w:rPr>
          <w:rFonts w:ascii="Times New Roman" w:hAnsi="Times New Roman"/>
        </w:rPr>
        <w:t>: Tipska oprema</w:t>
      </w:r>
      <w:r w:rsidR="00811239" w:rsidRPr="00811239">
        <w:rPr>
          <w:rFonts w:ascii="Times New Roman" w:hAnsi="Times New Roman"/>
        </w:rPr>
        <w:t xml:space="preserve"> </w:t>
      </w:r>
    </w:p>
    <w:p w14:paraId="3FE94475" w14:textId="0B108BD1" w:rsidR="00811239" w:rsidRDefault="000B5561" w:rsidP="00811239">
      <w:pPr>
        <w:ind w:right="-32"/>
        <w:jc w:val="both"/>
        <w:rPr>
          <w:rFonts w:ascii="Times New Roman" w:hAnsi="Times New Roman"/>
        </w:rPr>
      </w:pPr>
      <w:r>
        <w:rPr>
          <w:rFonts w:ascii="Times New Roman" w:hAnsi="Times New Roman"/>
        </w:rPr>
        <w:t>SKLOP 2</w:t>
      </w:r>
      <w:r w:rsidR="00A8464F">
        <w:rPr>
          <w:rFonts w:ascii="Times New Roman" w:hAnsi="Times New Roman"/>
        </w:rPr>
        <w:t>: Laboratorijsko pohištvo</w:t>
      </w:r>
      <w:r w:rsidR="00811239" w:rsidRPr="00811239">
        <w:rPr>
          <w:rFonts w:ascii="Times New Roman" w:hAnsi="Times New Roman"/>
        </w:rPr>
        <w:t xml:space="preserve"> </w:t>
      </w:r>
    </w:p>
    <w:p w14:paraId="277F0A86" w14:textId="65DF8468" w:rsidR="00811239" w:rsidRDefault="000B5561" w:rsidP="00811239">
      <w:pPr>
        <w:ind w:right="-32"/>
        <w:jc w:val="both"/>
        <w:rPr>
          <w:rFonts w:ascii="Times New Roman" w:hAnsi="Times New Roman"/>
        </w:rPr>
      </w:pPr>
      <w:r>
        <w:rPr>
          <w:rFonts w:ascii="Times New Roman" w:hAnsi="Times New Roman"/>
        </w:rPr>
        <w:t>SKLOP 3</w:t>
      </w:r>
      <w:r w:rsidR="00811239">
        <w:rPr>
          <w:rFonts w:ascii="Times New Roman" w:hAnsi="Times New Roman"/>
        </w:rPr>
        <w:t>:</w:t>
      </w:r>
      <w:r w:rsidR="003F3E56">
        <w:rPr>
          <w:rFonts w:ascii="Times New Roman" w:hAnsi="Times New Roman"/>
        </w:rPr>
        <w:t xml:space="preserve"> </w:t>
      </w:r>
      <w:r w:rsidR="00A8464F">
        <w:rPr>
          <w:rFonts w:ascii="Times New Roman" w:hAnsi="Times New Roman"/>
        </w:rPr>
        <w:t>Oprema po meri</w:t>
      </w:r>
    </w:p>
    <w:p w14:paraId="58559277" w14:textId="5D92C018" w:rsidR="00811239" w:rsidRDefault="000B5561" w:rsidP="00811239">
      <w:pPr>
        <w:ind w:right="-32"/>
        <w:jc w:val="both"/>
        <w:rPr>
          <w:rFonts w:ascii="Times New Roman" w:hAnsi="Times New Roman"/>
        </w:rPr>
      </w:pPr>
      <w:r>
        <w:rPr>
          <w:rFonts w:ascii="Times New Roman" w:hAnsi="Times New Roman"/>
        </w:rPr>
        <w:t>SKLOP 4</w:t>
      </w:r>
      <w:r w:rsidR="00811239">
        <w:rPr>
          <w:rFonts w:ascii="Times New Roman" w:hAnsi="Times New Roman"/>
        </w:rPr>
        <w:t>:</w:t>
      </w:r>
      <w:r w:rsidR="003F3E56">
        <w:rPr>
          <w:rFonts w:ascii="Times New Roman" w:hAnsi="Times New Roman"/>
        </w:rPr>
        <w:t xml:space="preserve"> </w:t>
      </w:r>
      <w:r w:rsidR="00A8464F">
        <w:rPr>
          <w:rFonts w:ascii="Times New Roman" w:hAnsi="Times New Roman"/>
        </w:rPr>
        <w:t>Laboratorijska oprema</w:t>
      </w:r>
    </w:p>
    <w:p w14:paraId="1393E324" w14:textId="71F93249" w:rsidR="00811239" w:rsidRDefault="000B5561" w:rsidP="00811239">
      <w:pPr>
        <w:ind w:right="-32"/>
        <w:jc w:val="both"/>
        <w:rPr>
          <w:rFonts w:ascii="Times New Roman" w:hAnsi="Times New Roman"/>
        </w:rPr>
      </w:pPr>
      <w:r>
        <w:rPr>
          <w:rFonts w:ascii="Times New Roman" w:hAnsi="Times New Roman"/>
        </w:rPr>
        <w:t>SKLOP 5</w:t>
      </w:r>
      <w:r w:rsidR="00811239">
        <w:rPr>
          <w:rFonts w:ascii="Times New Roman" w:hAnsi="Times New Roman"/>
        </w:rPr>
        <w:t>:</w:t>
      </w:r>
      <w:r w:rsidR="003F3E56">
        <w:rPr>
          <w:rFonts w:ascii="Times New Roman" w:hAnsi="Times New Roman"/>
        </w:rPr>
        <w:t xml:space="preserve"> </w:t>
      </w:r>
      <w:r w:rsidR="00A8464F">
        <w:rPr>
          <w:rFonts w:ascii="Times New Roman" w:hAnsi="Times New Roman"/>
        </w:rPr>
        <w:t>Oprema za merjenje temperature in vlage</w:t>
      </w:r>
    </w:p>
    <w:p w14:paraId="0101C4CA" w14:textId="7E616B8C" w:rsidR="00811239" w:rsidRPr="006E6C50" w:rsidRDefault="000B5561" w:rsidP="00811239">
      <w:pPr>
        <w:ind w:right="-32"/>
        <w:jc w:val="both"/>
        <w:rPr>
          <w:rFonts w:ascii="Times New Roman" w:hAnsi="Times New Roman"/>
        </w:rPr>
      </w:pPr>
      <w:r>
        <w:rPr>
          <w:rFonts w:ascii="Times New Roman" w:hAnsi="Times New Roman"/>
        </w:rPr>
        <w:t>SKLOP 6</w:t>
      </w:r>
      <w:r w:rsidR="00811239" w:rsidRPr="006E6C50">
        <w:rPr>
          <w:rFonts w:ascii="Times New Roman" w:hAnsi="Times New Roman"/>
        </w:rPr>
        <w:t>:</w:t>
      </w:r>
      <w:r w:rsidR="003F3E56" w:rsidRPr="006E6C50">
        <w:rPr>
          <w:rFonts w:ascii="Times New Roman" w:hAnsi="Times New Roman"/>
        </w:rPr>
        <w:t xml:space="preserve"> </w:t>
      </w:r>
      <w:r w:rsidR="00A8464F" w:rsidRPr="006E6C50">
        <w:rPr>
          <w:rFonts w:ascii="Times New Roman" w:hAnsi="Times New Roman"/>
        </w:rPr>
        <w:t>Izolator</w:t>
      </w:r>
    </w:p>
    <w:p w14:paraId="62075503" w14:textId="2431EE69" w:rsidR="003F3E56" w:rsidRDefault="000B5561" w:rsidP="00811239">
      <w:pPr>
        <w:ind w:right="-32"/>
        <w:jc w:val="both"/>
        <w:rPr>
          <w:rFonts w:ascii="Times New Roman" w:hAnsi="Times New Roman"/>
        </w:rPr>
      </w:pPr>
      <w:r>
        <w:rPr>
          <w:rFonts w:ascii="Times New Roman" w:hAnsi="Times New Roman"/>
        </w:rPr>
        <w:t>SKLOP 7</w:t>
      </w:r>
      <w:r w:rsidR="003F3E56" w:rsidRPr="006E6C50">
        <w:rPr>
          <w:rFonts w:ascii="Times New Roman" w:hAnsi="Times New Roman"/>
        </w:rPr>
        <w:t>: Računalniška oprema</w:t>
      </w:r>
    </w:p>
    <w:p w14:paraId="12FCD4D5" w14:textId="17158D56" w:rsidR="008855CC" w:rsidRPr="006E6C50" w:rsidRDefault="008855CC" w:rsidP="00811239">
      <w:pPr>
        <w:ind w:right="-32"/>
        <w:jc w:val="both"/>
        <w:rPr>
          <w:rFonts w:ascii="Times New Roman" w:hAnsi="Times New Roman"/>
        </w:rPr>
      </w:pPr>
      <w:r>
        <w:rPr>
          <w:rFonts w:ascii="Times New Roman" w:hAnsi="Times New Roman"/>
        </w:rPr>
        <w:t>SKLOP 8: Sistem za premeščanje bremen</w:t>
      </w:r>
    </w:p>
    <w:p w14:paraId="711D8A27" w14:textId="77777777" w:rsidR="007D04F8" w:rsidRDefault="007D04F8" w:rsidP="00811239">
      <w:pPr>
        <w:ind w:right="-32"/>
        <w:jc w:val="both"/>
        <w:rPr>
          <w:rFonts w:ascii="Times New Roman" w:hAnsi="Times New Roman"/>
        </w:rPr>
      </w:pPr>
    </w:p>
    <w:p w14:paraId="234A74EB" w14:textId="74F1F543" w:rsidR="00655B35" w:rsidRDefault="00655B35" w:rsidP="00811239">
      <w:pPr>
        <w:ind w:right="-32"/>
        <w:jc w:val="both"/>
        <w:rPr>
          <w:rFonts w:ascii="Times New Roman" w:hAnsi="Times New Roman"/>
        </w:rPr>
      </w:pPr>
    </w:p>
    <w:p w14:paraId="198B59D3" w14:textId="015B00E8" w:rsidR="00811239" w:rsidRPr="00811239" w:rsidRDefault="00655B35" w:rsidP="00811239">
      <w:pPr>
        <w:ind w:right="-32"/>
        <w:jc w:val="both"/>
        <w:rPr>
          <w:rFonts w:ascii="Times New Roman" w:hAnsi="Times New Roman"/>
        </w:rPr>
      </w:pPr>
      <w:r w:rsidRPr="00655B35">
        <w:rPr>
          <w:rFonts w:ascii="Times New Roman" w:hAnsi="Times New Roman"/>
        </w:rPr>
        <w:t>Ponudnik lahko predloži ponudbo za en</w:t>
      </w:r>
      <w:r>
        <w:rPr>
          <w:rFonts w:ascii="Times New Roman" w:hAnsi="Times New Roman"/>
        </w:rPr>
        <w:t xml:space="preserve"> ali več</w:t>
      </w:r>
      <w:r w:rsidRPr="00655B35">
        <w:rPr>
          <w:rFonts w:ascii="Times New Roman" w:hAnsi="Times New Roman"/>
        </w:rPr>
        <w:t xml:space="preserve"> sklop</w:t>
      </w:r>
      <w:r>
        <w:rPr>
          <w:rFonts w:ascii="Times New Roman" w:hAnsi="Times New Roman"/>
        </w:rPr>
        <w:t>ov</w:t>
      </w:r>
      <w:r w:rsidRPr="00655B35">
        <w:rPr>
          <w:rFonts w:ascii="Times New Roman" w:hAnsi="Times New Roman"/>
        </w:rPr>
        <w:t xml:space="preserve">. Ponudniki, ki predložijo ponudbo za en sklop, in ponudniki, ki predložijo ponudbo za </w:t>
      </w:r>
      <w:r w:rsidR="00640B5B">
        <w:rPr>
          <w:rFonts w:ascii="Times New Roman" w:hAnsi="Times New Roman"/>
        </w:rPr>
        <w:t>več</w:t>
      </w:r>
      <w:r w:rsidRPr="00655B35">
        <w:rPr>
          <w:rFonts w:ascii="Times New Roman" w:hAnsi="Times New Roman"/>
        </w:rPr>
        <w:t xml:space="preserve"> sklop</w:t>
      </w:r>
      <w:r w:rsidR="00640B5B">
        <w:rPr>
          <w:rFonts w:ascii="Times New Roman" w:hAnsi="Times New Roman"/>
        </w:rPr>
        <w:t>ov</w:t>
      </w:r>
      <w:r w:rsidRPr="00655B35">
        <w:rPr>
          <w:rFonts w:ascii="Times New Roman" w:hAnsi="Times New Roman"/>
        </w:rPr>
        <w:t>, so pri ocenjevanju za posamezen sklop v enakovrednem položaju. Ponudnik mora za posamezen sklop predložiti celovito ponudbo.</w:t>
      </w:r>
    </w:p>
    <w:p w14:paraId="1201AD20" w14:textId="77777777" w:rsidR="00811239" w:rsidRPr="00811239" w:rsidRDefault="00811239" w:rsidP="00811239">
      <w:pPr>
        <w:ind w:right="-32"/>
        <w:jc w:val="both"/>
        <w:rPr>
          <w:rFonts w:ascii="Times New Roman" w:hAnsi="Times New Roman"/>
        </w:rPr>
      </w:pPr>
    </w:p>
    <w:p w14:paraId="655B6450" w14:textId="35B00023" w:rsidR="00811239" w:rsidRDefault="00811239" w:rsidP="00811239">
      <w:pPr>
        <w:ind w:right="-32"/>
        <w:jc w:val="both"/>
        <w:rPr>
          <w:rFonts w:ascii="Times New Roman" w:hAnsi="Times New Roman"/>
        </w:rPr>
      </w:pPr>
      <w:r w:rsidRPr="00811239">
        <w:rPr>
          <w:rFonts w:ascii="Times New Roman" w:hAnsi="Times New Roman"/>
        </w:rPr>
        <w:lastRenderedPageBreak/>
        <w:t xml:space="preserve">Podrobnejši obseg predmeta javnega naročila je razviden iz </w:t>
      </w:r>
      <w:r>
        <w:rPr>
          <w:rFonts w:ascii="Times New Roman" w:hAnsi="Times New Roman"/>
        </w:rPr>
        <w:t xml:space="preserve">obrazca </w:t>
      </w:r>
      <w:r w:rsidRPr="00811239">
        <w:rPr>
          <w:rFonts w:ascii="Times New Roman" w:hAnsi="Times New Roman"/>
        </w:rPr>
        <w:t>Ponudbeni predračun</w:t>
      </w:r>
      <w:r w:rsidR="00EF33FD">
        <w:rPr>
          <w:rFonts w:ascii="Times New Roman" w:hAnsi="Times New Roman"/>
        </w:rPr>
        <w:t xml:space="preserve"> – popisi del</w:t>
      </w:r>
      <w:r w:rsidR="003D7843" w:rsidRPr="003D7843">
        <w:rPr>
          <w:rFonts w:ascii="Times New Roman" w:hAnsi="Times New Roman"/>
          <w:b/>
          <w:i/>
        </w:rPr>
        <w:t xml:space="preserve"> </w:t>
      </w:r>
      <w:r w:rsidR="003D7843" w:rsidRPr="00F150EA">
        <w:rPr>
          <w:rFonts w:ascii="Times New Roman" w:hAnsi="Times New Roman"/>
          <w:b/>
          <w:i/>
        </w:rPr>
        <w:t>in v ločenih</w:t>
      </w:r>
      <w:r w:rsidR="003D7843">
        <w:rPr>
          <w:rFonts w:ascii="Times New Roman" w:hAnsi="Times New Roman"/>
          <w:b/>
          <w:i/>
        </w:rPr>
        <w:t xml:space="preserve"> dokumentih </w:t>
      </w:r>
      <w:r w:rsidR="003D7843" w:rsidRPr="00A27842">
        <w:rPr>
          <w:rFonts w:ascii="Times New Roman" w:hAnsi="Times New Roman"/>
          <w:i/>
        </w:rPr>
        <w:t>(PZI dokumentacija)</w:t>
      </w:r>
      <w:r w:rsidRPr="00811239">
        <w:rPr>
          <w:rFonts w:ascii="Times New Roman" w:hAnsi="Times New Roman"/>
        </w:rPr>
        <w:t>.</w:t>
      </w:r>
    </w:p>
    <w:p w14:paraId="2282C716" w14:textId="77777777" w:rsidR="00A06FFC" w:rsidRDefault="00A06FFC" w:rsidP="00811239">
      <w:pPr>
        <w:ind w:right="-32"/>
        <w:jc w:val="both"/>
        <w:rPr>
          <w:rFonts w:ascii="Times New Roman" w:hAnsi="Times New Roman"/>
        </w:rPr>
      </w:pPr>
    </w:p>
    <w:p w14:paraId="1EF8AC64" w14:textId="1B3E779C" w:rsidR="00A06FFC" w:rsidRPr="00ED0A43" w:rsidRDefault="00A06FFC" w:rsidP="00A06FFC">
      <w:pPr>
        <w:ind w:right="-32"/>
        <w:jc w:val="both"/>
        <w:rPr>
          <w:rFonts w:ascii="Times New Roman" w:hAnsi="Times New Roman"/>
        </w:rPr>
      </w:pPr>
      <w:r w:rsidRPr="00ED0A43">
        <w:rPr>
          <w:rFonts w:ascii="Times New Roman" w:hAnsi="Times New Roman"/>
        </w:rPr>
        <w:t xml:space="preserve">Pri izvedbi je treba upoštevati </w:t>
      </w:r>
      <w:proofErr w:type="spellStart"/>
      <w:r w:rsidRPr="00ED0A43">
        <w:rPr>
          <w:rFonts w:ascii="Times New Roman" w:hAnsi="Times New Roman"/>
        </w:rPr>
        <w:t>okoljske</w:t>
      </w:r>
      <w:proofErr w:type="spellEnd"/>
      <w:r w:rsidRPr="00ED0A43">
        <w:rPr>
          <w:rFonts w:ascii="Times New Roman" w:hAnsi="Times New Roman"/>
        </w:rPr>
        <w:t xml:space="preserve"> vidike in cilje zelenega javnega naročanja iz Uredbe o zelenem javnem naročanju (Uradni list RS, št. 51/17, 64/19, 121/21, 132/23</w:t>
      </w:r>
      <w:r w:rsidR="004573D2">
        <w:rPr>
          <w:rFonts w:ascii="Times New Roman" w:hAnsi="Times New Roman"/>
        </w:rPr>
        <w:t xml:space="preserve"> in</w:t>
      </w:r>
      <w:r w:rsidRPr="00ED0A43">
        <w:rPr>
          <w:rFonts w:ascii="Times New Roman" w:hAnsi="Times New Roman"/>
        </w:rPr>
        <w:t xml:space="preserve"> 43/25).</w:t>
      </w:r>
      <w:r w:rsidR="00ED0A43">
        <w:rPr>
          <w:rFonts w:ascii="Times New Roman" w:hAnsi="Times New Roman"/>
        </w:rPr>
        <w:t xml:space="preserve"> Velja za opremo, ki spada pod predmetno Uredbo.</w:t>
      </w:r>
    </w:p>
    <w:p w14:paraId="70108748" w14:textId="4522D968" w:rsidR="003D7843" w:rsidRDefault="003D7843" w:rsidP="00BC6EE9">
      <w:pPr>
        <w:jc w:val="both"/>
        <w:rPr>
          <w:rFonts w:ascii="Times New Roman" w:hAnsi="Times New Roman"/>
          <w:b/>
          <w:i/>
        </w:rPr>
      </w:pPr>
      <w:bookmarkStart w:id="3" w:name="_Hlk189907423"/>
    </w:p>
    <w:p w14:paraId="2ED470DC" w14:textId="5B516381" w:rsidR="003D7843" w:rsidRPr="003D7843" w:rsidRDefault="003D7843" w:rsidP="003D7843">
      <w:pPr>
        <w:pStyle w:val="Naslov1"/>
        <w:rPr>
          <w:bCs w:val="0"/>
          <w:sz w:val="24"/>
          <w:szCs w:val="24"/>
        </w:rPr>
      </w:pPr>
      <w:r w:rsidRPr="003D7843">
        <w:rPr>
          <w:bCs w:val="0"/>
          <w:sz w:val="24"/>
          <w:szCs w:val="24"/>
        </w:rPr>
        <w:t>Roki</w:t>
      </w:r>
      <w:r>
        <w:rPr>
          <w:bCs w:val="0"/>
          <w:sz w:val="24"/>
          <w:szCs w:val="24"/>
        </w:rPr>
        <w:t>:</w:t>
      </w:r>
    </w:p>
    <w:p w14:paraId="26FA7A6B" w14:textId="467F5F68" w:rsidR="003D7843" w:rsidRPr="003D7843" w:rsidRDefault="003D7843" w:rsidP="003D7843">
      <w:pPr>
        <w:ind w:right="-32"/>
        <w:jc w:val="both"/>
        <w:rPr>
          <w:rFonts w:ascii="Times New Roman" w:hAnsi="Times New Roman"/>
        </w:rPr>
      </w:pPr>
      <w:r w:rsidRPr="003D7843">
        <w:rPr>
          <w:rFonts w:ascii="Times New Roman" w:hAnsi="Times New Roman"/>
        </w:rPr>
        <w:t xml:space="preserve">Rok dobave in montaže opreme </w:t>
      </w:r>
      <w:r>
        <w:rPr>
          <w:rFonts w:ascii="Times New Roman" w:hAnsi="Times New Roman"/>
        </w:rPr>
        <w:t>po vseh sklopih</w:t>
      </w:r>
      <w:r w:rsidRPr="003D7843">
        <w:rPr>
          <w:rFonts w:ascii="Times New Roman" w:hAnsi="Times New Roman"/>
        </w:rPr>
        <w:t xml:space="preserve"> je okviren in je vezan na zaključek GOI del. Izbrani dobavitelj se bo dolžan prilagajati dinamiki izvajanja GOI del po gradbeni pogodbi. Roka za dobavo in montažo </w:t>
      </w:r>
      <w:r w:rsidR="00E330E2">
        <w:rPr>
          <w:rFonts w:ascii="Times New Roman" w:hAnsi="Times New Roman"/>
        </w:rPr>
        <w:t>opreme</w:t>
      </w:r>
      <w:r w:rsidRPr="003D7843">
        <w:rPr>
          <w:rFonts w:ascii="Times New Roman" w:hAnsi="Times New Roman"/>
        </w:rPr>
        <w:t xml:space="preserve"> se lahko podaljšata v primeru podaljšanja rokov po gradbeni pogodbi. Dobavitelj v tem primeru ne bo upravičen do povračila škode.</w:t>
      </w:r>
    </w:p>
    <w:p w14:paraId="7237342F" w14:textId="77777777" w:rsidR="003D7843" w:rsidRPr="003D7843" w:rsidRDefault="003D7843" w:rsidP="003D7843">
      <w:pPr>
        <w:ind w:right="-32"/>
        <w:jc w:val="both"/>
        <w:rPr>
          <w:rFonts w:ascii="Times New Roman" w:hAnsi="Times New Roman"/>
        </w:rPr>
      </w:pPr>
    </w:p>
    <w:p w14:paraId="64FB352F" w14:textId="342CD6C2" w:rsidR="003D7843" w:rsidRDefault="003D7843" w:rsidP="00BC6EE9">
      <w:pPr>
        <w:jc w:val="both"/>
        <w:rPr>
          <w:rFonts w:ascii="Times New Roman" w:hAnsi="Times New Roman"/>
          <w:b/>
          <w:bCs/>
        </w:rPr>
      </w:pPr>
      <w:r>
        <w:rPr>
          <w:rFonts w:ascii="Times New Roman" w:hAnsi="Times New Roman"/>
        </w:rPr>
        <w:t xml:space="preserve">Predviden termin dobave in montaže opreme: </w:t>
      </w:r>
      <w:r w:rsidRPr="003D7843">
        <w:rPr>
          <w:rFonts w:ascii="Times New Roman" w:hAnsi="Times New Roman"/>
          <w:b/>
          <w:bCs/>
        </w:rPr>
        <w:t>januar</w:t>
      </w:r>
      <w:r w:rsidR="003F3E56">
        <w:rPr>
          <w:rFonts w:ascii="Times New Roman" w:hAnsi="Times New Roman"/>
          <w:b/>
          <w:bCs/>
        </w:rPr>
        <w:t xml:space="preserve"> - februar</w:t>
      </w:r>
      <w:r w:rsidRPr="003D7843">
        <w:rPr>
          <w:rFonts w:ascii="Times New Roman" w:hAnsi="Times New Roman"/>
          <w:b/>
          <w:bCs/>
        </w:rPr>
        <w:t xml:space="preserve"> 2027.</w:t>
      </w:r>
    </w:p>
    <w:p w14:paraId="2CEEEBEA" w14:textId="1584AD15" w:rsidR="00EF33FD" w:rsidRDefault="00EF33FD" w:rsidP="00BC6EE9">
      <w:pPr>
        <w:jc w:val="both"/>
        <w:rPr>
          <w:rFonts w:ascii="Times New Roman" w:hAnsi="Times New Roman"/>
        </w:rPr>
      </w:pPr>
      <w:r w:rsidRPr="00EF33FD">
        <w:rPr>
          <w:rFonts w:ascii="Times New Roman" w:hAnsi="Times New Roman"/>
        </w:rPr>
        <w:t>Lokacija dobave in montaže:</w:t>
      </w:r>
      <w:r>
        <w:rPr>
          <w:rFonts w:ascii="Times New Roman" w:hAnsi="Times New Roman"/>
          <w:b/>
          <w:bCs/>
        </w:rPr>
        <w:t xml:space="preserve"> SB Slovenj Gradec, Gosposvetska cesta 1, 2380 Slovenj Gradec (prizidek k lekarni k objektu C).</w:t>
      </w:r>
    </w:p>
    <w:p w14:paraId="768E2403" w14:textId="3B83C62E" w:rsidR="003D7843" w:rsidRDefault="003D7843" w:rsidP="00BC6EE9">
      <w:pPr>
        <w:jc w:val="both"/>
        <w:rPr>
          <w:rFonts w:ascii="Times New Roman" w:hAnsi="Times New Roman"/>
          <w:b/>
          <w:i/>
        </w:rPr>
      </w:pPr>
    </w:p>
    <w:p w14:paraId="16E3BB3B" w14:textId="20BCFDDD" w:rsidR="005D454E" w:rsidRDefault="005D454E" w:rsidP="00BC6EE9">
      <w:pPr>
        <w:jc w:val="both"/>
        <w:rPr>
          <w:rFonts w:ascii="Times New Roman" w:hAnsi="Times New Roman"/>
          <w:color w:val="FF0000"/>
        </w:rPr>
      </w:pPr>
      <w:r w:rsidRPr="00E330E2">
        <w:rPr>
          <w:rFonts w:ascii="Times New Roman" w:hAnsi="Times New Roman"/>
        </w:rPr>
        <w:t>Uporabnik bo omogočil dostop do notranjih površin, na katerih se bo izvajala dobava in montaža razpisane opreme</w:t>
      </w:r>
      <w:r w:rsidR="00E330E2" w:rsidRPr="00E330E2">
        <w:rPr>
          <w:rFonts w:ascii="Times New Roman" w:hAnsi="Times New Roman"/>
        </w:rPr>
        <w:t xml:space="preserve"> po</w:t>
      </w:r>
      <w:r w:rsidR="00ED0A43">
        <w:rPr>
          <w:rFonts w:ascii="Times New Roman" w:hAnsi="Times New Roman"/>
        </w:rPr>
        <w:t xml:space="preserve"> predhodni</w:t>
      </w:r>
      <w:r w:rsidRPr="00E330E2">
        <w:rPr>
          <w:rFonts w:ascii="Times New Roman" w:hAnsi="Times New Roman"/>
        </w:rPr>
        <w:t xml:space="preserve"> uskladitvi z gradbenim izvajalcem, ter bo dobavitelja o možnem terminu dostopa obvestil najmanj 10 delovnih dni pred predvidenim začetkom monta</w:t>
      </w:r>
      <w:r w:rsidRPr="00A11EAE">
        <w:rPr>
          <w:rFonts w:ascii="Times New Roman" w:hAnsi="Times New Roman"/>
        </w:rPr>
        <w:t>že.</w:t>
      </w:r>
      <w:r w:rsidR="00ED6228" w:rsidRPr="00A11EAE">
        <w:rPr>
          <w:rFonts w:ascii="Times New Roman" w:hAnsi="Times New Roman"/>
        </w:rPr>
        <w:t xml:space="preserve"> </w:t>
      </w:r>
      <w:r w:rsidR="00A11EAE" w:rsidRPr="00A11EAE">
        <w:rPr>
          <w:rFonts w:ascii="Times New Roman" w:hAnsi="Times New Roman"/>
        </w:rPr>
        <w:t>Rok za dobavo in montažo opreme znaša 14 dni od začetka teka roka.</w:t>
      </w:r>
    </w:p>
    <w:p w14:paraId="264DEC6E" w14:textId="77777777" w:rsidR="00A11EAE" w:rsidRPr="005D454E" w:rsidRDefault="00A11EAE" w:rsidP="00BC6EE9">
      <w:pPr>
        <w:jc w:val="both"/>
        <w:rPr>
          <w:rFonts w:ascii="Times New Roman" w:hAnsi="Times New Roman"/>
        </w:rPr>
      </w:pPr>
    </w:p>
    <w:bookmarkEnd w:id="3"/>
    <w:p w14:paraId="4BEA4ECD" w14:textId="101FB764" w:rsidR="00BC6EE9" w:rsidRDefault="00BC6EE9" w:rsidP="00BC6EE9">
      <w:pPr>
        <w:jc w:val="both"/>
        <w:rPr>
          <w:rFonts w:ascii="Times New Roman" w:hAnsi="Times New Roman"/>
        </w:rPr>
      </w:pPr>
      <w:r w:rsidRPr="008F1EE4">
        <w:rPr>
          <w:rFonts w:ascii="Times New Roman" w:hAnsi="Times New Roman"/>
        </w:rPr>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xml:space="preserve">. </w:t>
      </w:r>
    </w:p>
    <w:p w14:paraId="2BCB3778" w14:textId="77777777" w:rsidR="00AF61A9" w:rsidRDefault="00AF61A9" w:rsidP="00BC6EE9">
      <w:pPr>
        <w:jc w:val="both"/>
        <w:rPr>
          <w:rFonts w:ascii="Times New Roman" w:hAnsi="Times New Roman"/>
        </w:rPr>
      </w:pPr>
    </w:p>
    <w:p w14:paraId="38180E67" w14:textId="77777777" w:rsidR="00BC6EE9" w:rsidRPr="0052626B" w:rsidRDefault="00BC6EE9" w:rsidP="00BC6EE9">
      <w:pPr>
        <w:pStyle w:val="Naslov1"/>
        <w:rPr>
          <w:b w:val="0"/>
          <w:sz w:val="24"/>
          <w:szCs w:val="24"/>
        </w:rPr>
      </w:pPr>
      <w:bookmarkStart w:id="4" w:name="_Toc207480197"/>
      <w:r w:rsidRPr="0052626B">
        <w:rPr>
          <w:b w:val="0"/>
          <w:sz w:val="24"/>
          <w:szCs w:val="24"/>
        </w:rPr>
        <w:t>3. NAČIN ODDAJE JAVNEGA NAROČILA</w:t>
      </w:r>
      <w:bookmarkEnd w:id="4"/>
      <w:r w:rsidRPr="0052626B">
        <w:rPr>
          <w:b w:val="0"/>
          <w:sz w:val="24"/>
          <w:szCs w:val="24"/>
        </w:rPr>
        <w:t xml:space="preserve"> </w:t>
      </w:r>
    </w:p>
    <w:p w14:paraId="0DED51C6" w14:textId="2822A529" w:rsidR="00466607" w:rsidRDefault="00466607" w:rsidP="00466607">
      <w:pPr>
        <w:autoSpaceDE w:val="0"/>
        <w:autoSpaceDN w:val="0"/>
        <w:adjustRightInd w:val="0"/>
        <w:jc w:val="both"/>
        <w:rPr>
          <w:rFonts w:ascii="Times New Roman" w:hAnsi="Times New Roman"/>
        </w:rPr>
      </w:pPr>
      <w:r>
        <w:rPr>
          <w:rFonts w:ascii="Times New Roman" w:hAnsi="Times New Roman"/>
        </w:rPr>
        <w:t>O</w:t>
      </w:r>
      <w:r w:rsidRPr="00FC1850">
        <w:rPr>
          <w:rFonts w:ascii="Times New Roman" w:hAnsi="Times New Roman"/>
        </w:rPr>
        <w:t>ddaj</w:t>
      </w:r>
      <w:r>
        <w:rPr>
          <w:rFonts w:ascii="Times New Roman" w:hAnsi="Times New Roman"/>
        </w:rPr>
        <w:t>a</w:t>
      </w:r>
      <w:r w:rsidRPr="00FC1850">
        <w:rPr>
          <w:rFonts w:ascii="Times New Roman" w:hAnsi="Times New Roman"/>
        </w:rPr>
        <w:t xml:space="preserve"> predmetnega naročila se v skladu </w:t>
      </w:r>
      <w:r w:rsidR="003D7843">
        <w:rPr>
          <w:rFonts w:ascii="Times New Roman" w:hAnsi="Times New Roman"/>
        </w:rPr>
        <w:t>z</w:t>
      </w:r>
      <w:r>
        <w:rPr>
          <w:rFonts w:ascii="Times New Roman" w:hAnsi="Times New Roman"/>
        </w:rPr>
        <w:t xml:space="preserve"> ZJN-3 izvede </w:t>
      </w:r>
      <w:r w:rsidR="00474AF8">
        <w:rPr>
          <w:rFonts w:ascii="Times New Roman" w:hAnsi="Times New Roman"/>
        </w:rPr>
        <w:t xml:space="preserve">po </w:t>
      </w:r>
      <w:r w:rsidR="00811239">
        <w:rPr>
          <w:rFonts w:ascii="Times New Roman" w:hAnsi="Times New Roman"/>
        </w:rPr>
        <w:t>odprtem postopku.</w:t>
      </w:r>
    </w:p>
    <w:p w14:paraId="6466CFED" w14:textId="77777777" w:rsidR="00466607" w:rsidRDefault="00466607" w:rsidP="00466607">
      <w:pPr>
        <w:autoSpaceDE w:val="0"/>
        <w:autoSpaceDN w:val="0"/>
        <w:adjustRightInd w:val="0"/>
        <w:jc w:val="both"/>
        <w:rPr>
          <w:rFonts w:ascii="Times New Roman" w:hAnsi="Times New Roman"/>
        </w:rPr>
      </w:pPr>
    </w:p>
    <w:p w14:paraId="57439D60" w14:textId="77777777" w:rsidR="00466607" w:rsidRDefault="00466607" w:rsidP="00466607">
      <w:pPr>
        <w:autoSpaceDE w:val="0"/>
        <w:autoSpaceDN w:val="0"/>
        <w:adjustRightInd w:val="0"/>
        <w:jc w:val="both"/>
        <w:rPr>
          <w:rFonts w:ascii="Times New Roman" w:hAnsi="Times New Roman"/>
        </w:rPr>
      </w:pPr>
      <w:r w:rsidRPr="00914CD6">
        <w:rPr>
          <w:rFonts w:ascii="Times New Roman" w:hAnsi="Times New Roman"/>
        </w:rPr>
        <w:t xml:space="preserve">Z oddajo ponudbe ponudnik potrjuje vsebino te razpisne dokumentacije in sprejema </w:t>
      </w:r>
      <w:r>
        <w:rPr>
          <w:rFonts w:ascii="Times New Roman" w:hAnsi="Times New Roman"/>
        </w:rPr>
        <w:t xml:space="preserve">vse </w:t>
      </w:r>
      <w:r w:rsidRPr="00914CD6">
        <w:rPr>
          <w:rFonts w:ascii="Times New Roman" w:hAnsi="Times New Roman"/>
        </w:rPr>
        <w:t>pogoje opredeljene v razpisni dokumentaciji.</w:t>
      </w:r>
    </w:p>
    <w:p w14:paraId="57F94364" w14:textId="77777777" w:rsidR="00BC6EE9" w:rsidRPr="00C85B2F" w:rsidRDefault="00BC6EE9" w:rsidP="00BC6EE9">
      <w:pPr>
        <w:autoSpaceDE w:val="0"/>
        <w:autoSpaceDN w:val="0"/>
        <w:adjustRightInd w:val="0"/>
        <w:jc w:val="both"/>
        <w:rPr>
          <w:rFonts w:ascii="Times New Roman" w:hAnsi="Times New Roman"/>
        </w:rPr>
      </w:pPr>
    </w:p>
    <w:p w14:paraId="109B332A" w14:textId="77777777" w:rsidR="00BC6EE9" w:rsidRPr="0052626B" w:rsidRDefault="00BC6EE9" w:rsidP="00BC6EE9">
      <w:pPr>
        <w:pStyle w:val="Naslov1"/>
        <w:rPr>
          <w:b w:val="0"/>
          <w:sz w:val="24"/>
          <w:szCs w:val="24"/>
        </w:rPr>
      </w:pPr>
      <w:bookmarkStart w:id="5" w:name="_Toc207480198"/>
      <w:r w:rsidRPr="0052626B">
        <w:rPr>
          <w:b w:val="0"/>
          <w:sz w:val="24"/>
          <w:szCs w:val="24"/>
        </w:rPr>
        <w:t>4. ROK IN NAČIN PREDLOŽITVE PONUDBE</w:t>
      </w:r>
      <w:bookmarkEnd w:id="5"/>
    </w:p>
    <w:p w14:paraId="2D0691F3" w14:textId="77777777" w:rsidR="00BC6EE9" w:rsidRPr="008F1EE4" w:rsidRDefault="00BC6EE9" w:rsidP="00BC6EE9">
      <w:pPr>
        <w:jc w:val="both"/>
        <w:rPr>
          <w:rFonts w:ascii="Times New Roman" w:hAnsi="Times New Roman"/>
        </w:rPr>
      </w:pPr>
      <w:r w:rsidRPr="008F1EE4">
        <w:rPr>
          <w:rFonts w:ascii="Times New Roman" w:hAnsi="Times New Roman"/>
          <w:b/>
        </w:rPr>
        <w:t xml:space="preserve">Ponudniki morajo ponudbe predložiti v informacijski </w:t>
      </w:r>
      <w:r w:rsidRPr="008C2EE3">
        <w:rPr>
          <w:rFonts w:ascii="Times New Roman" w:hAnsi="Times New Roman"/>
          <w:b/>
          <w:i/>
        </w:rPr>
        <w:t>sistem e-JN</w:t>
      </w:r>
      <w:r w:rsidRPr="008F1EE4">
        <w:rPr>
          <w:rFonts w:ascii="Times New Roman" w:hAnsi="Times New Roman"/>
        </w:rPr>
        <w:t xml:space="preserve"> na spletnem naslovu </w:t>
      </w:r>
      <w:hyperlink r:id="rId8"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v skladu s točko </w:t>
      </w:r>
      <w:r w:rsidR="00E34B24">
        <w:rPr>
          <w:rFonts w:ascii="Times New Roman" w:hAnsi="Times New Roman"/>
        </w:rPr>
        <w:t>4</w:t>
      </w:r>
      <w:r w:rsidRPr="008F1EE4">
        <w:rPr>
          <w:rFonts w:ascii="Times New Roman" w:hAnsi="Times New Roman"/>
        </w:rPr>
        <w:t xml:space="preserve"> dokumenta Navodila za uporabo informacijskega sistema e-JN: PONUDNIKI (v nadaljevanju: Navodila za</w:t>
      </w:r>
      <w:r>
        <w:rPr>
          <w:rFonts w:ascii="Times New Roman" w:hAnsi="Times New Roman"/>
        </w:rPr>
        <w:t xml:space="preserve"> uporabo e-JN)</w:t>
      </w:r>
      <w:r w:rsidRPr="008F1EE4">
        <w:rPr>
          <w:rFonts w:ascii="Times New Roman" w:hAnsi="Times New Roman"/>
        </w:rPr>
        <w:t xml:space="preserve">, ki je del te razpisne dokumentacije in objavljen na spletnem naslovu </w:t>
      </w:r>
      <w:hyperlink r:id="rId9"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w:t>
      </w:r>
    </w:p>
    <w:p w14:paraId="7019D9E3" w14:textId="77777777" w:rsidR="00BC6EE9" w:rsidRPr="008F1EE4" w:rsidRDefault="00BC6EE9" w:rsidP="00BC6EE9">
      <w:pPr>
        <w:jc w:val="both"/>
        <w:rPr>
          <w:rFonts w:ascii="Times New Roman" w:hAnsi="Times New Roman"/>
        </w:rPr>
      </w:pPr>
    </w:p>
    <w:p w14:paraId="2AC8C5AA" w14:textId="77777777" w:rsidR="00BC6EE9" w:rsidRDefault="00BC6EE9" w:rsidP="00BC6EE9">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v skladu z Navodili za uporabo e-JN. Če je ponudnik že registriran v informacijski sistem e-JN, se v aplikacijo prijavi na istem naslovu.</w:t>
      </w:r>
    </w:p>
    <w:p w14:paraId="7353C952" w14:textId="77777777" w:rsidR="00E34B24" w:rsidRDefault="00E34B24" w:rsidP="00BC6EE9">
      <w:pPr>
        <w:jc w:val="both"/>
        <w:rPr>
          <w:rFonts w:ascii="Times New Roman" w:hAnsi="Times New Roman"/>
        </w:rPr>
      </w:pPr>
    </w:p>
    <w:p w14:paraId="705F4253" w14:textId="77777777" w:rsidR="00E34B24" w:rsidRPr="00E34B24" w:rsidRDefault="00E34B24" w:rsidP="00E34B24">
      <w:pPr>
        <w:jc w:val="both"/>
        <w:rPr>
          <w:rFonts w:ascii="Times New Roman" w:hAnsi="Times New Roman"/>
        </w:rPr>
      </w:pPr>
      <w:r w:rsidRPr="00E34B24">
        <w:rPr>
          <w:rFonts w:ascii="Times New Roman" w:hAnsi="Times New Roman"/>
        </w:rPr>
        <w:t xml:space="preserve">Uporabnik ponudnika, ki je v informacijskem sistemu e-JN pooblaščen za oddajanje ponudb, ponudbo odda s klikom na gumb »Oddaj«. Informacijski </w:t>
      </w:r>
      <w:r>
        <w:rPr>
          <w:rFonts w:ascii="Times New Roman" w:hAnsi="Times New Roman"/>
        </w:rPr>
        <w:t>s</w:t>
      </w:r>
      <w:r w:rsidRPr="00E34B24">
        <w:rPr>
          <w:rFonts w:ascii="Times New Roman" w:hAnsi="Times New Roman"/>
        </w:rPr>
        <w:t>istem e-JN ob oddaji ponudb</w:t>
      </w:r>
      <w:r>
        <w:rPr>
          <w:rFonts w:ascii="Times New Roman" w:hAnsi="Times New Roman"/>
        </w:rPr>
        <w:t>e</w:t>
      </w:r>
      <w:r w:rsidRPr="00E34B24">
        <w:rPr>
          <w:rFonts w:ascii="Times New Roman" w:hAnsi="Times New Roman"/>
        </w:rPr>
        <w:t xml:space="preserve"> zabeleži identiteto uporabnika in čas oddaje ponudbe. Uporabnik z dejanjem oddaje ponudbe izkaže in izjavi voljo v imenu ponudnika oddati zavezujočo ponudbo (18. člen Obligacijskega zakonika</w:t>
      </w:r>
      <w:r>
        <w:rPr>
          <w:rFonts w:ascii="Times New Roman" w:hAnsi="Times New Roman"/>
        </w:rPr>
        <w:t xml:space="preserve">, </w:t>
      </w:r>
      <w:r w:rsidRPr="00E34B24">
        <w:rPr>
          <w:rFonts w:ascii="Times New Roman" w:hAnsi="Times New Roman"/>
        </w:rPr>
        <w:t xml:space="preserve">Uradni list RS, št. 97/07 – uradno prečiščeno besedilo, 64/16 – </w:t>
      </w:r>
      <w:proofErr w:type="spellStart"/>
      <w:r w:rsidRPr="00E34B24">
        <w:rPr>
          <w:rFonts w:ascii="Times New Roman" w:hAnsi="Times New Roman"/>
        </w:rPr>
        <w:t>odl</w:t>
      </w:r>
      <w:proofErr w:type="spellEnd"/>
      <w:r w:rsidRPr="00E34B24">
        <w:rPr>
          <w:rFonts w:ascii="Times New Roman" w:hAnsi="Times New Roman"/>
        </w:rPr>
        <w:t>. US in 20/18 – OROZ631). Z oddajo ponudbe je le-ta zavezujoča za čas, naveden v ponudbi, razen če jo uporabnik ponudnika umakne ali spremeni pred potekom roka za oddajo ponudb.</w:t>
      </w:r>
    </w:p>
    <w:p w14:paraId="11806DF4" w14:textId="77777777" w:rsidR="00BC6EE9" w:rsidRDefault="00BC6EE9" w:rsidP="00BC6EE9">
      <w:pPr>
        <w:jc w:val="both"/>
        <w:rPr>
          <w:rFonts w:ascii="Times New Roman" w:hAnsi="Times New Roman"/>
        </w:rPr>
      </w:pPr>
    </w:p>
    <w:p w14:paraId="0706F09A" w14:textId="77777777" w:rsidR="00BC6EE9" w:rsidRDefault="00BC6EE9" w:rsidP="00BC6EE9">
      <w:pPr>
        <w:jc w:val="both"/>
        <w:rPr>
          <w:rFonts w:ascii="Times New Roman" w:hAnsi="Times New Roman"/>
        </w:rPr>
      </w:pPr>
      <w:r w:rsidRPr="008F1EE4">
        <w:rPr>
          <w:rFonts w:ascii="Times New Roman" w:hAnsi="Times New Roman"/>
        </w:rPr>
        <w:lastRenderedPageBreak/>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1"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r w:rsidRPr="00AA59D2">
        <w:rPr>
          <w:rFonts w:ascii="Times New Roman" w:hAnsi="Times New Roman"/>
          <w:b/>
        </w:rPr>
        <w:t xml:space="preserve">najkasneje do datuma in ure, objavljene </w:t>
      </w:r>
      <w:r w:rsidR="006B6714" w:rsidRPr="006B6714">
        <w:rPr>
          <w:rFonts w:ascii="Times New Roman" w:hAnsi="Times New Roman"/>
          <w:b/>
        </w:rPr>
        <w:t xml:space="preserve">v Obvestilu o naročilu </w:t>
      </w:r>
      <w:r w:rsidRPr="00AA59D2">
        <w:rPr>
          <w:rFonts w:ascii="Times New Roman" w:hAnsi="Times New Roman"/>
          <w:b/>
        </w:rPr>
        <w:t xml:space="preserve">na Portalu </w:t>
      </w:r>
      <w:r w:rsidR="006B6714">
        <w:rPr>
          <w:rFonts w:ascii="Times New Roman" w:hAnsi="Times New Roman"/>
          <w:b/>
        </w:rPr>
        <w:t>javnih naročil</w:t>
      </w:r>
      <w:r w:rsidRPr="00AA59D2">
        <w:rPr>
          <w:rFonts w:ascii="Times New Roman" w:hAnsi="Times New Roman"/>
          <w:b/>
        </w:rPr>
        <w:t>.</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w:t>
      </w:r>
      <w:r w:rsidR="00E34B24">
        <w:rPr>
          <w:rFonts w:ascii="Times New Roman" w:hAnsi="Times New Roman"/>
        </w:rPr>
        <w:t>A</w:t>
      </w:r>
      <w:r w:rsidRPr="008F1EE4">
        <w:rPr>
          <w:rFonts w:ascii="Times New Roman" w:hAnsi="Times New Roman"/>
        </w:rPr>
        <w:t>«.</w:t>
      </w:r>
    </w:p>
    <w:p w14:paraId="11EB5111" w14:textId="77777777" w:rsidR="004573D2" w:rsidRDefault="004573D2" w:rsidP="00BC6EE9">
      <w:pPr>
        <w:jc w:val="both"/>
        <w:rPr>
          <w:rFonts w:ascii="Times New Roman" w:hAnsi="Times New Roman"/>
        </w:rPr>
      </w:pPr>
    </w:p>
    <w:p w14:paraId="7A5CDAFF" w14:textId="77777777" w:rsidR="00BC6EE9" w:rsidRDefault="00BC6EE9" w:rsidP="00BC6EE9">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14:paraId="574A71E7" w14:textId="77777777" w:rsidR="006B6714" w:rsidRPr="008F1EE4" w:rsidRDefault="006B6714" w:rsidP="00BC6EE9">
      <w:pPr>
        <w:jc w:val="both"/>
        <w:rPr>
          <w:rFonts w:ascii="Times New Roman" w:hAnsi="Times New Roman"/>
        </w:rPr>
      </w:pPr>
    </w:p>
    <w:p w14:paraId="5E00A221" w14:textId="77777777" w:rsidR="00BC6EE9" w:rsidRDefault="00BC6EE9" w:rsidP="00BC6EE9">
      <w:pPr>
        <w:jc w:val="both"/>
        <w:rPr>
          <w:rFonts w:ascii="Times New Roman" w:hAnsi="Times New Roman"/>
        </w:rPr>
      </w:pPr>
      <w:r w:rsidRPr="008F1EE4">
        <w:rPr>
          <w:rFonts w:ascii="Times New Roman" w:hAnsi="Times New Roman"/>
        </w:rPr>
        <w:t>Po preteku roka za predložitev ponudb ponudbe ne bo več mogoče oddati.</w:t>
      </w:r>
    </w:p>
    <w:p w14:paraId="5958A574" w14:textId="77777777" w:rsidR="006B6714" w:rsidRPr="008F1EE4" w:rsidRDefault="006B6714" w:rsidP="00BC6EE9">
      <w:pPr>
        <w:jc w:val="both"/>
        <w:rPr>
          <w:rFonts w:ascii="Times New Roman" w:hAnsi="Times New Roman"/>
        </w:rPr>
      </w:pPr>
    </w:p>
    <w:p w14:paraId="7E418FE2" w14:textId="3AF01B5A" w:rsidR="00F662A7" w:rsidRDefault="00BC6EE9" w:rsidP="00BC6EE9">
      <w:pPr>
        <w:rPr>
          <w:rFonts w:ascii="Times New Roman" w:hAnsi="Times New Roman"/>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14:paraId="44DD4456" w14:textId="6B09BD3D" w:rsidR="00BC6EE9" w:rsidRPr="008F1EE4" w:rsidRDefault="00BC6EE9" w:rsidP="00BC6EE9">
      <w:pPr>
        <w:rPr>
          <w:rFonts w:ascii="Times New Roman" w:hAnsi="Times New Roman"/>
        </w:rPr>
      </w:pPr>
    </w:p>
    <w:p w14:paraId="7793731A" w14:textId="6A7B919F" w:rsidR="00BC6EE9" w:rsidRPr="0052626B" w:rsidRDefault="008453E1" w:rsidP="00BC6EE9">
      <w:pPr>
        <w:pStyle w:val="Naslov1"/>
        <w:rPr>
          <w:b w:val="0"/>
          <w:sz w:val="24"/>
          <w:szCs w:val="24"/>
        </w:rPr>
      </w:pPr>
      <w:bookmarkStart w:id="6" w:name="_Toc207480200"/>
      <w:r>
        <w:rPr>
          <w:b w:val="0"/>
          <w:sz w:val="24"/>
          <w:szCs w:val="24"/>
        </w:rPr>
        <w:t>5</w:t>
      </w:r>
      <w:r w:rsidR="00BC6EE9" w:rsidRPr="0052626B">
        <w:rPr>
          <w:b w:val="0"/>
          <w:sz w:val="24"/>
          <w:szCs w:val="24"/>
        </w:rPr>
        <w:t>. ČAS IN KRAJ ODPIRANJA PONUDB</w:t>
      </w:r>
      <w:bookmarkEnd w:id="6"/>
      <w:r w:rsidR="00BC6EE9" w:rsidRPr="0052626B">
        <w:rPr>
          <w:b w:val="0"/>
          <w:sz w:val="24"/>
          <w:szCs w:val="24"/>
        </w:rPr>
        <w:t xml:space="preserve"> </w:t>
      </w:r>
    </w:p>
    <w:p w14:paraId="6EB3A0CE" w14:textId="77777777" w:rsidR="00BC6EE9" w:rsidRPr="008F1EE4" w:rsidRDefault="00BC6EE9" w:rsidP="00BC6EE9">
      <w:pPr>
        <w:jc w:val="both"/>
        <w:rPr>
          <w:rFonts w:ascii="Times New Roman" w:hAnsi="Times New Roman"/>
        </w:rPr>
      </w:pPr>
      <w:r w:rsidRPr="008F1EE4">
        <w:rPr>
          <w:rFonts w:ascii="Times New Roman" w:hAnsi="Times New Roman"/>
        </w:rPr>
        <w:t xml:space="preserve">Odpiranje ponudb bo potekalo avtomatično v informacijskem sistemu e-JN </w:t>
      </w:r>
      <w:r w:rsidRPr="00AA59D2">
        <w:rPr>
          <w:rFonts w:ascii="Times New Roman" w:hAnsi="Times New Roman"/>
          <w:b/>
        </w:rPr>
        <w:t xml:space="preserve">na dan in ob uri, objavljeni </w:t>
      </w:r>
      <w:r w:rsidR="008C6D8C" w:rsidRPr="008C6D8C">
        <w:rPr>
          <w:rFonts w:ascii="Times New Roman" w:hAnsi="Times New Roman"/>
          <w:b/>
        </w:rPr>
        <w:t xml:space="preserve">v Obvestilu o naročilu </w:t>
      </w:r>
      <w:r w:rsidRPr="00AA59D2">
        <w:rPr>
          <w:rFonts w:ascii="Times New Roman" w:hAnsi="Times New Roman"/>
          <w:b/>
        </w:rPr>
        <w:t xml:space="preserve">na Portalu </w:t>
      </w:r>
      <w:r w:rsidR="008C6D8C">
        <w:rPr>
          <w:rFonts w:ascii="Times New Roman" w:hAnsi="Times New Roman"/>
          <w:b/>
        </w:rPr>
        <w:t>javnih naročil,</w:t>
      </w:r>
      <w:r w:rsidRPr="00AA59D2">
        <w:rPr>
          <w:rFonts w:ascii="Times New Roman" w:hAnsi="Times New Roman"/>
          <w:b/>
        </w:rPr>
        <w:t xml:space="preserve"> </w:t>
      </w:r>
      <w:r w:rsidRPr="008F1EE4">
        <w:rPr>
          <w:rFonts w:ascii="Times New Roman" w:hAnsi="Times New Roman"/>
        </w:rPr>
        <w:t xml:space="preserve">na spletnem naslovu </w:t>
      </w:r>
      <w:hyperlink r:id="rId12" w:history="1">
        <w:r w:rsidR="008C6D8C"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p>
    <w:p w14:paraId="7C2D027B" w14:textId="77777777" w:rsidR="00BC6EE9" w:rsidRPr="008F1EE4" w:rsidRDefault="00BC6EE9" w:rsidP="00BC6EE9">
      <w:pPr>
        <w:jc w:val="both"/>
        <w:rPr>
          <w:rFonts w:ascii="Times New Roman" w:hAnsi="Times New Roman"/>
        </w:rPr>
      </w:pPr>
    </w:p>
    <w:p w14:paraId="65C52E6E" w14:textId="77777777" w:rsidR="00BC6EE9" w:rsidRDefault="00BC6EE9" w:rsidP="00BC6EE9">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w:t>
      </w:r>
      <w:r w:rsidR="008C6D8C">
        <w:rPr>
          <w:rFonts w:ascii="Times New Roman" w:hAnsi="Times New Roman"/>
        </w:rPr>
        <w:t xml:space="preserve"> </w:t>
      </w:r>
      <w:r w:rsidR="008C6D8C" w:rsidRPr="008C6D8C">
        <w:rPr>
          <w:rFonts w:ascii="Times New Roman" w:hAnsi="Times New Roman"/>
        </w:rPr>
        <w:t>skupni ponudbeni vrednosti ponudbe</w:t>
      </w:r>
      <w:r w:rsidRPr="008F1EE4">
        <w:rPr>
          <w:rFonts w:ascii="Times New Roman" w:hAnsi="Times New Roman"/>
        </w:rPr>
        <w:t xml:space="preserve"> ter omogoči dostop do dokumenta, ki ga ponudnik naloži v </w:t>
      </w:r>
      <w:r w:rsidRPr="0046625D">
        <w:rPr>
          <w:rFonts w:ascii="Times New Roman" w:hAnsi="Times New Roman"/>
          <w:i/>
        </w:rPr>
        <w:t>sistem e-JN</w:t>
      </w:r>
      <w:r w:rsidRPr="008F1EE4">
        <w:rPr>
          <w:rFonts w:ascii="Times New Roman" w:hAnsi="Times New Roman"/>
        </w:rPr>
        <w:t xml:space="preserve"> pod </w:t>
      </w:r>
      <w:r w:rsidR="008C6D8C" w:rsidRPr="008C6D8C">
        <w:rPr>
          <w:rFonts w:ascii="Times New Roman" w:hAnsi="Times New Roman"/>
        </w:rPr>
        <w:t xml:space="preserve">razdelek </w:t>
      </w:r>
      <w:bookmarkStart w:id="7" w:name="_Hlk189910718"/>
      <w:r w:rsidR="008C6D8C" w:rsidRPr="008C6D8C">
        <w:rPr>
          <w:rFonts w:ascii="Times New Roman" w:hAnsi="Times New Roman"/>
        </w:rPr>
        <w:t>»</w:t>
      </w:r>
      <w:r w:rsidR="008C6D8C" w:rsidRPr="008C6D8C">
        <w:rPr>
          <w:rFonts w:ascii="Times New Roman" w:hAnsi="Times New Roman"/>
          <w:i/>
          <w:iCs/>
        </w:rPr>
        <w:t>Skupna ponudbena cena</w:t>
      </w:r>
      <w:r w:rsidR="008C6D8C" w:rsidRPr="008C6D8C">
        <w:rPr>
          <w:rFonts w:ascii="Times New Roman" w:hAnsi="Times New Roman"/>
        </w:rPr>
        <w:t xml:space="preserve">«, v del </w:t>
      </w:r>
      <w:bookmarkEnd w:id="7"/>
      <w:r w:rsidRPr="0046625D">
        <w:rPr>
          <w:rFonts w:ascii="Times New Roman" w:hAnsi="Times New Roman"/>
          <w:i/>
        </w:rPr>
        <w:t>»Predračun«.</w:t>
      </w:r>
      <w:r w:rsidRPr="008F1EE4">
        <w:rPr>
          <w:rFonts w:ascii="Times New Roman" w:hAnsi="Times New Roman"/>
        </w:rPr>
        <w:t xml:space="preserve"> </w:t>
      </w:r>
    </w:p>
    <w:p w14:paraId="30D88402" w14:textId="77777777" w:rsidR="00A1752A" w:rsidRDefault="00A1752A" w:rsidP="00BC6EE9">
      <w:pPr>
        <w:jc w:val="both"/>
        <w:rPr>
          <w:rFonts w:ascii="Times New Roman" w:hAnsi="Times New Roman"/>
        </w:rPr>
      </w:pPr>
    </w:p>
    <w:p w14:paraId="4063B19A" w14:textId="046012CB" w:rsidR="00BC6EE9" w:rsidRPr="00AF678A" w:rsidRDefault="00EF33FD" w:rsidP="00AF678A">
      <w:pPr>
        <w:pStyle w:val="Naslov1"/>
        <w:rPr>
          <w:b w:val="0"/>
          <w:sz w:val="24"/>
          <w:szCs w:val="24"/>
        </w:rPr>
      </w:pPr>
      <w:bookmarkStart w:id="8" w:name="_Toc207480202"/>
      <w:r>
        <w:rPr>
          <w:b w:val="0"/>
          <w:sz w:val="24"/>
          <w:szCs w:val="24"/>
        </w:rPr>
        <w:t>6</w:t>
      </w:r>
      <w:r w:rsidR="00BC6EE9" w:rsidRPr="00AF678A">
        <w:rPr>
          <w:b w:val="0"/>
          <w:sz w:val="24"/>
          <w:szCs w:val="24"/>
        </w:rPr>
        <w:t>. PRAVNA PODLAGA</w:t>
      </w:r>
      <w:bookmarkEnd w:id="8"/>
    </w:p>
    <w:p w14:paraId="4BA144C0" w14:textId="77777777" w:rsidR="00BC6EE9" w:rsidRDefault="00BC6EE9" w:rsidP="00BC6EE9">
      <w:pPr>
        <w:widowControl w:val="0"/>
        <w:jc w:val="both"/>
        <w:rPr>
          <w:rFonts w:ascii="Times New Roman" w:hAnsi="Times New Roman"/>
        </w:rPr>
      </w:pPr>
      <w:r>
        <w:rPr>
          <w:rFonts w:ascii="Times New Roman" w:hAnsi="Times New Roman"/>
        </w:rPr>
        <w:t>Pri oddaji javnega naročila se uporablja slovenska zakonodaja, pri čemer so mišljeni zlasti:</w:t>
      </w:r>
    </w:p>
    <w:p w14:paraId="04D7517F" w14:textId="77777777" w:rsidR="00BC6EE9" w:rsidRDefault="00BC6EE9" w:rsidP="0050739C">
      <w:pPr>
        <w:widowControl w:val="0"/>
        <w:numPr>
          <w:ilvl w:val="3"/>
          <w:numId w:val="12"/>
        </w:numPr>
        <w:jc w:val="both"/>
        <w:rPr>
          <w:rFonts w:ascii="Times New Roman" w:hAnsi="Times New Roman"/>
        </w:rPr>
      </w:pPr>
      <w:bookmarkStart w:id="9" w:name="_Hlk189909917"/>
      <w:r>
        <w:rPr>
          <w:rFonts w:ascii="Times New Roman" w:hAnsi="Times New Roman"/>
        </w:rPr>
        <w:t>Predpisi, ki urejajo oddajo javnih naročil v Republiki Sloveniji:</w:t>
      </w:r>
    </w:p>
    <w:bookmarkEnd w:id="9"/>
    <w:p w14:paraId="535E1D26" w14:textId="77777777" w:rsidR="00BC6EE9" w:rsidRPr="00B11A63" w:rsidRDefault="00BC6EE9" w:rsidP="0050739C">
      <w:pPr>
        <w:widowControl w:val="0"/>
        <w:numPr>
          <w:ilvl w:val="0"/>
          <w:numId w:val="13"/>
        </w:numPr>
        <w:jc w:val="both"/>
        <w:rPr>
          <w:rFonts w:ascii="Times New Roman" w:hAnsi="Times New Roman"/>
        </w:rPr>
      </w:pPr>
      <w:r w:rsidRPr="00B11A63">
        <w:rPr>
          <w:rFonts w:ascii="Times New Roman" w:hAnsi="Times New Roman"/>
        </w:rPr>
        <w:t xml:space="preserve">Zakon o javnem naročanju (ZJN-3), </w:t>
      </w:r>
    </w:p>
    <w:p w14:paraId="5C91147E" w14:textId="1B71386A" w:rsidR="00BC6EE9" w:rsidRDefault="00BC6EE9" w:rsidP="0050739C">
      <w:pPr>
        <w:widowControl w:val="0"/>
        <w:numPr>
          <w:ilvl w:val="0"/>
          <w:numId w:val="13"/>
        </w:numPr>
        <w:jc w:val="both"/>
        <w:rPr>
          <w:rFonts w:ascii="Times New Roman" w:hAnsi="Times New Roman"/>
        </w:rPr>
      </w:pPr>
      <w:r>
        <w:rPr>
          <w:rFonts w:ascii="Times New Roman" w:hAnsi="Times New Roman"/>
        </w:rPr>
        <w:t>Zakon o pravnem varstvu v postopkih javnega naročanje (</w:t>
      </w:r>
      <w:r w:rsidR="00B974C0" w:rsidRPr="00B974C0">
        <w:rPr>
          <w:rFonts w:ascii="Times New Roman" w:hAnsi="Times New Roman"/>
        </w:rPr>
        <w:t>Uradni list RS, št. 43/11</w:t>
      </w:r>
      <w:r w:rsidR="004573D2">
        <w:rPr>
          <w:rFonts w:ascii="Times New Roman" w:hAnsi="Times New Roman"/>
        </w:rPr>
        <w:t xml:space="preserve"> s </w:t>
      </w:r>
      <w:proofErr w:type="spellStart"/>
      <w:r w:rsidR="004573D2">
        <w:rPr>
          <w:rFonts w:ascii="Times New Roman" w:hAnsi="Times New Roman"/>
        </w:rPr>
        <w:t>spr</w:t>
      </w:r>
      <w:proofErr w:type="spellEnd"/>
      <w:r w:rsidR="004573D2">
        <w:rPr>
          <w:rFonts w:ascii="Times New Roman" w:hAnsi="Times New Roman"/>
        </w:rPr>
        <w:t>.</w:t>
      </w:r>
      <w:r w:rsidR="00B974C0">
        <w:rPr>
          <w:rFonts w:ascii="Times New Roman" w:hAnsi="Times New Roman"/>
        </w:rPr>
        <w:t>; v nadaljevanju:</w:t>
      </w:r>
      <w:r w:rsidR="00B974C0" w:rsidRPr="00B974C0">
        <w:rPr>
          <w:rFonts w:ascii="Times New Roman" w:hAnsi="Times New Roman"/>
        </w:rPr>
        <w:t xml:space="preserve"> </w:t>
      </w:r>
      <w:r>
        <w:rPr>
          <w:rFonts w:ascii="Times New Roman" w:hAnsi="Times New Roman"/>
        </w:rPr>
        <w:t>ZPVPJN)</w:t>
      </w:r>
      <w:r w:rsidR="00B974C0">
        <w:rPr>
          <w:rFonts w:ascii="Times New Roman" w:hAnsi="Times New Roman"/>
        </w:rPr>
        <w:t>,</w:t>
      </w:r>
    </w:p>
    <w:p w14:paraId="07728A54" w14:textId="557452FD" w:rsidR="00EA1A84" w:rsidRDefault="00EA1A84" w:rsidP="0050739C">
      <w:pPr>
        <w:widowControl w:val="0"/>
        <w:numPr>
          <w:ilvl w:val="0"/>
          <w:numId w:val="13"/>
        </w:numPr>
        <w:jc w:val="both"/>
        <w:rPr>
          <w:rFonts w:ascii="Times New Roman" w:hAnsi="Times New Roman"/>
        </w:rPr>
      </w:pPr>
      <w:r>
        <w:rPr>
          <w:rFonts w:ascii="Times New Roman" w:hAnsi="Times New Roman"/>
        </w:rPr>
        <w:t>Uredba o zelenem javnem naročanju</w:t>
      </w:r>
      <w:r w:rsidR="004573D2">
        <w:rPr>
          <w:rFonts w:ascii="Times New Roman" w:hAnsi="Times New Roman"/>
        </w:rPr>
        <w:t>,</w:t>
      </w:r>
    </w:p>
    <w:p w14:paraId="44CC0FDF" w14:textId="11B8F937" w:rsidR="00BC6EE9" w:rsidRDefault="00BC6EE9" w:rsidP="0050739C">
      <w:pPr>
        <w:widowControl w:val="0"/>
        <w:numPr>
          <w:ilvl w:val="0"/>
          <w:numId w:val="13"/>
        </w:numPr>
        <w:jc w:val="both"/>
        <w:rPr>
          <w:rFonts w:ascii="Times New Roman" w:hAnsi="Times New Roman"/>
        </w:rPr>
      </w:pPr>
      <w:r>
        <w:rPr>
          <w:rFonts w:ascii="Times New Roman" w:hAnsi="Times New Roman"/>
        </w:rPr>
        <w:t>Ostala zakonodaja, ki se nanaša na postop</w:t>
      </w:r>
      <w:r w:rsidR="004573D2">
        <w:rPr>
          <w:rFonts w:ascii="Times New Roman" w:hAnsi="Times New Roman"/>
        </w:rPr>
        <w:t>e</w:t>
      </w:r>
      <w:r>
        <w:rPr>
          <w:rFonts w:ascii="Times New Roman" w:hAnsi="Times New Roman"/>
        </w:rPr>
        <w:t>k</w:t>
      </w:r>
      <w:r w:rsidR="004573D2">
        <w:rPr>
          <w:rFonts w:ascii="Times New Roman" w:hAnsi="Times New Roman"/>
        </w:rPr>
        <w:t xml:space="preserve"> in predmet</w:t>
      </w:r>
      <w:r>
        <w:rPr>
          <w:rFonts w:ascii="Times New Roman" w:hAnsi="Times New Roman"/>
        </w:rPr>
        <w:t xml:space="preserve"> javnega naročanja</w:t>
      </w:r>
      <w:r w:rsidR="00B974C0">
        <w:rPr>
          <w:rFonts w:ascii="Times New Roman" w:hAnsi="Times New Roman"/>
        </w:rPr>
        <w:t>;</w:t>
      </w:r>
    </w:p>
    <w:p w14:paraId="6389BFA4" w14:textId="77777777" w:rsidR="00B974C0" w:rsidRDefault="00B974C0" w:rsidP="0050739C">
      <w:pPr>
        <w:widowControl w:val="0"/>
        <w:numPr>
          <w:ilvl w:val="3"/>
          <w:numId w:val="12"/>
        </w:numPr>
        <w:jc w:val="both"/>
        <w:rPr>
          <w:rFonts w:ascii="Times New Roman" w:hAnsi="Times New Roman"/>
        </w:rPr>
      </w:pPr>
      <w:r>
        <w:rPr>
          <w:rFonts w:ascii="Times New Roman" w:hAnsi="Times New Roman"/>
        </w:rPr>
        <w:t xml:space="preserve">Predpisi, ki urejajo </w:t>
      </w:r>
      <w:r w:rsidRPr="00B974C0">
        <w:rPr>
          <w:rFonts w:ascii="Times New Roman" w:hAnsi="Times New Roman"/>
        </w:rPr>
        <w:t>področje javnih financ</w:t>
      </w:r>
      <w:r>
        <w:rPr>
          <w:rFonts w:ascii="Times New Roman" w:hAnsi="Times New Roman"/>
        </w:rPr>
        <w:t>.</w:t>
      </w:r>
    </w:p>
    <w:p w14:paraId="3689EA6B" w14:textId="77777777" w:rsidR="00B974C0" w:rsidRDefault="00B974C0" w:rsidP="00BC6EE9">
      <w:pPr>
        <w:widowControl w:val="0"/>
        <w:jc w:val="both"/>
        <w:rPr>
          <w:rFonts w:ascii="Times New Roman" w:hAnsi="Times New Roman"/>
        </w:rPr>
      </w:pPr>
    </w:p>
    <w:p w14:paraId="63F2DDAA" w14:textId="5784C5B8" w:rsidR="00BC6EE9" w:rsidRDefault="00BC6EE9" w:rsidP="00BC6EE9">
      <w:pPr>
        <w:widowControl w:val="0"/>
        <w:jc w:val="both"/>
        <w:rPr>
          <w:rFonts w:ascii="Times New Roman" w:hAnsi="Times New Roman"/>
        </w:rPr>
      </w:pPr>
      <w:r>
        <w:rPr>
          <w:rFonts w:ascii="Times New Roman" w:hAnsi="Times New Roman"/>
        </w:rPr>
        <w:t xml:space="preserve">Postopek se v celoti izvaja v skladu z veljavno </w:t>
      </w:r>
      <w:r w:rsidR="00EA1A84">
        <w:rPr>
          <w:rFonts w:ascii="Times New Roman" w:hAnsi="Times New Roman"/>
        </w:rPr>
        <w:t xml:space="preserve">slovensko </w:t>
      </w:r>
      <w:r>
        <w:rPr>
          <w:rFonts w:ascii="Times New Roman" w:hAnsi="Times New Roman"/>
        </w:rPr>
        <w:t>zakonodajo. Ponudnik mora izpolnjevati in upoštevati vse določbe, ki jih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772EB7F1" w14:textId="77777777" w:rsidR="00BC6EE9" w:rsidRPr="006849EB" w:rsidRDefault="00BC6EE9" w:rsidP="00BC6EE9">
      <w:pPr>
        <w:pStyle w:val="BodyText22"/>
        <w:ind w:left="0"/>
        <w:rPr>
          <w:rFonts w:cs="Arial"/>
          <w:sz w:val="20"/>
          <w:lang w:val="sl-SI"/>
        </w:rPr>
      </w:pPr>
    </w:p>
    <w:p w14:paraId="6096702B" w14:textId="5219A1B2" w:rsidR="00585213" w:rsidRPr="00E9516B" w:rsidRDefault="00BC6EE9" w:rsidP="00BC6EE9">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64D4D676" w14:textId="77777777" w:rsidR="0001288F" w:rsidRDefault="00BC6EE9" w:rsidP="00074864">
      <w:pPr>
        <w:jc w:val="both"/>
        <w:rPr>
          <w:rFonts w:cs="Arial"/>
          <w:sz w:val="20"/>
        </w:rPr>
      </w:pPr>
      <w:r w:rsidRPr="006849EB">
        <w:rPr>
          <w:rFonts w:cs="Arial"/>
          <w:sz w:val="20"/>
        </w:rPr>
        <w:t xml:space="preserve">       </w:t>
      </w:r>
    </w:p>
    <w:p w14:paraId="479D322F" w14:textId="7A8F419B" w:rsidR="009439F6" w:rsidRPr="005919DC" w:rsidRDefault="00BC6EE9" w:rsidP="00074864">
      <w:pPr>
        <w:jc w:val="both"/>
        <w:rPr>
          <w:rFonts w:cs="Arial"/>
          <w:sz w:val="20"/>
        </w:rPr>
      </w:pPr>
      <w:r w:rsidRPr="006849EB">
        <w:rPr>
          <w:rFonts w:cs="Arial"/>
          <w:sz w:val="20"/>
        </w:rPr>
        <w:t xml:space="preserve">              </w:t>
      </w:r>
      <w:r w:rsidR="00074864">
        <w:rPr>
          <w:rFonts w:cs="Arial"/>
          <w:sz w:val="20"/>
        </w:rPr>
        <w:t xml:space="preserve">            </w:t>
      </w:r>
    </w:p>
    <w:p w14:paraId="283D9EA9" w14:textId="4171EE78" w:rsidR="00AF678A" w:rsidRPr="00AF678A" w:rsidRDefault="00BC6EE9" w:rsidP="0050739C">
      <w:pPr>
        <w:pStyle w:val="Naslov1"/>
        <w:numPr>
          <w:ilvl w:val="0"/>
          <w:numId w:val="8"/>
        </w:numPr>
        <w:rPr>
          <w:sz w:val="24"/>
          <w:szCs w:val="24"/>
        </w:rPr>
      </w:pPr>
      <w:bookmarkStart w:id="10" w:name="_Toc495711436"/>
      <w:bookmarkStart w:id="11" w:name="_Toc207480203"/>
      <w:r w:rsidRPr="00A558C5">
        <w:rPr>
          <w:sz w:val="24"/>
          <w:szCs w:val="24"/>
        </w:rPr>
        <w:lastRenderedPageBreak/>
        <w:t>NAVODILA PONUDNIKOM ZA IZDELAVO PONUDBE</w:t>
      </w:r>
      <w:bookmarkEnd w:id="10"/>
      <w:bookmarkEnd w:id="11"/>
    </w:p>
    <w:p w14:paraId="1E560CE0" w14:textId="3820EE22" w:rsidR="00BC6EE9" w:rsidRPr="0052626B" w:rsidRDefault="00EF33FD" w:rsidP="00BC6EE9">
      <w:pPr>
        <w:pStyle w:val="Naslov1"/>
        <w:rPr>
          <w:b w:val="0"/>
          <w:sz w:val="24"/>
          <w:szCs w:val="24"/>
        </w:rPr>
      </w:pPr>
      <w:bookmarkStart w:id="12" w:name="_Toc207480204"/>
      <w:r>
        <w:rPr>
          <w:b w:val="0"/>
          <w:sz w:val="24"/>
          <w:szCs w:val="24"/>
        </w:rPr>
        <w:t>7</w:t>
      </w:r>
      <w:r w:rsidR="00BC6EE9" w:rsidRPr="0052626B">
        <w:rPr>
          <w:b w:val="0"/>
          <w:sz w:val="24"/>
          <w:szCs w:val="24"/>
        </w:rPr>
        <w:t>. TEMELJNA PRAVILA</w:t>
      </w:r>
      <w:bookmarkEnd w:id="12"/>
      <w:r w:rsidR="00BC6EE9" w:rsidRPr="0052626B">
        <w:rPr>
          <w:b w:val="0"/>
          <w:sz w:val="24"/>
          <w:szCs w:val="24"/>
        </w:rPr>
        <w:t xml:space="preserve"> </w:t>
      </w:r>
    </w:p>
    <w:p w14:paraId="66389CF4" w14:textId="77777777" w:rsidR="00BC6EE9" w:rsidRPr="00504D30" w:rsidRDefault="00BC6EE9" w:rsidP="0050739C">
      <w:pPr>
        <w:pStyle w:val="Naslov2"/>
        <w:numPr>
          <w:ilvl w:val="0"/>
          <w:numId w:val="10"/>
        </w:numPr>
        <w:jc w:val="left"/>
        <w:rPr>
          <w:sz w:val="24"/>
        </w:rPr>
      </w:pPr>
      <w:bookmarkStart w:id="13" w:name="_Toc456003933"/>
      <w:bookmarkStart w:id="14" w:name="_Toc456004106"/>
      <w:bookmarkStart w:id="15" w:name="_Toc463243964"/>
      <w:bookmarkStart w:id="16" w:name="_Toc464815949"/>
      <w:bookmarkStart w:id="17" w:name="_Toc513202903"/>
      <w:bookmarkStart w:id="18" w:name="_Toc513203076"/>
      <w:bookmarkStart w:id="19" w:name="_Toc513708995"/>
      <w:bookmarkStart w:id="20" w:name="_Toc515428781"/>
      <w:bookmarkStart w:id="21" w:name="_Toc44305212"/>
      <w:bookmarkStart w:id="22" w:name="_Toc44305394"/>
      <w:bookmarkStart w:id="23" w:name="_Toc190162083"/>
      <w:bookmarkStart w:id="24" w:name="_Toc207480205"/>
      <w:r w:rsidRPr="00504D30">
        <w:rPr>
          <w:sz w:val="24"/>
        </w:rPr>
        <w:t>Dostop do razpisne dokumentacije</w:t>
      </w:r>
      <w:bookmarkEnd w:id="13"/>
      <w:bookmarkEnd w:id="14"/>
      <w:bookmarkEnd w:id="15"/>
      <w:bookmarkEnd w:id="16"/>
      <w:bookmarkEnd w:id="17"/>
      <w:bookmarkEnd w:id="18"/>
      <w:bookmarkEnd w:id="19"/>
      <w:bookmarkEnd w:id="20"/>
      <w:bookmarkEnd w:id="21"/>
      <w:bookmarkEnd w:id="22"/>
      <w:bookmarkEnd w:id="23"/>
      <w:bookmarkEnd w:id="24"/>
    </w:p>
    <w:p w14:paraId="24EA2398" w14:textId="77777777" w:rsidR="00BC6EE9" w:rsidRDefault="00BC6EE9" w:rsidP="00BC6EE9">
      <w:pPr>
        <w:jc w:val="both"/>
        <w:rPr>
          <w:rFonts w:ascii="Times New Roman" w:hAnsi="Times New Roman"/>
          <w:color w:val="0000FF"/>
        </w:rPr>
      </w:pPr>
      <w:r w:rsidRPr="007D4FE9">
        <w:rPr>
          <w:rFonts w:ascii="Times New Roman" w:hAnsi="Times New Roman"/>
        </w:rPr>
        <w:t>Razpisna dokumentacija je ponudnikom na voljo brezplačno in je dostopna na Portal</w:t>
      </w:r>
      <w:r w:rsidR="005870D5">
        <w:rPr>
          <w:rFonts w:ascii="Times New Roman" w:hAnsi="Times New Roman"/>
        </w:rPr>
        <w:t>u</w:t>
      </w:r>
      <w:r w:rsidRPr="007D4FE9">
        <w:rPr>
          <w:rFonts w:ascii="Times New Roman" w:hAnsi="Times New Roman"/>
        </w:rPr>
        <w:t xml:space="preserve"> javnih naročil </w:t>
      </w:r>
      <w:r w:rsidRPr="00C022A3">
        <w:rPr>
          <w:rFonts w:ascii="Times New Roman" w:hAnsi="Times New Roman"/>
          <w:i/>
          <w:color w:val="0000FF"/>
        </w:rPr>
        <w:t>(</w:t>
      </w:r>
      <w:hyperlink r:id="rId13"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14:paraId="456447B9" w14:textId="77777777" w:rsidR="008363DE" w:rsidRPr="007D4FE9" w:rsidRDefault="008363DE" w:rsidP="00BC6EE9">
      <w:pPr>
        <w:autoSpaceDE w:val="0"/>
        <w:autoSpaceDN w:val="0"/>
        <w:adjustRightInd w:val="0"/>
        <w:rPr>
          <w:rFonts w:ascii="Times New Roman" w:hAnsi="Times New Roman"/>
          <w:b/>
          <w:bCs/>
          <w:color w:val="000000"/>
        </w:rPr>
      </w:pPr>
    </w:p>
    <w:p w14:paraId="33206551" w14:textId="77777777" w:rsidR="00BC6EE9" w:rsidRPr="00504D30" w:rsidRDefault="00BC6EE9" w:rsidP="0050739C">
      <w:pPr>
        <w:pStyle w:val="Naslov2"/>
        <w:numPr>
          <w:ilvl w:val="0"/>
          <w:numId w:val="10"/>
        </w:numPr>
        <w:jc w:val="left"/>
        <w:rPr>
          <w:sz w:val="24"/>
        </w:rPr>
      </w:pPr>
      <w:bookmarkStart w:id="25" w:name="_Toc456003934"/>
      <w:bookmarkStart w:id="26" w:name="_Toc456004107"/>
      <w:bookmarkStart w:id="27" w:name="_Toc463243965"/>
      <w:bookmarkStart w:id="28" w:name="_Toc464815950"/>
      <w:bookmarkStart w:id="29" w:name="_Toc513202904"/>
      <w:bookmarkStart w:id="30" w:name="_Toc513203077"/>
      <w:bookmarkStart w:id="31" w:name="_Toc513708996"/>
      <w:bookmarkStart w:id="32" w:name="_Toc515428782"/>
      <w:bookmarkStart w:id="33" w:name="_Toc44305213"/>
      <w:bookmarkStart w:id="34" w:name="_Toc44305395"/>
      <w:bookmarkStart w:id="35" w:name="_Toc190162084"/>
      <w:bookmarkStart w:id="36" w:name="_Toc207480206"/>
      <w:r w:rsidRPr="00504D30">
        <w:rPr>
          <w:sz w:val="24"/>
        </w:rPr>
        <w:t>Obvestila in pojasnila v zvezi z razpisno dokumentacijo</w:t>
      </w:r>
      <w:bookmarkEnd w:id="25"/>
      <w:bookmarkEnd w:id="26"/>
      <w:bookmarkEnd w:id="27"/>
      <w:bookmarkEnd w:id="28"/>
      <w:bookmarkEnd w:id="29"/>
      <w:bookmarkEnd w:id="30"/>
      <w:bookmarkEnd w:id="31"/>
      <w:bookmarkEnd w:id="32"/>
      <w:bookmarkEnd w:id="33"/>
      <w:bookmarkEnd w:id="34"/>
      <w:bookmarkEnd w:id="35"/>
      <w:bookmarkEnd w:id="36"/>
    </w:p>
    <w:p w14:paraId="7CDB977C" w14:textId="77777777" w:rsidR="00BC6EE9" w:rsidRDefault="00BC6EE9" w:rsidP="00BC6EE9">
      <w:pPr>
        <w:autoSpaceDE w:val="0"/>
        <w:autoSpaceDN w:val="0"/>
        <w:adjustRightInd w:val="0"/>
        <w:jc w:val="both"/>
        <w:rPr>
          <w:rFonts w:ascii="Times New Roman" w:hAnsi="Times New Roman"/>
          <w:color w:val="000000"/>
        </w:rPr>
      </w:pPr>
      <w:r w:rsidRPr="007D4FE9">
        <w:rPr>
          <w:rFonts w:ascii="Times New Roman" w:hAnsi="Times New Roman"/>
          <w:color w:val="000000"/>
        </w:rPr>
        <w:t xml:space="preserve">Komunikacija s ponudniki o vprašanjih v zvezi z vsebino naročila in v zvezi s pripravo ponudbe poteka </w:t>
      </w:r>
      <w:r w:rsidRPr="001864F1">
        <w:rPr>
          <w:rFonts w:ascii="Times New Roman" w:hAnsi="Times New Roman"/>
          <w:color w:val="000000"/>
        </w:rPr>
        <w:t xml:space="preserve">izključno preko </w:t>
      </w:r>
      <w:r w:rsidR="005870D5">
        <w:rPr>
          <w:rFonts w:ascii="Times New Roman" w:hAnsi="Times New Roman"/>
          <w:color w:val="000000"/>
        </w:rPr>
        <w:t>P</w:t>
      </w:r>
      <w:r w:rsidRPr="001864F1">
        <w:rPr>
          <w:rFonts w:ascii="Times New Roman" w:hAnsi="Times New Roman"/>
          <w:color w:val="000000"/>
        </w:rPr>
        <w:t>ortala javnih naročil.</w:t>
      </w:r>
    </w:p>
    <w:p w14:paraId="0F4F5FB1" w14:textId="77777777" w:rsidR="005870D5" w:rsidRPr="001864F1" w:rsidRDefault="005870D5" w:rsidP="00BC6EE9">
      <w:pPr>
        <w:autoSpaceDE w:val="0"/>
        <w:autoSpaceDN w:val="0"/>
        <w:adjustRightInd w:val="0"/>
        <w:jc w:val="both"/>
        <w:rPr>
          <w:rFonts w:ascii="Times New Roman" w:hAnsi="Times New Roman"/>
          <w:color w:val="000000"/>
        </w:rPr>
      </w:pPr>
    </w:p>
    <w:p w14:paraId="7316D5A6" w14:textId="77777777" w:rsidR="00BC6EE9" w:rsidRPr="001864F1" w:rsidRDefault="00BC6EE9" w:rsidP="00BC6EE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 xml:space="preserve">Naročnik bo zahtevo za pojasnilo razpisne dokumentacije oziroma kakršnokoli drugo vprašanje v zvezi z naročilom štel kot pravočasno, v kolikor bo na </w:t>
      </w:r>
      <w:r w:rsidR="005870D5">
        <w:rPr>
          <w:rFonts w:ascii="Times New Roman" w:hAnsi="Times New Roman"/>
          <w:color w:val="000000"/>
        </w:rPr>
        <w:t>P</w:t>
      </w:r>
      <w:r w:rsidRPr="001864F1">
        <w:rPr>
          <w:rFonts w:ascii="Times New Roman" w:hAnsi="Times New Roman"/>
          <w:color w:val="000000"/>
        </w:rPr>
        <w:t xml:space="preserve">ortalu javnih naročil zastavljeno </w:t>
      </w:r>
      <w:r w:rsidRPr="00751634">
        <w:rPr>
          <w:rFonts w:ascii="Times New Roman" w:hAnsi="Times New Roman"/>
          <w:color w:val="000000"/>
        </w:rPr>
        <w:t xml:space="preserve">najkasneje </w:t>
      </w:r>
      <w:r w:rsidR="005870D5">
        <w:rPr>
          <w:rFonts w:ascii="Times New Roman" w:hAnsi="Times New Roman"/>
        </w:rPr>
        <w:t>do</w:t>
      </w:r>
      <w:r w:rsidR="005870D5" w:rsidRPr="00751634">
        <w:rPr>
          <w:rFonts w:ascii="Times New Roman" w:hAnsi="Times New Roman"/>
        </w:rPr>
        <w:t xml:space="preserve"> </w:t>
      </w:r>
      <w:r w:rsidRPr="00751634">
        <w:rPr>
          <w:rFonts w:ascii="Times New Roman" w:hAnsi="Times New Roman"/>
        </w:rPr>
        <w:t>dn</w:t>
      </w:r>
      <w:r w:rsidR="005870D5">
        <w:rPr>
          <w:rFonts w:ascii="Times New Roman" w:hAnsi="Times New Roman"/>
        </w:rPr>
        <w:t>e</w:t>
      </w:r>
      <w:r w:rsidRPr="00751634">
        <w:rPr>
          <w:rFonts w:ascii="Times New Roman" w:hAnsi="Times New Roman"/>
        </w:rPr>
        <w:t xml:space="preserve"> in ur</w:t>
      </w:r>
      <w:r w:rsidR="005870D5">
        <w:rPr>
          <w:rFonts w:ascii="Times New Roman" w:hAnsi="Times New Roman"/>
        </w:rPr>
        <w:t>e</w:t>
      </w:r>
      <w:r w:rsidRPr="00751634">
        <w:rPr>
          <w:rFonts w:ascii="Times New Roman" w:hAnsi="Times New Roman"/>
        </w:rPr>
        <w:t>, objavljen</w:t>
      </w:r>
      <w:r w:rsidR="005870D5">
        <w:rPr>
          <w:rFonts w:ascii="Times New Roman" w:hAnsi="Times New Roman"/>
        </w:rPr>
        <w:t>e</w:t>
      </w:r>
      <w:r w:rsidRPr="00751634">
        <w:rPr>
          <w:rFonts w:ascii="Times New Roman" w:hAnsi="Times New Roman"/>
        </w:rPr>
        <w:t xml:space="preserve"> </w:t>
      </w:r>
      <w:r w:rsidR="0080329B">
        <w:rPr>
          <w:rFonts w:ascii="Times New Roman" w:hAnsi="Times New Roman"/>
        </w:rPr>
        <w:t xml:space="preserve">v Obvestilu o naročilu </w:t>
      </w:r>
      <w:r w:rsidRPr="00751634">
        <w:rPr>
          <w:rFonts w:ascii="Times New Roman" w:hAnsi="Times New Roman"/>
        </w:rPr>
        <w:t xml:space="preserve">na Portalu </w:t>
      </w:r>
      <w:r w:rsidR="005870D5">
        <w:rPr>
          <w:rFonts w:ascii="Times New Roman" w:hAnsi="Times New Roman"/>
        </w:rPr>
        <w:t>javnih naročil</w:t>
      </w:r>
      <w:r w:rsidRPr="00751634">
        <w:rPr>
          <w:rFonts w:ascii="Times New Roman" w:hAnsi="Times New Roman"/>
          <w:bCs/>
          <w:i/>
          <w:iCs/>
          <w:color w:val="000000"/>
        </w:rPr>
        <w:t>.</w:t>
      </w:r>
    </w:p>
    <w:p w14:paraId="4E0F4507" w14:textId="77777777" w:rsidR="00BC6EE9" w:rsidRPr="001864F1" w:rsidRDefault="00BC6EE9" w:rsidP="00BC6EE9">
      <w:pPr>
        <w:autoSpaceDE w:val="0"/>
        <w:autoSpaceDN w:val="0"/>
        <w:adjustRightInd w:val="0"/>
        <w:jc w:val="both"/>
        <w:rPr>
          <w:rFonts w:ascii="Times New Roman" w:hAnsi="Times New Roman"/>
        </w:rPr>
      </w:pPr>
    </w:p>
    <w:p w14:paraId="3AD803F8" w14:textId="0BA70227" w:rsidR="00BC6EE9" w:rsidRPr="008F1EE4" w:rsidRDefault="00BC6EE9" w:rsidP="00BC6EE9">
      <w:pPr>
        <w:ind w:right="-2"/>
        <w:jc w:val="both"/>
        <w:rPr>
          <w:rFonts w:ascii="Times New Roman" w:hAnsi="Times New Roman"/>
        </w:rPr>
      </w:pPr>
      <w:r w:rsidRPr="008F1EE4">
        <w:rPr>
          <w:rFonts w:ascii="Times New Roman" w:hAnsi="Times New Roman"/>
        </w:rPr>
        <w:t xml:space="preserve">Naročnik bo dodatna pojasnila v zvezi z </w:t>
      </w:r>
      <w:r w:rsidR="0080329B">
        <w:rPr>
          <w:rFonts w:ascii="Times New Roman" w:hAnsi="Times New Roman"/>
        </w:rPr>
        <w:t xml:space="preserve">razpisno </w:t>
      </w:r>
      <w:r w:rsidRPr="008F1EE4">
        <w:rPr>
          <w:rFonts w:ascii="Times New Roman" w:hAnsi="Times New Roman"/>
        </w:rPr>
        <w:t>dokumentacijo</w:t>
      </w:r>
      <w:r w:rsidR="00AF47DD">
        <w:rPr>
          <w:rFonts w:ascii="Times New Roman" w:hAnsi="Times New Roman"/>
        </w:rPr>
        <w:t xml:space="preserve"> </w:t>
      </w:r>
      <w:r w:rsidR="00AF47DD" w:rsidRPr="00AF47DD">
        <w:rPr>
          <w:rFonts w:ascii="Times New Roman" w:hAnsi="Times New Roman"/>
        </w:rPr>
        <w:t xml:space="preserve">oziroma </w:t>
      </w:r>
      <w:r w:rsidR="00AF47DD">
        <w:rPr>
          <w:rFonts w:ascii="Times New Roman" w:hAnsi="Times New Roman"/>
        </w:rPr>
        <w:t>odgovore na</w:t>
      </w:r>
      <w:r w:rsidR="00AF47DD" w:rsidRPr="00AF47DD">
        <w:rPr>
          <w:rFonts w:ascii="Times New Roman" w:hAnsi="Times New Roman"/>
        </w:rPr>
        <w:t xml:space="preserve"> vprašanja v zvezi z naročilom</w:t>
      </w:r>
      <w:r w:rsidRPr="008F1EE4">
        <w:rPr>
          <w:rFonts w:ascii="Times New Roman" w:hAnsi="Times New Roman"/>
        </w:rPr>
        <w:t xml:space="preserve"> objavil na Portalu javnih naročil </w:t>
      </w:r>
      <w:r w:rsidR="0080329B" w:rsidRPr="00894950">
        <w:rPr>
          <w:rFonts w:ascii="Times New Roman" w:hAnsi="Times New Roman"/>
        </w:rPr>
        <w:t xml:space="preserve">najpozneje </w:t>
      </w:r>
      <w:r w:rsidR="00EA1A84">
        <w:rPr>
          <w:rFonts w:ascii="Times New Roman" w:hAnsi="Times New Roman"/>
        </w:rPr>
        <w:t>sedem</w:t>
      </w:r>
      <w:r w:rsidR="0080329B" w:rsidRPr="00894950">
        <w:rPr>
          <w:rFonts w:ascii="Times New Roman" w:hAnsi="Times New Roman"/>
        </w:rPr>
        <w:t xml:space="preserve"> dni</w:t>
      </w:r>
      <w:r w:rsidRPr="008F1EE4">
        <w:rPr>
          <w:rFonts w:ascii="Times New Roman" w:hAnsi="Times New Roman"/>
        </w:rPr>
        <w:t xml:space="preserve"> pred iztekom roka za oddajo ponudb, pod pogojem, da je bila zahteva posredovana pravočasno.</w:t>
      </w:r>
    </w:p>
    <w:p w14:paraId="0C1D268D" w14:textId="77777777" w:rsidR="00BC6EE9" w:rsidRPr="005109D9" w:rsidRDefault="00BC6EE9" w:rsidP="00BC6EE9">
      <w:pPr>
        <w:autoSpaceDE w:val="0"/>
        <w:autoSpaceDN w:val="0"/>
        <w:adjustRightInd w:val="0"/>
        <w:jc w:val="both"/>
        <w:rPr>
          <w:rFonts w:ascii="Times New Roman" w:hAnsi="Times New Roman"/>
          <w:color w:val="FF0000"/>
        </w:rPr>
      </w:pPr>
    </w:p>
    <w:p w14:paraId="555CA073" w14:textId="77777777" w:rsidR="00BC6EE9" w:rsidRPr="007D4FE9" w:rsidRDefault="00BC6EE9" w:rsidP="00BC6EE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 odgovori na vprašanja in spremembe predstavljajo sestavni del razpisne dokumentacije.</w:t>
      </w:r>
    </w:p>
    <w:p w14:paraId="5D844294" w14:textId="77777777" w:rsidR="00BC6EE9" w:rsidRDefault="00BC6EE9" w:rsidP="00BC6EE9">
      <w:pPr>
        <w:pStyle w:val="BodyText22"/>
        <w:ind w:left="0"/>
        <w:rPr>
          <w:rFonts w:ascii="Times New Roman" w:hAnsi="Times New Roman"/>
          <w:b/>
          <w:sz w:val="24"/>
          <w:szCs w:val="24"/>
          <w:lang w:val="sl-SI"/>
        </w:rPr>
      </w:pPr>
    </w:p>
    <w:p w14:paraId="35FB09B3" w14:textId="5BC899D1" w:rsidR="00BC6EE9" w:rsidRPr="00E9516B" w:rsidRDefault="00BC6EE9" w:rsidP="00BC6EE9">
      <w:pPr>
        <w:jc w:val="both"/>
        <w:rPr>
          <w:rFonts w:ascii="Times New Roman" w:hAnsi="Times New Roman"/>
          <w:b/>
        </w:rPr>
      </w:pPr>
      <w:bookmarkStart w:id="37" w:name="_Hlk189916536"/>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00AF47DD" w:rsidRPr="00AF47DD">
        <w:rPr>
          <w:rFonts w:ascii="Times New Roman" w:hAnsi="Times New Roman"/>
          <w:b/>
        </w:rPr>
        <w:t>»</w:t>
      </w:r>
      <w:r w:rsidR="00AF47DD" w:rsidRPr="00AF47DD">
        <w:rPr>
          <w:rFonts w:ascii="Times New Roman" w:hAnsi="Times New Roman"/>
          <w:b/>
          <w:i/>
          <w:iCs/>
        </w:rPr>
        <w:t>Skupna ponudbena cena</w:t>
      </w:r>
      <w:r w:rsidR="00AF47DD" w:rsidRPr="00AF47DD">
        <w:rPr>
          <w:rFonts w:ascii="Times New Roman" w:hAnsi="Times New Roman"/>
          <w:b/>
        </w:rPr>
        <w:t xml:space="preserve">«, v del </w:t>
      </w:r>
      <w:r w:rsidRPr="00FB547A">
        <w:rPr>
          <w:rFonts w:ascii="Times New Roman" w:hAnsi="Times New Roman"/>
          <w:b/>
        </w:rPr>
        <w:t>»</w:t>
      </w:r>
      <w:r>
        <w:rPr>
          <w:rFonts w:ascii="Times New Roman" w:hAnsi="Times New Roman"/>
          <w:b/>
          <w:i/>
        </w:rPr>
        <w:t>Predračun</w:t>
      </w:r>
      <w:r w:rsidRPr="0046625D">
        <w:rPr>
          <w:rFonts w:ascii="Times New Roman" w:hAnsi="Times New Roman"/>
          <w:b/>
          <w:i/>
        </w:rPr>
        <w:t>«</w:t>
      </w:r>
      <w:r w:rsidRPr="00FB547A">
        <w:rPr>
          <w:rFonts w:ascii="Times New Roman" w:hAnsi="Times New Roman"/>
          <w:b/>
        </w:rPr>
        <w:t xml:space="preserve"> naloži izpolnjen obrazec </w:t>
      </w:r>
      <w:r>
        <w:rPr>
          <w:rFonts w:ascii="Times New Roman" w:hAnsi="Times New Roman"/>
          <w:b/>
        </w:rPr>
        <w:t>»</w:t>
      </w:r>
      <w:r w:rsidR="00E3381D" w:rsidRPr="00E3381D">
        <w:rPr>
          <w:rFonts w:ascii="Times New Roman" w:hAnsi="Times New Roman"/>
          <w:b/>
        </w:rPr>
        <w:t>Predračun</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ki bo na javnem odpiranju ponudb</w:t>
      </w:r>
      <w:r w:rsidR="00EA1A84">
        <w:rPr>
          <w:rFonts w:ascii="Times New Roman" w:hAnsi="Times New Roman"/>
          <w:b/>
        </w:rPr>
        <w:t xml:space="preserve"> dostopen vsem</w:t>
      </w:r>
      <w:r w:rsidRPr="00E9516B">
        <w:rPr>
          <w:rFonts w:ascii="Times New Roman" w:hAnsi="Times New Roman"/>
          <w:b/>
        </w:rPr>
        <w:t xml:space="preserve">. </w:t>
      </w:r>
    </w:p>
    <w:bookmarkEnd w:id="37"/>
    <w:p w14:paraId="7AAFDB03" w14:textId="77777777" w:rsidR="00BC6EE9" w:rsidRPr="00E9516B" w:rsidRDefault="00BC6EE9" w:rsidP="00BC6EE9">
      <w:pPr>
        <w:jc w:val="both"/>
        <w:rPr>
          <w:rFonts w:ascii="Times New Roman" w:hAnsi="Times New Roman"/>
          <w:b/>
        </w:rPr>
      </w:pPr>
    </w:p>
    <w:p w14:paraId="4771EAC4" w14:textId="77777777" w:rsidR="00BC6EE9" w:rsidRPr="00E9516B" w:rsidRDefault="00BC6EE9" w:rsidP="00BC6EE9">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78483199" w14:textId="77777777" w:rsidR="00BC6EE9" w:rsidRPr="00FB547A" w:rsidRDefault="00BC6EE9" w:rsidP="00BC6EE9">
      <w:pPr>
        <w:tabs>
          <w:tab w:val="left" w:pos="851"/>
        </w:tabs>
        <w:jc w:val="both"/>
        <w:rPr>
          <w:rFonts w:ascii="Times New Roman" w:hAnsi="Times New Roman"/>
          <w:lang w:eastAsia="en-US"/>
        </w:rPr>
      </w:pPr>
    </w:p>
    <w:p w14:paraId="04A3B6F8" w14:textId="77777777" w:rsidR="00BC6EE9" w:rsidRDefault="00BC6EE9" w:rsidP="00BC6EE9">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5FD656D" w14:textId="2853EC29" w:rsidR="004F6879" w:rsidRDefault="004F6879" w:rsidP="00BC6EE9">
      <w:pPr>
        <w:jc w:val="both"/>
        <w:rPr>
          <w:rFonts w:ascii="Times New Roman" w:hAnsi="Times New Roman"/>
        </w:rPr>
      </w:pPr>
    </w:p>
    <w:p w14:paraId="0CD3DCF5" w14:textId="22042285" w:rsidR="00BC6EE9" w:rsidRPr="0035250C" w:rsidRDefault="00EF33FD" w:rsidP="0035250C">
      <w:pPr>
        <w:pStyle w:val="Naslov1"/>
        <w:rPr>
          <w:b w:val="0"/>
          <w:color w:val="000000" w:themeColor="text1"/>
          <w:sz w:val="24"/>
          <w:szCs w:val="24"/>
        </w:rPr>
      </w:pPr>
      <w:bookmarkStart w:id="38" w:name="_Toc494712875"/>
      <w:bookmarkStart w:id="39" w:name="_Toc515428784"/>
      <w:bookmarkStart w:id="40" w:name="_Toc207480208"/>
      <w:r>
        <w:rPr>
          <w:b w:val="0"/>
          <w:color w:val="000000" w:themeColor="text1"/>
          <w:sz w:val="24"/>
          <w:szCs w:val="24"/>
        </w:rPr>
        <w:t>8</w:t>
      </w:r>
      <w:r w:rsidR="0035250C" w:rsidRPr="0035250C">
        <w:rPr>
          <w:b w:val="0"/>
          <w:color w:val="000000" w:themeColor="text1"/>
          <w:sz w:val="24"/>
          <w:szCs w:val="24"/>
        </w:rPr>
        <w:t>. UGOTAVLJANJE SPOSOBNOSTI IN POGOJI</w:t>
      </w:r>
      <w:bookmarkEnd w:id="38"/>
      <w:bookmarkEnd w:id="39"/>
      <w:bookmarkEnd w:id="40"/>
    </w:p>
    <w:p w14:paraId="36D064B8" w14:textId="1668106E" w:rsidR="0035250C" w:rsidRDefault="0035250C" w:rsidP="0035250C">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314AFEB1" w14:textId="77777777" w:rsidR="009F5305" w:rsidRPr="0016792D" w:rsidRDefault="009F5305" w:rsidP="0035250C">
      <w:pPr>
        <w:autoSpaceDE w:val="0"/>
        <w:autoSpaceDN w:val="0"/>
        <w:adjustRightInd w:val="0"/>
        <w:jc w:val="both"/>
        <w:rPr>
          <w:rFonts w:ascii="Times New Roman" w:hAnsi="Times New Roman"/>
          <w:bCs/>
          <w:color w:val="000000" w:themeColor="text1"/>
        </w:rPr>
      </w:pPr>
    </w:p>
    <w:p w14:paraId="7448D9AC" w14:textId="10ED8F20" w:rsidR="0035250C" w:rsidRPr="0035250C" w:rsidRDefault="00EF33FD" w:rsidP="0035250C">
      <w:pPr>
        <w:autoSpaceDE w:val="0"/>
        <w:autoSpaceDN w:val="0"/>
        <w:adjustRightInd w:val="0"/>
        <w:rPr>
          <w:rFonts w:ascii="Times New Roman" w:hAnsi="Times New Roman"/>
          <w:bCs/>
          <w:color w:val="000000" w:themeColor="text1"/>
        </w:rPr>
      </w:pPr>
      <w:r>
        <w:rPr>
          <w:rFonts w:ascii="Times New Roman" w:hAnsi="Times New Roman"/>
          <w:bCs/>
          <w:color w:val="000000" w:themeColor="text1"/>
        </w:rPr>
        <w:t>8</w:t>
      </w:r>
      <w:r w:rsidR="0035250C" w:rsidRPr="0035250C">
        <w:rPr>
          <w:rFonts w:ascii="Times New Roman" w:hAnsi="Times New Roman"/>
          <w:bCs/>
          <w:color w:val="000000" w:themeColor="text1"/>
        </w:rPr>
        <w:t>.1. Ugotavljanje sposobnosti za sodelovanje v postopku oddaje javnega naročila in dokazila</w:t>
      </w:r>
    </w:p>
    <w:p w14:paraId="29D38A9B" w14:textId="77777777" w:rsidR="0035250C" w:rsidRPr="0016792D" w:rsidRDefault="0035250C" w:rsidP="0035250C">
      <w:pPr>
        <w:autoSpaceDE w:val="0"/>
        <w:autoSpaceDN w:val="0"/>
        <w:adjustRightInd w:val="0"/>
        <w:rPr>
          <w:rFonts w:ascii="Times New Roman" w:hAnsi="Times New Roman"/>
          <w:color w:val="000000" w:themeColor="text1"/>
        </w:rPr>
      </w:pPr>
    </w:p>
    <w:p w14:paraId="33791E2C"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xml:space="preserve">, ki </w:t>
      </w:r>
      <w:r w:rsidR="00F51DB6">
        <w:rPr>
          <w:rFonts w:ascii="Times New Roman" w:hAnsi="Times New Roman"/>
          <w:color w:val="000000" w:themeColor="text1"/>
        </w:rPr>
        <w:t>predstavlja</w:t>
      </w:r>
      <w:r w:rsidRPr="0016792D">
        <w:rPr>
          <w:rFonts w:ascii="Times New Roman" w:hAnsi="Times New Roman"/>
          <w:color w:val="000000" w:themeColor="text1"/>
        </w:rPr>
        <w:t xml:space="preserve"> lastno izjavo, kot predhodni dokaz v zvezi</w:t>
      </w:r>
      <w:r w:rsidR="00E61D74">
        <w:rPr>
          <w:rFonts w:ascii="Times New Roman" w:hAnsi="Times New Roman"/>
          <w:color w:val="000000" w:themeColor="text1"/>
        </w:rPr>
        <w:t xml:space="preserve"> z razlogi za izključitev in pogoji za sodelovanje iz teh</w:t>
      </w:r>
      <w:r w:rsidRPr="0016792D">
        <w:rPr>
          <w:rFonts w:ascii="Times New Roman" w:hAnsi="Times New Roman"/>
          <w:color w:val="000000" w:themeColor="text1"/>
        </w:rPr>
        <w:t xml:space="preserve"> navodil. Naročnik lahko kadarkoli med postopkom ponudnike poz</w:t>
      </w:r>
      <w:r w:rsidR="00E61D74">
        <w:rPr>
          <w:rFonts w:ascii="Times New Roman" w:hAnsi="Times New Roman"/>
          <w:color w:val="000000" w:themeColor="text1"/>
        </w:rPr>
        <w:t>ove</w:t>
      </w:r>
      <w:r w:rsidRPr="0016792D">
        <w:rPr>
          <w:rFonts w:ascii="Times New Roman" w:hAnsi="Times New Roman"/>
          <w:color w:val="000000" w:themeColor="text1"/>
        </w:rPr>
        <w:t>, da predložijo vsa dokazila ali del dokazil v zvezi z navedbami v ESPD.</w:t>
      </w:r>
    </w:p>
    <w:p w14:paraId="2F343508" w14:textId="77777777" w:rsidR="00DE2103" w:rsidRPr="0016792D" w:rsidRDefault="00DE2103" w:rsidP="0035250C">
      <w:pPr>
        <w:autoSpaceDE w:val="0"/>
        <w:autoSpaceDN w:val="0"/>
        <w:adjustRightInd w:val="0"/>
        <w:jc w:val="both"/>
        <w:rPr>
          <w:rFonts w:ascii="Times New Roman" w:hAnsi="Times New Roman"/>
          <w:color w:val="000000" w:themeColor="text1"/>
        </w:rPr>
      </w:pPr>
    </w:p>
    <w:p w14:paraId="48874ADC"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w:t>
      </w:r>
      <w:r w:rsidR="00A6647C">
        <w:rPr>
          <w:rFonts w:ascii="Times New Roman" w:hAnsi="Times New Roman"/>
          <w:color w:val="000000" w:themeColor="text1"/>
        </w:rPr>
        <w:t xml:space="preserve"> </w:t>
      </w:r>
      <w:r w:rsidR="00A6647C" w:rsidRPr="00A6647C">
        <w:rPr>
          <w:rFonts w:ascii="Times New Roman" w:hAnsi="Times New Roman"/>
          <w:color w:val="000000" w:themeColor="text1"/>
        </w:rPr>
        <w:t xml:space="preserve">Gospodarski subjekt s predloženim </w:t>
      </w:r>
      <w:r w:rsidR="00A6647C" w:rsidRPr="00A6647C">
        <w:rPr>
          <w:rFonts w:ascii="Times New Roman" w:hAnsi="Times New Roman"/>
          <w:color w:val="000000" w:themeColor="text1"/>
        </w:rPr>
        <w:lastRenderedPageBreak/>
        <w:t>ESPD soglaša, da naročnik pridobi dostop do dokazil o informacijah, predloženih v Delu III in Delu IV za namene postopka oddaje tega javnega naročila.</w:t>
      </w:r>
    </w:p>
    <w:p w14:paraId="4DBB6EBF" w14:textId="77777777" w:rsidR="00DE2103" w:rsidRPr="0016792D" w:rsidRDefault="00DE2103" w:rsidP="0035250C">
      <w:pPr>
        <w:autoSpaceDE w:val="0"/>
        <w:autoSpaceDN w:val="0"/>
        <w:adjustRightInd w:val="0"/>
        <w:jc w:val="both"/>
        <w:rPr>
          <w:rFonts w:ascii="Times New Roman" w:hAnsi="Times New Roman"/>
          <w:color w:val="000000" w:themeColor="text1"/>
        </w:rPr>
      </w:pPr>
    </w:p>
    <w:p w14:paraId="094FC1B4" w14:textId="0FB26326"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w:t>
      </w:r>
      <w:r w:rsidR="00E61D74">
        <w:rPr>
          <w:rFonts w:ascii="Times New Roman" w:hAnsi="Times New Roman"/>
          <w:color w:val="000000" w:themeColor="text1"/>
        </w:rPr>
        <w:t>lahko</w:t>
      </w:r>
      <w:r w:rsidRPr="0016792D">
        <w:rPr>
          <w:rFonts w:ascii="Times New Roman" w:hAnsi="Times New Roman"/>
          <w:color w:val="000000" w:themeColor="text1"/>
        </w:rPr>
        <w:t xml:space="preserve"> pred oddajo javnega naročila od ponudnik</w:t>
      </w:r>
      <w:r w:rsidR="00E61D74">
        <w:rPr>
          <w:rFonts w:ascii="Times New Roman" w:hAnsi="Times New Roman"/>
          <w:color w:val="000000" w:themeColor="text1"/>
        </w:rPr>
        <w:t xml:space="preserve">a, </w:t>
      </w:r>
      <w:r w:rsidR="00E61D74" w:rsidRPr="00E61D74">
        <w:rPr>
          <w:rFonts w:ascii="Times New Roman" w:hAnsi="Times New Roman"/>
          <w:color w:val="000000" w:themeColor="text1"/>
        </w:rPr>
        <w:t>kateremu se je odločil oddati javno naročilo,</w:t>
      </w:r>
      <w:r w:rsidR="00E61D74" w:rsidRPr="00E61D74" w:rsidDel="00E61D74">
        <w:rPr>
          <w:rFonts w:ascii="Times New Roman" w:hAnsi="Times New Roman"/>
          <w:color w:val="000000" w:themeColor="text1"/>
        </w:rPr>
        <w:t xml:space="preserve"> </w:t>
      </w:r>
      <w:r w:rsidRPr="0016792D">
        <w:rPr>
          <w:rFonts w:ascii="Times New Roman" w:hAnsi="Times New Roman"/>
          <w:color w:val="000000" w:themeColor="text1"/>
        </w:rPr>
        <w:t>zahtev</w:t>
      </w:r>
      <w:r w:rsidR="0069631B">
        <w:rPr>
          <w:rFonts w:ascii="Times New Roman" w:hAnsi="Times New Roman"/>
          <w:color w:val="000000" w:themeColor="text1"/>
        </w:rPr>
        <w:t>a</w:t>
      </w:r>
      <w:r w:rsidRPr="0016792D">
        <w:rPr>
          <w:rFonts w:ascii="Times New Roman" w:hAnsi="Times New Roman"/>
          <w:color w:val="000000" w:themeColor="text1"/>
        </w:rPr>
        <w:t>, da predloži najnovejša dokazila (potrdila, izjave) kot dokaz neobstoja razlogov za izključitev in kot dokaz izpolnjevanja pogojev za sodelovanje iz teh navodil ponudnikom.</w:t>
      </w:r>
    </w:p>
    <w:p w14:paraId="53C6B975" w14:textId="77777777" w:rsidR="0035250C" w:rsidRPr="0016792D" w:rsidRDefault="0035250C" w:rsidP="0035250C">
      <w:pPr>
        <w:autoSpaceDE w:val="0"/>
        <w:autoSpaceDN w:val="0"/>
        <w:adjustRightInd w:val="0"/>
        <w:jc w:val="both"/>
        <w:rPr>
          <w:rFonts w:ascii="Times New Roman" w:hAnsi="Times New Roman"/>
          <w:color w:val="000000" w:themeColor="text1"/>
        </w:rPr>
      </w:pPr>
    </w:p>
    <w:p w14:paraId="09C597A5"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razlogov</w:t>
      </w:r>
      <w:r w:rsidR="00E61D74">
        <w:rPr>
          <w:rFonts w:ascii="Times New Roman" w:hAnsi="Times New Roman"/>
          <w:color w:val="000000" w:themeColor="text1"/>
        </w:rPr>
        <w:t xml:space="preserve"> za</w:t>
      </w:r>
      <w:r w:rsidRPr="0016792D">
        <w:rPr>
          <w:rFonts w:ascii="Times New Roman" w:hAnsi="Times New Roman"/>
          <w:color w:val="000000" w:themeColor="text1"/>
        </w:rPr>
        <w:t xml:space="preserve"> </w:t>
      </w:r>
      <w:r w:rsidR="00E61D74" w:rsidRPr="0016792D">
        <w:rPr>
          <w:rFonts w:ascii="Times New Roman" w:hAnsi="Times New Roman"/>
          <w:color w:val="000000" w:themeColor="text1"/>
        </w:rPr>
        <w:t>izključit</w:t>
      </w:r>
      <w:r w:rsidR="00E61D74">
        <w:rPr>
          <w:rFonts w:ascii="Times New Roman" w:hAnsi="Times New Roman"/>
          <w:color w:val="000000" w:themeColor="text1"/>
        </w:rPr>
        <w:t>e</w:t>
      </w:r>
      <w:r w:rsidR="00E61D74" w:rsidRPr="0016792D">
        <w:rPr>
          <w:rFonts w:ascii="Times New Roman" w:hAnsi="Times New Roman"/>
          <w:color w:val="000000" w:themeColor="text1"/>
        </w:rPr>
        <w:t xml:space="preserve">v </w:t>
      </w:r>
      <w:r w:rsidRPr="0016792D">
        <w:rPr>
          <w:rFonts w:ascii="Times New Roman" w:hAnsi="Times New Roman"/>
          <w:color w:val="000000" w:themeColor="text1"/>
        </w:rPr>
        <w:t>iz teh navodil in dokazila o izpolnjevanju pogoja za sodelovanje iz teh navodil predloži tudi sam. Naročnik si pridržuje pravico do preveritve verodostojnosti predloženih dokazil pri podpisniku le-teh.</w:t>
      </w:r>
    </w:p>
    <w:p w14:paraId="7C575C1F" w14:textId="77777777" w:rsidR="0035250C" w:rsidRPr="0016792D" w:rsidRDefault="0035250C" w:rsidP="0035250C">
      <w:pPr>
        <w:autoSpaceDE w:val="0"/>
        <w:autoSpaceDN w:val="0"/>
        <w:adjustRightInd w:val="0"/>
        <w:jc w:val="both"/>
        <w:rPr>
          <w:rFonts w:ascii="Times New Roman" w:hAnsi="Times New Roman"/>
          <w:color w:val="000000" w:themeColor="text1"/>
          <w:sz w:val="18"/>
          <w:szCs w:val="18"/>
        </w:rPr>
      </w:pPr>
    </w:p>
    <w:p w14:paraId="3E760088" w14:textId="77777777" w:rsidR="0035250C" w:rsidRPr="001C2B2F"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2419F" w14:textId="3168A93A" w:rsidR="001C0E97" w:rsidRPr="0016792D" w:rsidRDefault="001C0E97" w:rsidP="0035250C">
      <w:pPr>
        <w:jc w:val="both"/>
        <w:rPr>
          <w:rFonts w:ascii="Times New Roman" w:hAnsi="Times New Roman"/>
          <w:color w:val="000000" w:themeColor="text1"/>
        </w:rPr>
      </w:pPr>
    </w:p>
    <w:p w14:paraId="0C0F82E4" w14:textId="77777777" w:rsidR="00BC6EE9" w:rsidRPr="0074148D" w:rsidRDefault="00BC6EE9" w:rsidP="00BC6EE9">
      <w:pPr>
        <w:pStyle w:val="Naslov2"/>
        <w:jc w:val="left"/>
        <w:rPr>
          <w:sz w:val="24"/>
        </w:rPr>
      </w:pPr>
      <w:bookmarkStart w:id="41" w:name="_Toc456003936"/>
      <w:bookmarkStart w:id="42" w:name="_Toc456004109"/>
      <w:bookmarkStart w:id="43" w:name="_Toc463243967"/>
      <w:bookmarkStart w:id="44" w:name="_Toc464815952"/>
      <w:bookmarkStart w:id="45" w:name="_Toc494712876"/>
      <w:bookmarkStart w:id="46" w:name="_Toc515428785"/>
      <w:bookmarkStart w:id="47" w:name="_Toc44305216"/>
      <w:bookmarkStart w:id="48" w:name="_Toc44305398"/>
      <w:bookmarkStart w:id="49" w:name="_Toc190162087"/>
      <w:bookmarkStart w:id="50" w:name="_Toc207480209"/>
      <w:r w:rsidRPr="0074148D">
        <w:rPr>
          <w:sz w:val="24"/>
        </w:rPr>
        <w:t>RAZLOGI ZA IZKLJUČITEV</w:t>
      </w:r>
      <w:bookmarkEnd w:id="41"/>
      <w:bookmarkEnd w:id="42"/>
      <w:bookmarkEnd w:id="43"/>
      <w:bookmarkEnd w:id="44"/>
      <w:r>
        <w:rPr>
          <w:sz w:val="24"/>
        </w:rPr>
        <w:t>:</w:t>
      </w:r>
      <w:bookmarkEnd w:id="45"/>
      <w:bookmarkEnd w:id="46"/>
      <w:bookmarkEnd w:id="47"/>
      <w:bookmarkEnd w:id="48"/>
      <w:bookmarkEnd w:id="49"/>
      <w:bookmarkEnd w:id="50"/>
    </w:p>
    <w:p w14:paraId="4A1D26FD" w14:textId="77777777" w:rsidR="00BC6EE9" w:rsidRDefault="00BC6EE9" w:rsidP="00BC6EE9">
      <w:pPr>
        <w:pStyle w:val="BodyText22"/>
        <w:ind w:left="0"/>
        <w:rPr>
          <w:rFonts w:ascii="Times New Roman" w:hAnsi="Times New Roman"/>
          <w:b/>
          <w:sz w:val="24"/>
          <w:szCs w:val="24"/>
          <w:lang w:val="sl-SI"/>
        </w:rPr>
      </w:pPr>
    </w:p>
    <w:p w14:paraId="5B6DA0A9" w14:textId="678258C7" w:rsidR="00BC6EE9" w:rsidRPr="00CD0BD9" w:rsidRDefault="00BC6EE9" w:rsidP="003C1512">
      <w:pPr>
        <w:pStyle w:val="Naslov2"/>
        <w:numPr>
          <w:ilvl w:val="0"/>
          <w:numId w:val="16"/>
        </w:numPr>
        <w:jc w:val="left"/>
        <w:rPr>
          <w:sz w:val="24"/>
        </w:rPr>
      </w:pPr>
      <w:bookmarkStart w:id="51" w:name="_Toc494712877"/>
      <w:bookmarkStart w:id="52" w:name="_Toc515428786"/>
      <w:bookmarkStart w:id="53" w:name="_Toc44305217"/>
      <w:bookmarkStart w:id="54" w:name="_Toc44305399"/>
      <w:bookmarkStart w:id="55" w:name="_Toc190162088"/>
      <w:bookmarkStart w:id="56" w:name="_Toc207480210"/>
      <w:r w:rsidRPr="00CD0BD9">
        <w:rPr>
          <w:sz w:val="24"/>
        </w:rPr>
        <w:t>Razlogi</w:t>
      </w:r>
      <w:r w:rsidR="00CE6BDF">
        <w:rPr>
          <w:sz w:val="24"/>
        </w:rPr>
        <w:t>,</w:t>
      </w:r>
      <w:r w:rsidRPr="00CD0BD9">
        <w:rPr>
          <w:sz w:val="24"/>
        </w:rPr>
        <w:t xml:space="preserve"> povezani s kazenskimi obsodbami:</w:t>
      </w:r>
      <w:bookmarkEnd w:id="51"/>
      <w:bookmarkEnd w:id="52"/>
      <w:bookmarkEnd w:id="53"/>
      <w:bookmarkEnd w:id="54"/>
      <w:bookmarkEnd w:id="55"/>
      <w:bookmarkEnd w:id="56"/>
    </w:p>
    <w:p w14:paraId="17B94AB0" w14:textId="77777777" w:rsidR="00337B13" w:rsidRDefault="0035250C" w:rsidP="0035250C">
      <w:pPr>
        <w:jc w:val="both"/>
        <w:rPr>
          <w:rFonts w:ascii="Times New Roman" w:hAnsi="Times New Roman"/>
          <w:color w:val="000000" w:themeColor="text1"/>
        </w:rPr>
      </w:pPr>
      <w:r w:rsidRPr="0016792D">
        <w:rPr>
          <w:rFonts w:ascii="Times New Roman" w:hAnsi="Times New Roman"/>
          <w:color w:val="000000" w:themeColor="text1"/>
        </w:rPr>
        <w:t xml:space="preserve">Gospodarskemu subjektu ali osebi, ki je članica upravnega, vodstvenega ali nadzornega organa tega gospodarskega subjekta ali ki ima pooblastila za njegovo zastopanje ali odločanje ali nadzor v njem, </w:t>
      </w:r>
      <w:r w:rsidR="003C3A6B">
        <w:rPr>
          <w:rFonts w:ascii="Times New Roman" w:hAnsi="Times New Roman"/>
          <w:color w:val="000000" w:themeColor="text1"/>
        </w:rPr>
        <w:t>je</w:t>
      </w:r>
      <w:r w:rsidRPr="0016792D">
        <w:rPr>
          <w:rFonts w:ascii="Times New Roman" w:hAnsi="Times New Roman"/>
          <w:color w:val="000000" w:themeColor="text1"/>
        </w:rPr>
        <w:t xml:space="preserve"> bila izrečena pravnomočna sodba, ki ima elemente kaznivih dejanj, ki so opredeljena v prvem odstavku 75. člena ZJN-3</w:t>
      </w:r>
      <w:r w:rsidR="00E61D74">
        <w:rPr>
          <w:rFonts w:ascii="Times New Roman" w:hAnsi="Times New Roman"/>
          <w:color w:val="000000" w:themeColor="text1"/>
        </w:rPr>
        <w:t xml:space="preserve">, </w:t>
      </w:r>
      <w:r w:rsidR="00E61D74" w:rsidRPr="00E61D74">
        <w:rPr>
          <w:rFonts w:ascii="Times New Roman" w:hAnsi="Times New Roman"/>
          <w:color w:val="000000" w:themeColor="text1"/>
        </w:rPr>
        <w:t>ali za primerljiva kazniva dejanja, ki so jih izrekla tuja sodišča</w:t>
      </w:r>
      <w:r w:rsidRPr="0016792D">
        <w:rPr>
          <w:rFonts w:ascii="Times New Roman" w:hAnsi="Times New Roman"/>
          <w:color w:val="000000" w:themeColor="text1"/>
        </w:rPr>
        <w:t>.</w:t>
      </w:r>
    </w:p>
    <w:p w14:paraId="3A730CDE" w14:textId="77777777" w:rsidR="0035250C" w:rsidRPr="0016792D" w:rsidRDefault="00337B13" w:rsidP="00BA1E63">
      <w:pPr>
        <w:spacing w:after="120"/>
        <w:jc w:val="both"/>
        <w:rPr>
          <w:rFonts w:ascii="Times New Roman" w:hAnsi="Times New Roman"/>
          <w:color w:val="000000" w:themeColor="text1"/>
        </w:rPr>
      </w:pPr>
      <w:r w:rsidRPr="00337B13">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35250C" w:rsidRPr="0016792D">
        <w:rPr>
          <w:rFonts w:ascii="Times New Roman" w:hAnsi="Times New Roman"/>
          <w:color w:val="000000" w:themeColor="text1"/>
        </w:rPr>
        <w:t xml:space="preserve"> </w:t>
      </w:r>
    </w:p>
    <w:p w14:paraId="6AC16CB3"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A: Razlogi, povezani s kazenskimi obsodbami in v delu 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 xml:space="preserve">za vse gospodarske subjekte v ponudbi ter </w:t>
      </w:r>
      <w:r w:rsidR="00F67B96">
        <w:rPr>
          <w:rFonts w:ascii="Times New Roman" w:hAnsi="Times New Roman"/>
          <w:b/>
          <w:bCs/>
          <w:color w:val="000000" w:themeColor="text1"/>
        </w:rPr>
        <w:t>informacije</w:t>
      </w:r>
      <w:r w:rsidR="00F67B96" w:rsidRPr="0016792D">
        <w:rPr>
          <w:rFonts w:ascii="Times New Roman" w:hAnsi="Times New Roman"/>
          <w:b/>
          <w:bCs/>
          <w:color w:val="000000" w:themeColor="text1"/>
        </w:rPr>
        <w:t xml:space="preserve"> </w:t>
      </w:r>
      <w:r w:rsidRPr="0016792D">
        <w:rPr>
          <w:rFonts w:ascii="Times New Roman" w:hAnsi="Times New Roman"/>
          <w:color w:val="000000" w:themeColor="text1"/>
        </w:rPr>
        <w:t>za pridobitev podatkov iz kazenske evidence (za vs</w:t>
      </w:r>
      <w:r w:rsidR="00F67B96">
        <w:rPr>
          <w:rFonts w:ascii="Times New Roman" w:hAnsi="Times New Roman"/>
          <w:color w:val="000000" w:themeColor="text1"/>
        </w:rPr>
        <w:t>ako</w:t>
      </w:r>
      <w:r w:rsidRPr="0016792D">
        <w:rPr>
          <w:rFonts w:ascii="Times New Roman" w:hAnsi="Times New Roman"/>
          <w:color w:val="000000" w:themeColor="text1"/>
        </w:rPr>
        <w:t xml:space="preserve"> oseb</w:t>
      </w:r>
      <w:r w:rsidR="00F67B96">
        <w:rPr>
          <w:rFonts w:ascii="Times New Roman" w:hAnsi="Times New Roman"/>
          <w:color w:val="000000" w:themeColor="text1"/>
        </w:rPr>
        <w:t>o</w:t>
      </w:r>
      <w:r w:rsidRPr="0016792D">
        <w:rPr>
          <w:rFonts w:ascii="Times New Roman" w:hAnsi="Times New Roman"/>
          <w:color w:val="000000" w:themeColor="text1"/>
        </w:rPr>
        <w:t xml:space="preserve">, ki </w:t>
      </w:r>
      <w:r w:rsidR="00F67B96">
        <w:rPr>
          <w:rFonts w:ascii="Times New Roman" w:hAnsi="Times New Roman"/>
          <w:color w:val="000000" w:themeColor="text1"/>
        </w:rPr>
        <w:t>je</w:t>
      </w:r>
      <w:r w:rsidRPr="0016792D">
        <w:rPr>
          <w:rFonts w:ascii="Times New Roman" w:hAnsi="Times New Roman"/>
          <w:color w:val="000000" w:themeColor="text1"/>
        </w:rPr>
        <w:t xml:space="preserve"> članic</w:t>
      </w:r>
      <w:r w:rsidR="00F67B96">
        <w:rPr>
          <w:rFonts w:ascii="Times New Roman" w:hAnsi="Times New Roman"/>
          <w:color w:val="000000" w:themeColor="text1"/>
        </w:rPr>
        <w:t>a</w:t>
      </w:r>
      <w:r w:rsidRPr="0016792D">
        <w:rPr>
          <w:rFonts w:ascii="Times New Roman" w:hAnsi="Times New Roman"/>
          <w:color w:val="000000" w:themeColor="text1"/>
        </w:rPr>
        <w:t xml:space="preserve"> upravnega, vodstvenega ali nadzornega organa gospodarskega subjekta vključno z vsemi osebami, ki imajo pooblastila za njegovo zastopanje, odločanje ali nadzor). </w:t>
      </w:r>
    </w:p>
    <w:p w14:paraId="1973F6E1" w14:textId="77777777" w:rsidR="00BC6EE9" w:rsidRDefault="00BC6EE9" w:rsidP="00BC6EE9">
      <w:pPr>
        <w:autoSpaceDE w:val="0"/>
        <w:autoSpaceDN w:val="0"/>
        <w:adjustRightInd w:val="0"/>
        <w:rPr>
          <w:rFonts w:ascii="Times New Roman" w:hAnsi="Times New Roman"/>
          <w:b/>
        </w:rPr>
      </w:pPr>
    </w:p>
    <w:p w14:paraId="10D2E624" w14:textId="77777777" w:rsidR="002F31AF" w:rsidRDefault="002F31AF" w:rsidP="003C1512">
      <w:pPr>
        <w:pStyle w:val="Naslov2"/>
        <w:numPr>
          <w:ilvl w:val="0"/>
          <w:numId w:val="16"/>
        </w:numPr>
        <w:jc w:val="left"/>
        <w:rPr>
          <w:sz w:val="24"/>
        </w:rPr>
      </w:pPr>
      <w:bookmarkStart w:id="57" w:name="_Toc494712878"/>
      <w:bookmarkStart w:id="58" w:name="_Toc515428787"/>
      <w:bookmarkStart w:id="59" w:name="_Toc190162089"/>
      <w:bookmarkStart w:id="60" w:name="_Toc207480211"/>
      <w:r w:rsidRPr="00CD0BD9">
        <w:rPr>
          <w:sz w:val="24"/>
        </w:rPr>
        <w:t>Razlogi, povezani s plačilom davkov ali prispevkov za socialno varnost</w:t>
      </w:r>
      <w:r>
        <w:rPr>
          <w:sz w:val="24"/>
        </w:rPr>
        <w:t>:</w:t>
      </w:r>
      <w:bookmarkEnd w:id="57"/>
      <w:bookmarkEnd w:id="58"/>
      <w:bookmarkEnd w:id="59"/>
      <w:bookmarkEnd w:id="60"/>
    </w:p>
    <w:p w14:paraId="05D3A2BD" w14:textId="77777777" w:rsidR="00337B13" w:rsidRPr="0016792D" w:rsidRDefault="0035250C" w:rsidP="003C3A6B">
      <w:pPr>
        <w:spacing w:after="120"/>
        <w:jc w:val="both"/>
        <w:rPr>
          <w:rFonts w:ascii="Times New Roman" w:hAnsi="Times New Roman"/>
          <w:color w:val="000000" w:themeColor="text1"/>
        </w:rPr>
      </w:pPr>
      <w:r w:rsidRPr="0016792D">
        <w:rPr>
          <w:rFonts w:ascii="Times New Roman" w:hAnsi="Times New Roman"/>
          <w:color w:val="000000" w:themeColor="text1"/>
        </w:rPr>
        <w:t>Gospodarski subjekt</w:t>
      </w:r>
      <w:r w:rsidR="00450BC2">
        <w:rPr>
          <w:rStyle w:val="Pripombasklic"/>
        </w:rPr>
        <w:t xml:space="preserve"> </w:t>
      </w:r>
      <w:r w:rsidR="00450BC2" w:rsidRPr="00450BC2">
        <w:rPr>
          <w:rFonts w:ascii="Times New Roman" w:hAnsi="Times New Roman"/>
          <w:color w:val="000000" w:themeColor="text1"/>
        </w:rPr>
        <w:t>n</w:t>
      </w:r>
      <w:r w:rsidR="003C3A6B">
        <w:rPr>
          <w:rFonts w:ascii="Times New Roman" w:hAnsi="Times New Roman"/>
          <w:color w:val="000000" w:themeColor="text1"/>
        </w:rPr>
        <w:t>e</w:t>
      </w:r>
      <w:r w:rsidRPr="0016792D">
        <w:rPr>
          <w:rFonts w:ascii="Times New Roman" w:hAnsi="Times New Roman"/>
          <w:color w:val="000000" w:themeColor="text1"/>
        </w:rPr>
        <w:t xml:space="preserve"> </w:t>
      </w:r>
      <w:r w:rsidR="00337B13">
        <w:rPr>
          <w:rFonts w:ascii="Times New Roman" w:hAnsi="Times New Roman"/>
          <w:color w:val="000000" w:themeColor="text1"/>
        </w:rPr>
        <w:t xml:space="preserve">izpolnjuje </w:t>
      </w:r>
      <w:r w:rsidR="00337B13" w:rsidRPr="0016792D">
        <w:rPr>
          <w:rFonts w:ascii="Times New Roman" w:hAnsi="Times New Roman"/>
          <w:color w:val="000000" w:themeColor="text1"/>
        </w:rPr>
        <w:t>obvezn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dajat</w:t>
      </w:r>
      <w:r w:rsidR="003C3A6B">
        <w:rPr>
          <w:rFonts w:ascii="Times New Roman" w:hAnsi="Times New Roman"/>
          <w:color w:val="000000" w:themeColor="text1"/>
        </w:rPr>
        <w:t>ev</w:t>
      </w:r>
      <w:r w:rsidR="00337B13" w:rsidRPr="0016792D">
        <w:rPr>
          <w:rFonts w:ascii="Times New Roman" w:hAnsi="Times New Roman"/>
          <w:color w:val="000000" w:themeColor="text1"/>
        </w:rPr>
        <w:t xml:space="preserve"> i</w:t>
      </w:r>
      <w:r w:rsidR="00337B13">
        <w:rPr>
          <w:rFonts w:ascii="Times New Roman" w:hAnsi="Times New Roman"/>
          <w:color w:val="000000" w:themeColor="text1"/>
        </w:rPr>
        <w:t>n</w:t>
      </w:r>
      <w:r w:rsidR="00337B13" w:rsidRPr="0016792D">
        <w:rPr>
          <w:rFonts w:ascii="Times New Roman" w:hAnsi="Times New Roman"/>
          <w:color w:val="000000" w:themeColor="text1"/>
        </w:rPr>
        <w:t xml:space="preserve"> drug</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denarn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nedavčn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obveznosti v skladu z zakonom, ki ureja finančno upravo</w:t>
      </w:r>
      <w:r w:rsidR="005E3596">
        <w:rPr>
          <w:rFonts w:ascii="Times New Roman" w:hAnsi="Times New Roman"/>
          <w:color w:val="000000" w:themeColor="text1"/>
        </w:rPr>
        <w:t xml:space="preserve">, </w:t>
      </w:r>
      <w:r w:rsidR="005E3596" w:rsidRPr="005E3596">
        <w:rPr>
          <w:rFonts w:ascii="Times New Roman" w:hAnsi="Times New Roman"/>
          <w:color w:val="000000" w:themeColor="text1"/>
        </w:rPr>
        <w:t>ki jih pobira davčni organ</w:t>
      </w:r>
      <w:r w:rsidR="005E3596">
        <w:rPr>
          <w:rFonts w:ascii="Times New Roman" w:hAnsi="Times New Roman"/>
          <w:color w:val="000000" w:themeColor="text1"/>
        </w:rPr>
        <w:t xml:space="preserve"> </w:t>
      </w:r>
      <w:r w:rsidRPr="0016792D">
        <w:rPr>
          <w:rFonts w:ascii="Times New Roman" w:hAnsi="Times New Roman"/>
          <w:color w:val="000000" w:themeColor="text1"/>
        </w:rPr>
        <w:t>v skladu s predpisi države, v kateri ima sedež ali predpisi države naročnika</w:t>
      </w:r>
      <w:r w:rsidR="003C3A6B">
        <w:rPr>
          <w:rFonts w:ascii="Times New Roman" w:hAnsi="Times New Roman"/>
          <w:color w:val="000000" w:themeColor="text1"/>
        </w:rPr>
        <w:t xml:space="preserve">. </w:t>
      </w:r>
      <w:r w:rsidR="003C3A6B" w:rsidRPr="003C3A6B">
        <w:rPr>
          <w:rFonts w:ascii="Times New Roman" w:hAnsi="Times New Roman"/>
          <w:color w:val="000000" w:themeColor="text1"/>
        </w:rPr>
        <w:t>Šteje se, da gospodarski subjekt ne izpolnjuje obveznosti iz prejšnjega stavka tudi, če</w:t>
      </w:r>
      <w:r w:rsidR="003C3A6B">
        <w:rPr>
          <w:rFonts w:ascii="Times New Roman" w:hAnsi="Times New Roman"/>
          <w:color w:val="000000" w:themeColor="text1"/>
        </w:rPr>
        <w:t xml:space="preserve"> n</w:t>
      </w:r>
      <w:r w:rsidRPr="0016792D">
        <w:rPr>
          <w:rFonts w:ascii="Times New Roman" w:hAnsi="Times New Roman"/>
          <w:color w:val="000000" w:themeColor="text1"/>
        </w:rPr>
        <w:t>ima predložen</w:t>
      </w:r>
      <w:r w:rsidR="003C3A6B">
        <w:rPr>
          <w:rFonts w:ascii="Times New Roman" w:hAnsi="Times New Roman"/>
          <w:color w:val="000000" w:themeColor="text1"/>
        </w:rPr>
        <w:t>ih</w:t>
      </w:r>
      <w:r w:rsidRPr="0016792D">
        <w:rPr>
          <w:rFonts w:ascii="Times New Roman" w:hAnsi="Times New Roman"/>
          <w:color w:val="000000" w:themeColor="text1"/>
        </w:rPr>
        <w:t xml:space="preserve"> vse</w:t>
      </w:r>
      <w:r w:rsidR="003C3A6B">
        <w:rPr>
          <w:rFonts w:ascii="Times New Roman" w:hAnsi="Times New Roman"/>
          <w:color w:val="000000" w:themeColor="text1"/>
        </w:rPr>
        <w:t>h</w:t>
      </w:r>
      <w:r w:rsidRPr="0016792D">
        <w:rPr>
          <w:rFonts w:ascii="Times New Roman" w:hAnsi="Times New Roman"/>
          <w:color w:val="000000" w:themeColor="text1"/>
        </w:rPr>
        <w:t xml:space="preserve"> obračun</w:t>
      </w:r>
      <w:r w:rsidR="003C3A6B">
        <w:rPr>
          <w:rFonts w:ascii="Times New Roman" w:hAnsi="Times New Roman"/>
          <w:color w:val="000000" w:themeColor="text1"/>
        </w:rPr>
        <w:t>ov</w:t>
      </w:r>
      <w:r w:rsidRPr="0016792D">
        <w:rPr>
          <w:rFonts w:ascii="Times New Roman" w:hAnsi="Times New Roman"/>
          <w:color w:val="000000" w:themeColor="text1"/>
        </w:rPr>
        <w:t xml:space="preserve"> davčnih odtegljajev za dohodke iz delovnega razmerja za obdobje zadnjih petih let do </w:t>
      </w:r>
      <w:r w:rsidR="00337B13">
        <w:rPr>
          <w:rFonts w:ascii="Times New Roman" w:hAnsi="Times New Roman"/>
          <w:color w:val="000000" w:themeColor="text1"/>
        </w:rPr>
        <w:t>roka za</w:t>
      </w:r>
      <w:r w:rsidR="00337B13" w:rsidRPr="0016792D">
        <w:rPr>
          <w:rFonts w:ascii="Times New Roman" w:hAnsi="Times New Roman"/>
          <w:color w:val="000000" w:themeColor="text1"/>
        </w:rPr>
        <w:t xml:space="preserve"> </w:t>
      </w:r>
      <w:r w:rsidRPr="0016792D">
        <w:rPr>
          <w:rFonts w:ascii="Times New Roman" w:hAnsi="Times New Roman"/>
          <w:color w:val="000000" w:themeColor="text1"/>
        </w:rPr>
        <w:t>oddaj</w:t>
      </w:r>
      <w:r w:rsidR="00337B13">
        <w:rPr>
          <w:rFonts w:ascii="Times New Roman" w:hAnsi="Times New Roman"/>
          <w:color w:val="000000" w:themeColor="text1"/>
        </w:rPr>
        <w:t>o</w:t>
      </w:r>
      <w:r w:rsidRPr="0016792D">
        <w:rPr>
          <w:rFonts w:ascii="Times New Roman" w:hAnsi="Times New Roman"/>
          <w:color w:val="000000" w:themeColor="text1"/>
        </w:rPr>
        <w:t xml:space="preserve"> ponudbe.</w:t>
      </w:r>
      <w:r w:rsidR="003C3A6B">
        <w:rPr>
          <w:rFonts w:ascii="Times New Roman" w:hAnsi="Times New Roman"/>
          <w:color w:val="000000" w:themeColor="text1"/>
        </w:rPr>
        <w:t xml:space="preserve"> </w:t>
      </w:r>
      <w:r w:rsidR="00337B13" w:rsidRPr="00337B13">
        <w:rPr>
          <w:rFonts w:ascii="Times New Roman" w:hAnsi="Times New Roman"/>
          <w:color w:val="000000" w:themeColor="text1"/>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316CDDB" w14:textId="47FB7A22"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B: Razlogi, povezani s plačilom davkov ali prispevkov za socialno varnost</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15893F06" w14:textId="77777777" w:rsidR="00ED61A4" w:rsidRPr="0016792D" w:rsidRDefault="00ED61A4" w:rsidP="0035250C">
      <w:pPr>
        <w:autoSpaceDE w:val="0"/>
        <w:autoSpaceDN w:val="0"/>
        <w:adjustRightInd w:val="0"/>
        <w:jc w:val="both"/>
        <w:rPr>
          <w:rFonts w:ascii="Times New Roman" w:hAnsi="Times New Roman"/>
          <w:color w:val="000000" w:themeColor="text1"/>
        </w:rPr>
      </w:pPr>
    </w:p>
    <w:p w14:paraId="14447209" w14:textId="77777777" w:rsidR="00BC6EE9" w:rsidRPr="00CD0BD9" w:rsidRDefault="00BC6EE9" w:rsidP="003C1512">
      <w:pPr>
        <w:pStyle w:val="Naslov2"/>
        <w:numPr>
          <w:ilvl w:val="0"/>
          <w:numId w:val="16"/>
        </w:numPr>
        <w:spacing w:line="276" w:lineRule="auto"/>
        <w:jc w:val="left"/>
        <w:rPr>
          <w:sz w:val="24"/>
        </w:rPr>
      </w:pPr>
      <w:bookmarkStart w:id="61" w:name="_Toc494712879"/>
      <w:bookmarkStart w:id="62" w:name="_Toc515428788"/>
      <w:bookmarkStart w:id="63" w:name="_Toc44305219"/>
      <w:bookmarkStart w:id="64" w:name="_Toc44305401"/>
      <w:bookmarkStart w:id="65" w:name="_Toc190162090"/>
      <w:bookmarkStart w:id="66" w:name="_Toc207480212"/>
      <w:r w:rsidRPr="00CD0BD9">
        <w:rPr>
          <w:sz w:val="24"/>
        </w:rPr>
        <w:t>Razlogi, povezani z insolventnostjo, nasprotjem interesov ali kršitvijo poklicnih pravil</w:t>
      </w:r>
      <w:r>
        <w:rPr>
          <w:sz w:val="24"/>
        </w:rPr>
        <w:t>:</w:t>
      </w:r>
      <w:bookmarkEnd w:id="61"/>
      <w:bookmarkEnd w:id="62"/>
      <w:bookmarkEnd w:id="63"/>
      <w:bookmarkEnd w:id="64"/>
      <w:bookmarkEnd w:id="65"/>
      <w:bookmarkEnd w:id="66"/>
    </w:p>
    <w:p w14:paraId="20D782D0" w14:textId="6EF2FFA4" w:rsidR="0035250C" w:rsidRPr="0016792D" w:rsidRDefault="0035250C" w:rsidP="00C51B6E">
      <w:pPr>
        <w:spacing w:after="120"/>
        <w:jc w:val="both"/>
        <w:rPr>
          <w:rFonts w:ascii="Times New Roman" w:hAnsi="Times New Roman"/>
          <w:color w:val="000000" w:themeColor="text1"/>
        </w:rPr>
      </w:pPr>
      <w:r w:rsidRPr="0016792D">
        <w:rPr>
          <w:rFonts w:ascii="Times New Roman" w:hAnsi="Times New Roman"/>
          <w:color w:val="000000" w:themeColor="text1"/>
        </w:rPr>
        <w:t xml:space="preserve">1. </w:t>
      </w:r>
      <w:r w:rsidR="003C3A6B">
        <w:rPr>
          <w:rFonts w:ascii="Times New Roman" w:hAnsi="Times New Roman"/>
          <w:color w:val="000000" w:themeColor="text1"/>
        </w:rPr>
        <w:t>N</w:t>
      </w:r>
      <w:r w:rsidR="003C3A6B" w:rsidRPr="003C3A6B">
        <w:rPr>
          <w:rFonts w:ascii="Times New Roman" w:hAnsi="Times New Roman"/>
          <w:color w:val="000000" w:themeColor="text1"/>
        </w:rPr>
        <w:t>aročnik lahko na kakršen koli način izkaže</w:t>
      </w:r>
      <w:r w:rsidRPr="0016792D">
        <w:rPr>
          <w:rFonts w:ascii="Times New Roman" w:hAnsi="Times New Roman"/>
          <w:color w:val="000000" w:themeColor="text1"/>
        </w:rPr>
        <w:t xml:space="preserve"> krši</w:t>
      </w:r>
      <w:r w:rsidR="003C3A6B">
        <w:rPr>
          <w:rFonts w:ascii="Times New Roman" w:hAnsi="Times New Roman"/>
          <w:color w:val="000000" w:themeColor="text1"/>
        </w:rPr>
        <w:t>tev</w:t>
      </w:r>
      <w:r w:rsidRPr="0016792D">
        <w:rPr>
          <w:rFonts w:ascii="Times New Roman" w:hAnsi="Times New Roman"/>
          <w:color w:val="000000" w:themeColor="text1"/>
        </w:rPr>
        <w:t xml:space="preserve"> obveznosti iz drugega odstavka 3. člena ZJN-3 (obveznosti na področju </w:t>
      </w:r>
      <w:proofErr w:type="spellStart"/>
      <w:r w:rsidRPr="0016792D">
        <w:rPr>
          <w:rFonts w:ascii="Times New Roman" w:hAnsi="Times New Roman"/>
          <w:color w:val="000000" w:themeColor="text1"/>
        </w:rPr>
        <w:t>okoljskega</w:t>
      </w:r>
      <w:proofErr w:type="spellEnd"/>
      <w:r w:rsidRPr="0016792D">
        <w:rPr>
          <w:rFonts w:ascii="Times New Roman" w:hAnsi="Times New Roman"/>
          <w:color w:val="000000" w:themeColor="text1"/>
        </w:rPr>
        <w:t>, socialnega in delovnega prava)</w:t>
      </w:r>
      <w:r w:rsidR="0069631B">
        <w:rPr>
          <w:rFonts w:ascii="Times New Roman" w:hAnsi="Times New Roman"/>
          <w:color w:val="000000" w:themeColor="text1"/>
        </w:rPr>
        <w:t>.</w:t>
      </w:r>
    </w:p>
    <w:p w14:paraId="06C21A3E" w14:textId="77777777" w:rsidR="0035250C" w:rsidRPr="00450BC2" w:rsidRDefault="000705B9" w:rsidP="00C51B6E">
      <w:pPr>
        <w:spacing w:after="120"/>
        <w:jc w:val="both"/>
        <w:rPr>
          <w:rFonts w:ascii="Times New Roman" w:hAnsi="Times New Roman"/>
          <w:color w:val="000000" w:themeColor="text1"/>
        </w:rPr>
      </w:pPr>
      <w:r w:rsidRPr="000705B9">
        <w:rPr>
          <w:rFonts w:ascii="Times New Roman" w:hAnsi="Times New Roman"/>
          <w:color w:val="000000" w:themeColor="text1"/>
        </w:rPr>
        <w:lastRenderedPageBreak/>
        <w:t>2.</w:t>
      </w:r>
      <w:r>
        <w:rPr>
          <w:rFonts w:ascii="Times New Roman" w:hAnsi="Times New Roman"/>
          <w:color w:val="000000" w:themeColor="text1"/>
        </w:rPr>
        <w:t xml:space="preserve"> N</w:t>
      </w:r>
      <w:r w:rsidR="0035250C" w:rsidRPr="00C51B6E">
        <w:rPr>
          <w:rFonts w:ascii="Times New Roman" w:hAnsi="Times New Roman"/>
          <w:color w:val="000000" w:themeColor="text1"/>
        </w:rPr>
        <w:t xml:space="preserve">ad gospodarskim subjektom </w:t>
      </w:r>
      <w:r>
        <w:rPr>
          <w:rFonts w:ascii="Times New Roman" w:hAnsi="Times New Roman"/>
          <w:color w:val="000000" w:themeColor="text1"/>
        </w:rPr>
        <w:t>se je</w:t>
      </w:r>
      <w:r w:rsidR="0035250C" w:rsidRPr="00450BC2">
        <w:rPr>
          <w:rFonts w:ascii="Times New Roman" w:hAnsi="Times New Roman"/>
          <w:color w:val="000000" w:themeColor="text1"/>
        </w:rPr>
        <w:t xml:space="preserve"> začel postopek zaradi insolventnosti ali prisilnega prenehanja po zakonu, ki ureja postopek zaradi insolventnosti in prisilnega prenehanja,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postopek likvidacije po zakonu, ki ureja gospodarske družbe,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njegova sredstva ali poslovanje upravlja upravitelj ali sodišče, </w:t>
      </w:r>
      <w:r>
        <w:rPr>
          <w:rFonts w:ascii="Times New Roman" w:hAnsi="Times New Roman"/>
          <w:color w:val="000000" w:themeColor="text1"/>
        </w:rPr>
        <w:t xml:space="preserve">ali so </w:t>
      </w:r>
      <w:r w:rsidR="0035250C" w:rsidRPr="00C51B6E">
        <w:rPr>
          <w:rFonts w:ascii="Times New Roman" w:hAnsi="Times New Roman"/>
          <w:color w:val="000000" w:themeColor="text1"/>
        </w:rPr>
        <w:t xml:space="preserve">njegove poslovne dejavnosti začasno ustavljene, </w:t>
      </w:r>
      <w:r>
        <w:rPr>
          <w:rFonts w:ascii="Times New Roman" w:hAnsi="Times New Roman"/>
          <w:color w:val="000000" w:themeColor="text1"/>
        </w:rPr>
        <w:t xml:space="preserve">ali se je </w:t>
      </w:r>
      <w:r w:rsidR="0035250C" w:rsidRPr="00C51B6E">
        <w:rPr>
          <w:rFonts w:ascii="Times New Roman" w:hAnsi="Times New Roman"/>
          <w:color w:val="000000" w:themeColor="text1"/>
        </w:rPr>
        <w:t xml:space="preserve">v skladu s predpisi druge države nad njim začel postopek </w:t>
      </w:r>
      <w:r>
        <w:rPr>
          <w:rFonts w:ascii="Times New Roman" w:hAnsi="Times New Roman"/>
          <w:color w:val="000000" w:themeColor="text1"/>
        </w:rPr>
        <w:t>ali pa je</w:t>
      </w:r>
      <w:r w:rsidR="0035250C" w:rsidRPr="00C51B6E">
        <w:rPr>
          <w:rFonts w:ascii="Times New Roman" w:hAnsi="Times New Roman"/>
          <w:color w:val="000000" w:themeColor="text1"/>
        </w:rPr>
        <w:t xml:space="preserve"> nastal položaj z enakimi pravnimi posledicami</w:t>
      </w:r>
      <w:r>
        <w:rPr>
          <w:rFonts w:ascii="Times New Roman" w:hAnsi="Times New Roman"/>
          <w:color w:val="000000" w:themeColor="text1"/>
        </w:rPr>
        <w:t>.</w:t>
      </w:r>
    </w:p>
    <w:p w14:paraId="5F75643C"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3. N</w:t>
      </w:r>
      <w:r w:rsidRPr="003C3A6B">
        <w:rPr>
          <w:rFonts w:ascii="Times New Roman" w:hAnsi="Times New Roman"/>
          <w:color w:val="000000" w:themeColor="text1"/>
        </w:rPr>
        <w:t xml:space="preserve">aročnik lahko </w:t>
      </w:r>
      <w:r w:rsidRPr="000705B9">
        <w:rPr>
          <w:rFonts w:ascii="Times New Roman" w:hAnsi="Times New Roman"/>
          <w:color w:val="000000" w:themeColor="text1"/>
        </w:rPr>
        <w:t>z ustreznimi sredstvi izkaže, da je</w:t>
      </w:r>
      <w:r>
        <w:rPr>
          <w:rFonts w:ascii="Times New Roman" w:hAnsi="Times New Roman"/>
          <w:color w:val="000000" w:themeColor="text1"/>
        </w:rPr>
        <w:t xml:space="preserve"> </w:t>
      </w:r>
      <w:r w:rsidRPr="000705B9">
        <w:rPr>
          <w:rFonts w:ascii="Times New Roman" w:hAnsi="Times New Roman"/>
          <w:color w:val="000000" w:themeColor="text1"/>
        </w:rPr>
        <w:t>gospodarski subjekt</w:t>
      </w:r>
      <w:r w:rsidRPr="000705B9" w:rsidDel="000705B9">
        <w:rPr>
          <w:rFonts w:ascii="Times New Roman" w:hAnsi="Times New Roman"/>
          <w:color w:val="000000" w:themeColor="text1"/>
        </w:rPr>
        <w:t xml:space="preserve"> </w:t>
      </w:r>
      <w:r w:rsidR="0035250C" w:rsidRPr="0016792D">
        <w:rPr>
          <w:rFonts w:ascii="Times New Roman" w:hAnsi="Times New Roman"/>
          <w:color w:val="000000" w:themeColor="text1"/>
        </w:rPr>
        <w:t>zagrešil hujšo kršitev poklicnih pravil, zaradi česar je omajana njegova integriteta</w:t>
      </w:r>
      <w:r>
        <w:rPr>
          <w:rFonts w:ascii="Times New Roman" w:hAnsi="Times New Roman"/>
          <w:color w:val="000000" w:themeColor="text1"/>
        </w:rPr>
        <w:t>.</w:t>
      </w:r>
    </w:p>
    <w:p w14:paraId="359335FA"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4. I</w:t>
      </w:r>
      <w:r w:rsidR="0035250C" w:rsidRPr="0016792D">
        <w:rPr>
          <w:rFonts w:ascii="Times New Roman" w:hAnsi="Times New Roman"/>
          <w:color w:val="000000" w:themeColor="text1"/>
        </w:rPr>
        <w:t>zkrivljanja konkurence zaradi predhodnega sodelovanja gospodarskih subjektov pri pripravi postopka javnega naroča</w:t>
      </w:r>
      <w:r>
        <w:rPr>
          <w:rFonts w:ascii="Times New Roman" w:hAnsi="Times New Roman"/>
          <w:color w:val="000000" w:themeColor="text1"/>
        </w:rPr>
        <w:t>nja</w:t>
      </w:r>
      <w:r w:rsidR="0035250C" w:rsidRPr="0016792D">
        <w:rPr>
          <w:rFonts w:ascii="Times New Roman" w:hAnsi="Times New Roman"/>
          <w:color w:val="000000" w:themeColor="text1"/>
        </w:rPr>
        <w:t xml:space="preserve"> v skladu s 65. členom ZJN-3 ni mogoče učinkovito odpraviti z drugimi, blažjimi ukrepi</w:t>
      </w:r>
      <w:r>
        <w:rPr>
          <w:rFonts w:ascii="Times New Roman" w:hAnsi="Times New Roman"/>
          <w:color w:val="000000" w:themeColor="text1"/>
        </w:rPr>
        <w:t>.</w:t>
      </w:r>
    </w:p>
    <w:p w14:paraId="6B8A8C0A"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5. P</w:t>
      </w:r>
      <w:r w:rsidR="0035250C" w:rsidRPr="0016792D">
        <w:rPr>
          <w:rFonts w:ascii="Times New Roman" w:hAnsi="Times New Roman"/>
          <w:color w:val="000000" w:themeColor="text1"/>
        </w:rPr>
        <w:t xml:space="preserve">ri gospodarskem subjektu </w:t>
      </w:r>
      <w:r>
        <w:rPr>
          <w:rFonts w:ascii="Times New Roman" w:hAnsi="Times New Roman"/>
          <w:color w:val="000000" w:themeColor="text1"/>
        </w:rPr>
        <w:t xml:space="preserve">so se </w:t>
      </w:r>
      <w:r w:rsidR="0035250C" w:rsidRPr="0016792D">
        <w:rPr>
          <w:rFonts w:ascii="Times New Roman" w:hAnsi="Times New Roman"/>
          <w:color w:val="000000" w:themeColor="text1"/>
        </w:rPr>
        <w:t xml:space="preserve">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w:t>
      </w:r>
      <w:r>
        <w:rPr>
          <w:rFonts w:ascii="Times New Roman" w:hAnsi="Times New Roman"/>
          <w:color w:val="000000" w:themeColor="text1"/>
        </w:rPr>
        <w:t xml:space="preserve">ali </w:t>
      </w:r>
      <w:r w:rsidR="0035250C" w:rsidRPr="0016792D">
        <w:rPr>
          <w:rFonts w:ascii="Times New Roman" w:hAnsi="Times New Roman"/>
          <w:color w:val="000000" w:themeColor="text1"/>
        </w:rPr>
        <w:t>so bile izvedene druge primerljive sankcije.</w:t>
      </w:r>
    </w:p>
    <w:p w14:paraId="3D2B3BC4"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C: Razlogi, povezani z insolventnostjo, nasprotjem interesov ali kršitvijo poklicnih pravil</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3EA0A9D7" w14:textId="77777777" w:rsidR="00BC6EE9" w:rsidRDefault="00BC6EE9" w:rsidP="00BC6EE9">
      <w:pPr>
        <w:pStyle w:val="BodyText22"/>
        <w:ind w:left="0"/>
        <w:rPr>
          <w:rFonts w:ascii="Times New Roman" w:hAnsi="Times New Roman"/>
          <w:b/>
          <w:sz w:val="24"/>
          <w:szCs w:val="24"/>
          <w:lang w:val="sl-SI"/>
        </w:rPr>
      </w:pPr>
    </w:p>
    <w:p w14:paraId="34A07C91" w14:textId="77777777" w:rsidR="00BC6EE9" w:rsidRPr="00CD0BD9" w:rsidRDefault="00BC6EE9" w:rsidP="003C1512">
      <w:pPr>
        <w:pStyle w:val="Naslov2"/>
        <w:numPr>
          <w:ilvl w:val="0"/>
          <w:numId w:val="16"/>
        </w:numPr>
        <w:spacing w:line="276" w:lineRule="auto"/>
        <w:jc w:val="left"/>
        <w:rPr>
          <w:sz w:val="24"/>
        </w:rPr>
      </w:pPr>
      <w:bookmarkStart w:id="67" w:name="_Toc494712880"/>
      <w:bookmarkStart w:id="68" w:name="_Toc515428789"/>
      <w:bookmarkStart w:id="69" w:name="_Toc44305220"/>
      <w:bookmarkStart w:id="70" w:name="_Toc44305402"/>
      <w:bookmarkStart w:id="71" w:name="_Toc190162091"/>
      <w:bookmarkStart w:id="72" w:name="_Toc207480213"/>
      <w:r w:rsidRPr="00CD0BD9">
        <w:rPr>
          <w:sz w:val="24"/>
        </w:rPr>
        <w:t>Drugi razlogi za izključitev</w:t>
      </w:r>
      <w:r>
        <w:rPr>
          <w:sz w:val="24"/>
        </w:rPr>
        <w:t>:</w:t>
      </w:r>
      <w:bookmarkEnd w:id="67"/>
      <w:bookmarkEnd w:id="68"/>
      <w:bookmarkEnd w:id="69"/>
      <w:bookmarkEnd w:id="70"/>
      <w:bookmarkEnd w:id="71"/>
      <w:bookmarkEnd w:id="72"/>
    </w:p>
    <w:p w14:paraId="0BD789E4" w14:textId="77777777" w:rsidR="0035250C" w:rsidRPr="0035250C" w:rsidRDefault="0035250C" w:rsidP="00BA1E63">
      <w:pPr>
        <w:spacing w:after="120"/>
        <w:jc w:val="both"/>
        <w:rPr>
          <w:rFonts w:ascii="Times New Roman" w:hAnsi="Times New Roman"/>
          <w:color w:val="000000" w:themeColor="text1"/>
        </w:rPr>
      </w:pPr>
      <w:r w:rsidRPr="0035250C">
        <w:rPr>
          <w:rFonts w:ascii="Times New Roman" w:hAnsi="Times New Roman"/>
          <w:color w:val="000000" w:themeColor="text1"/>
        </w:rPr>
        <w:t xml:space="preserve">1. Gospodarski subjekt </w:t>
      </w:r>
      <w:r w:rsidR="00146B78">
        <w:rPr>
          <w:rFonts w:ascii="Times New Roman" w:hAnsi="Times New Roman"/>
          <w:color w:val="000000" w:themeColor="text1"/>
        </w:rPr>
        <w:t xml:space="preserve">je </w:t>
      </w:r>
      <w:r w:rsidRPr="0035250C">
        <w:rPr>
          <w:rFonts w:ascii="Times New Roman" w:hAnsi="Times New Roman"/>
          <w:color w:val="000000" w:themeColor="text1"/>
        </w:rPr>
        <w:t>na dan, ko poteče rok za oddajo ponudb, izločen iz postopkov oddaje javnih naročil zaradi uvrstitve v evidenco gospodarskih subjektov z izrečenimi stranskimi sankcijami izločitve iz postopkov javnega naročanja.</w:t>
      </w:r>
    </w:p>
    <w:p w14:paraId="66D1A0AE" w14:textId="77777777" w:rsidR="0035250C" w:rsidRP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130E1D8A" w14:textId="77777777" w:rsidR="0035250C" w:rsidRPr="0016792D" w:rsidRDefault="0035250C" w:rsidP="0035250C">
      <w:pPr>
        <w:pStyle w:val="BodyText22"/>
        <w:rPr>
          <w:rFonts w:ascii="Times New Roman" w:hAnsi="Times New Roman"/>
          <w:color w:val="000000" w:themeColor="text1"/>
          <w:sz w:val="24"/>
          <w:szCs w:val="24"/>
          <w:lang w:val="sl-SI"/>
        </w:rPr>
      </w:pPr>
    </w:p>
    <w:p w14:paraId="1F8FE0F2" w14:textId="77777777" w:rsid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2. </w:t>
      </w:r>
      <w:r w:rsidR="00146B78">
        <w:rPr>
          <w:rFonts w:ascii="Times New Roman" w:hAnsi="Times New Roman"/>
          <w:color w:val="000000" w:themeColor="text1"/>
        </w:rPr>
        <w:t>Pri g</w:t>
      </w:r>
      <w:r w:rsidRPr="0035250C">
        <w:rPr>
          <w:rFonts w:ascii="Times New Roman" w:hAnsi="Times New Roman"/>
          <w:color w:val="000000" w:themeColor="text1"/>
        </w:rPr>
        <w:t xml:space="preserve">ospodarskem subjektu </w:t>
      </w:r>
      <w:r w:rsidR="00146B78">
        <w:rPr>
          <w:rFonts w:ascii="Times New Roman" w:hAnsi="Times New Roman"/>
          <w:color w:val="000000" w:themeColor="text1"/>
        </w:rPr>
        <w:t xml:space="preserve">je </w:t>
      </w:r>
      <w:r w:rsidRPr="0035250C">
        <w:rPr>
          <w:rFonts w:ascii="Times New Roman" w:hAnsi="Times New Roman"/>
          <w:color w:val="000000" w:themeColor="text1"/>
        </w:rPr>
        <w:t>v zadnjih treh letih pred potekom roka za oddajo ponudb</w:t>
      </w:r>
      <w:r w:rsidR="00073969" w:rsidRPr="00073969">
        <w:rPr>
          <w:rFonts w:ascii="Times New Roman" w:hAnsi="Times New Roman"/>
          <w:color w:val="000000" w:themeColor="text1"/>
        </w:rPr>
        <w:t xml:space="preserve"> </w:t>
      </w:r>
      <w:r w:rsidR="00073969" w:rsidRPr="0035250C">
        <w:rPr>
          <w:rFonts w:ascii="Times New Roman" w:hAnsi="Times New Roman"/>
          <w:color w:val="000000" w:themeColor="text1"/>
        </w:rPr>
        <w:t>pristojn</w:t>
      </w:r>
      <w:r w:rsidR="00073969">
        <w:rPr>
          <w:rFonts w:ascii="Times New Roman" w:hAnsi="Times New Roman"/>
          <w:color w:val="000000" w:themeColor="text1"/>
        </w:rPr>
        <w:t>i</w:t>
      </w:r>
      <w:r w:rsidR="00073969" w:rsidRPr="0035250C">
        <w:rPr>
          <w:rFonts w:ascii="Times New Roman" w:hAnsi="Times New Roman"/>
          <w:color w:val="000000" w:themeColor="text1"/>
        </w:rPr>
        <w:t xml:space="preserve"> organ Republike Slovenije ali druge države članice ali tretje države</w:t>
      </w:r>
      <w:r w:rsidR="00073969">
        <w:rPr>
          <w:rFonts w:ascii="Times New Roman" w:hAnsi="Times New Roman"/>
          <w:color w:val="000000" w:themeColor="text1"/>
        </w:rPr>
        <w:t xml:space="preserve"> ugotovil najmanj dve kršitvi </w:t>
      </w:r>
      <w:r w:rsidR="00073969" w:rsidRPr="0035250C">
        <w:rPr>
          <w:rFonts w:ascii="Times New Roman" w:hAnsi="Times New Roman"/>
          <w:color w:val="000000" w:themeColor="text1"/>
        </w:rPr>
        <w:t>v zvezi s plačilom za delo, delovnim časom, počitki, opravljanjem dela na podlagi pogodb civilnega prava kljub obstoju elementov delovnega razmerja ali v zvezi z zaposlovanjem na črno</w:t>
      </w:r>
      <w:r w:rsidRPr="0035250C">
        <w:rPr>
          <w:rFonts w:ascii="Times New Roman" w:hAnsi="Times New Roman"/>
          <w:color w:val="000000" w:themeColor="text1"/>
        </w:rPr>
        <w:t>, za kateri mu je bila s pravnomočno odločitvijo ali več pravnomočnimi odločitvami izrečena globa za prekršek.</w:t>
      </w:r>
    </w:p>
    <w:p w14:paraId="6DB56506" w14:textId="77777777" w:rsidR="002414D4" w:rsidRPr="0035250C" w:rsidRDefault="002414D4" w:rsidP="00BA1E63">
      <w:pPr>
        <w:spacing w:after="120"/>
        <w:jc w:val="both"/>
        <w:rPr>
          <w:rFonts w:ascii="Times New Roman" w:hAnsi="Times New Roman"/>
          <w:color w:val="000000" w:themeColor="text1"/>
        </w:rPr>
      </w:pPr>
      <w:r w:rsidRPr="002414D4">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62F19176" w14:textId="77777777" w:rsid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6866467D" w14:textId="77777777" w:rsidR="00E71513" w:rsidRDefault="00E71513" w:rsidP="0035250C">
      <w:pPr>
        <w:autoSpaceDE w:val="0"/>
        <w:autoSpaceDN w:val="0"/>
        <w:adjustRightInd w:val="0"/>
        <w:jc w:val="both"/>
        <w:rPr>
          <w:rFonts w:ascii="Times New Roman" w:hAnsi="Times New Roman"/>
          <w:color w:val="000000" w:themeColor="text1"/>
        </w:rPr>
      </w:pPr>
    </w:p>
    <w:p w14:paraId="36AB1575" w14:textId="77777777" w:rsidR="00FF711A" w:rsidRPr="00237F8C" w:rsidRDefault="00FF711A" w:rsidP="00FF711A">
      <w:pPr>
        <w:autoSpaceDE w:val="0"/>
        <w:autoSpaceDN w:val="0"/>
        <w:adjustRightInd w:val="0"/>
        <w:jc w:val="both"/>
        <w:rPr>
          <w:rFonts w:ascii="Times New Roman" w:hAnsi="Times New Roman"/>
        </w:rPr>
      </w:pPr>
      <w:r w:rsidRPr="00237F8C">
        <w:rPr>
          <w:rFonts w:ascii="Times New Roman" w:hAnsi="Times New Roman"/>
        </w:rPr>
        <w:t xml:space="preserve">3. </w:t>
      </w:r>
      <w:r w:rsidR="00DD2A80">
        <w:rPr>
          <w:rFonts w:ascii="Times New Roman" w:hAnsi="Times New Roman"/>
        </w:rPr>
        <w:t xml:space="preserve">Razlog, povezan z </w:t>
      </w:r>
      <w:r w:rsidRPr="00237F8C">
        <w:rPr>
          <w:rFonts w:ascii="Times New Roman" w:hAnsi="Times New Roman"/>
        </w:rPr>
        <w:t>omejevalni</w:t>
      </w:r>
      <w:r w:rsidR="00DD2A80">
        <w:rPr>
          <w:rFonts w:ascii="Times New Roman" w:hAnsi="Times New Roman"/>
        </w:rPr>
        <w:t>mi</w:t>
      </w:r>
      <w:r w:rsidRPr="00237F8C">
        <w:rPr>
          <w:rFonts w:ascii="Times New Roman" w:hAnsi="Times New Roman"/>
        </w:rPr>
        <w:t xml:space="preserve"> ukrep</w:t>
      </w:r>
      <w:r w:rsidR="00DD2A80">
        <w:rPr>
          <w:rFonts w:ascii="Times New Roman" w:hAnsi="Times New Roman"/>
        </w:rPr>
        <w:t>i</w:t>
      </w:r>
      <w:r w:rsidRPr="00237F8C">
        <w:rPr>
          <w:rFonts w:ascii="Times New Roman" w:hAnsi="Times New Roman"/>
        </w:rPr>
        <w:t xml:space="preserve"> zaradi delovanja Rusije:</w:t>
      </w:r>
    </w:p>
    <w:p w14:paraId="5C63007F" w14:textId="77777777" w:rsidR="00FF711A" w:rsidRPr="00237F8C" w:rsidRDefault="00FF711A" w:rsidP="00FF711A">
      <w:pPr>
        <w:jc w:val="both"/>
        <w:textAlignment w:val="center"/>
        <w:rPr>
          <w:rFonts w:ascii="Times New Roman" w:hAnsi="Times New Roman"/>
          <w:position w:val="-2"/>
        </w:rPr>
      </w:pPr>
      <w:r w:rsidRPr="00237F8C">
        <w:rPr>
          <w:rFonts w:ascii="Times New Roman" w:hAnsi="Times New Roman"/>
          <w:position w:val="-2"/>
        </w:rPr>
        <w:t>V skladu z določilom prvega odstavka 5k člena UREDBE SVETA (EU) 2022/576 z dne 8. aprila 2022 o spremembi Uredbe (EU) št. 833/2014 o omejevalnih ukrepih zaradi delovanja Rusije,</w:t>
      </w:r>
      <w:r w:rsidR="00813BCD" w:rsidRPr="00237F8C">
        <w:rPr>
          <w:rFonts w:ascii="Times New Roman" w:hAnsi="Times New Roman"/>
          <w:position w:val="-2"/>
        </w:rPr>
        <w:t xml:space="preserve"> </w:t>
      </w:r>
      <w:r w:rsidRPr="00237F8C">
        <w:rPr>
          <w:rFonts w:ascii="Times New Roman" w:hAnsi="Times New Roman"/>
          <w:position w:val="-2"/>
        </w:rPr>
        <w:t>ki povzroča destabilizacijo razmer v Ukrajini, je prepovedano dodeljevanje ali nadaljnje izvajanje kakršnih koli javnih naročil ali koncesijskih pogodb:</w:t>
      </w:r>
    </w:p>
    <w:p w14:paraId="5D16DD8E"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a) ruskim državljanom ali fizičnim ali pravnim osebam, subjektom ali organom s sedežem </w:t>
      </w:r>
    </w:p>
    <w:p w14:paraId="513E6D1F"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v Rusiji;</w:t>
      </w:r>
    </w:p>
    <w:p w14:paraId="62ED249D"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b) pravnim osebam, subjektom ali organom, katerih več kot 50-odstotni delež je v </w:t>
      </w:r>
    </w:p>
    <w:p w14:paraId="3EA27985"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neposredni ali posredni lasti subjekta iz točke (a) tega odstavka, ali</w:t>
      </w:r>
    </w:p>
    <w:p w14:paraId="7A1CBF07"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c) fizičnim ali pravnim osebam, subjektom ali organom, ki delujejo v imenu ali po navodilih </w:t>
      </w:r>
    </w:p>
    <w:p w14:paraId="3BD955F8" w14:textId="77777777" w:rsidR="002414D4"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subjekta iz točke (a) ali (b) tega odstavka, </w:t>
      </w:r>
    </w:p>
    <w:p w14:paraId="1BC3F0A0" w14:textId="77777777" w:rsidR="0035250C" w:rsidRDefault="00FF711A" w:rsidP="002414D4">
      <w:pPr>
        <w:jc w:val="both"/>
        <w:textAlignment w:val="center"/>
        <w:rPr>
          <w:rFonts w:ascii="Times New Roman" w:hAnsi="Times New Roman"/>
          <w:position w:val="-2"/>
        </w:rPr>
      </w:pPr>
      <w:r w:rsidRPr="00C51B6E">
        <w:rPr>
          <w:rFonts w:ascii="Times New Roman" w:hAnsi="Times New Roman"/>
          <w:position w:val="-2"/>
        </w:rPr>
        <w:t>vključno s podizvajalci, dobavitelji ali subjekti, katerih zmogljivosti se uporabljajo v smislu direktiv o javnem naročanju, če predstavljajo več kot 10 % vrednosti naročila.</w:t>
      </w:r>
    </w:p>
    <w:p w14:paraId="46F2E252" w14:textId="771EA24E" w:rsidR="002414D4" w:rsidRPr="00C51B6E" w:rsidRDefault="002414D4" w:rsidP="00BA1E63">
      <w:pPr>
        <w:spacing w:after="120"/>
        <w:jc w:val="both"/>
        <w:textAlignment w:val="center"/>
        <w:rPr>
          <w:rFonts w:ascii="Times New Roman" w:hAnsi="Times New Roman"/>
          <w:position w:val="-2"/>
        </w:rPr>
      </w:pPr>
      <w:r w:rsidRPr="002414D4">
        <w:rPr>
          <w:rFonts w:ascii="Times New Roman" w:hAnsi="Times New Roman"/>
          <w:position w:val="-2"/>
        </w:rPr>
        <w:lastRenderedPageBreak/>
        <w:t>Naročnik bo iz postopka javnega naročanja kadarkoli v postopku izključil gospodarski subjekt, če se izkaže, da je pred ali med postopkom javnega naročanja pri njem obstajal ta razlog za izključitev.</w:t>
      </w:r>
    </w:p>
    <w:p w14:paraId="53594BE6" w14:textId="04987819" w:rsidR="00FF711A" w:rsidRDefault="00FF711A" w:rsidP="0035250C">
      <w:pPr>
        <w:autoSpaceDE w:val="0"/>
        <w:autoSpaceDN w:val="0"/>
        <w:adjustRightInd w:val="0"/>
        <w:jc w:val="both"/>
        <w:rPr>
          <w:rFonts w:ascii="Times New Roman" w:hAnsi="Times New Roman"/>
          <w:b/>
          <w:bCs/>
          <w:color w:val="000000" w:themeColor="text1"/>
        </w:rPr>
      </w:pPr>
      <w:r w:rsidRPr="0035250C">
        <w:rPr>
          <w:rFonts w:ascii="Times New Roman" w:hAnsi="Times New Roman"/>
          <w:color w:val="000000" w:themeColor="text1"/>
        </w:rPr>
        <w:t xml:space="preserve">DOKAZILO: </w:t>
      </w:r>
      <w:r w:rsidR="00450BC2" w:rsidRPr="00450BC2">
        <w:rPr>
          <w:rFonts w:ascii="Times New Roman" w:hAnsi="Times New Roman"/>
          <w:b/>
          <w:bCs/>
          <w:color w:val="000000" w:themeColor="text1"/>
        </w:rPr>
        <w:t>K</w:t>
      </w:r>
      <w:r w:rsidR="00720F4A" w:rsidRPr="00450BC2">
        <w:rPr>
          <w:rFonts w:ascii="Times New Roman" w:hAnsi="Times New Roman"/>
          <w:b/>
          <w:bCs/>
          <w:color w:val="000000" w:themeColor="text1"/>
        </w:rPr>
        <w:t>rovna izjava</w:t>
      </w:r>
    </w:p>
    <w:p w14:paraId="684416C5" w14:textId="77777777" w:rsidR="00EF33FD" w:rsidRPr="0042077D" w:rsidRDefault="00EF33FD" w:rsidP="0035250C">
      <w:pPr>
        <w:autoSpaceDE w:val="0"/>
        <w:autoSpaceDN w:val="0"/>
        <w:adjustRightInd w:val="0"/>
        <w:jc w:val="both"/>
        <w:rPr>
          <w:rFonts w:ascii="Times New Roman" w:hAnsi="Times New Roman"/>
          <w:color w:val="000000" w:themeColor="text1"/>
        </w:rPr>
      </w:pPr>
    </w:p>
    <w:p w14:paraId="23C19C62" w14:textId="545B8795" w:rsidR="00946A00" w:rsidRDefault="0035250C" w:rsidP="00BC6EE9">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Naročnik bo v skladu z ZJN-3 iz postopka javnega naročanja kadar koli v postopku izključil gospodarski subjekt (ponudnika, </w:t>
      </w:r>
      <w:r w:rsidR="00DF4F55">
        <w:rPr>
          <w:rFonts w:ascii="Times New Roman" w:hAnsi="Times New Roman"/>
          <w:color w:val="000000" w:themeColor="text1"/>
        </w:rPr>
        <w:t>partnerja</w:t>
      </w:r>
      <w:r w:rsidR="00DF4F55" w:rsidRPr="0035250C">
        <w:rPr>
          <w:rFonts w:ascii="Times New Roman" w:hAnsi="Times New Roman"/>
          <w:color w:val="000000" w:themeColor="text1"/>
        </w:rPr>
        <w:t xml:space="preserve"> </w:t>
      </w:r>
      <w:r w:rsidRPr="0035250C">
        <w:rPr>
          <w:rFonts w:ascii="Times New Roman" w:hAnsi="Times New Roman"/>
          <w:color w:val="000000" w:themeColor="text1"/>
        </w:rPr>
        <w:t>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566D4063" w14:textId="17235EBA" w:rsidR="006D3AA1" w:rsidRDefault="006D3AA1" w:rsidP="00BC6EE9">
      <w:pPr>
        <w:autoSpaceDE w:val="0"/>
        <w:autoSpaceDN w:val="0"/>
        <w:adjustRightInd w:val="0"/>
        <w:jc w:val="both"/>
        <w:rPr>
          <w:rFonts w:ascii="Times New Roman" w:hAnsi="Times New Roman"/>
          <w:color w:val="000000" w:themeColor="text1"/>
        </w:rPr>
      </w:pPr>
    </w:p>
    <w:p w14:paraId="42F5D5D2" w14:textId="13525CCD" w:rsidR="006D3AA1" w:rsidRPr="00885A99" w:rsidRDefault="006D3AA1" w:rsidP="00BC6EE9">
      <w:pPr>
        <w:autoSpaceDE w:val="0"/>
        <w:autoSpaceDN w:val="0"/>
        <w:adjustRightInd w:val="0"/>
        <w:jc w:val="both"/>
        <w:rPr>
          <w:rFonts w:ascii="Times New Roman" w:hAnsi="Times New Roman"/>
        </w:rPr>
      </w:pPr>
      <w:r w:rsidRPr="00885A99">
        <w:rPr>
          <w:rFonts w:ascii="Times New Roman" w:hAnsi="Times New Roman"/>
        </w:rPr>
        <w:t xml:space="preserve">Gospodarski subjekt, ki je v enem od položajev iz prvega, b) točke četrtega ali šestega odstavka </w:t>
      </w:r>
      <w:r w:rsidR="00AF13E7">
        <w:rPr>
          <w:rFonts w:ascii="Times New Roman" w:hAnsi="Times New Roman"/>
        </w:rPr>
        <w:t>75.</w:t>
      </w:r>
      <w:r w:rsidRPr="00885A99">
        <w:rPr>
          <w:rFonts w:ascii="Times New Roman" w:hAnsi="Times New Roman"/>
        </w:rPr>
        <w:t xml:space="preserve"> člena</w:t>
      </w:r>
      <w:r w:rsidR="00AF13E7">
        <w:rPr>
          <w:rFonts w:ascii="Times New Roman" w:hAnsi="Times New Roman"/>
        </w:rPr>
        <w:t xml:space="preserve"> ZJN-3</w:t>
      </w:r>
      <w:r w:rsidRPr="00885A99">
        <w:rPr>
          <w:rFonts w:ascii="Times New Roman" w:hAnsi="Times New Roman"/>
        </w:rPr>
        <w:t xml:space="preserve">, lahko najkasneje do roka za oddajo ponudb naročniku </w:t>
      </w:r>
      <w:r w:rsidRPr="00885A99">
        <w:rPr>
          <w:rFonts w:ascii="Times New Roman" w:hAnsi="Times New Roman"/>
          <w:b/>
          <w:bCs/>
        </w:rPr>
        <w:t>predloži dokaze, da je sprejel zadostne ukrepe, s katerimi lahko dokaže svojo zanesljivost kljub obstoju razlogov za izključitev.</w:t>
      </w:r>
      <w:r w:rsidRPr="00885A99">
        <w:rPr>
          <w:rFonts w:ascii="Times New Roman" w:hAnsi="Times New Roman"/>
        </w:rPr>
        <w:t xml:space="preserve">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w:t>
      </w:r>
      <w:r w:rsidR="00AF13E7">
        <w:rPr>
          <w:rFonts w:ascii="Times New Roman" w:hAnsi="Times New Roman"/>
        </w:rPr>
        <w:t>o</w:t>
      </w:r>
      <w:r w:rsidRPr="00885A99">
        <w:rPr>
          <w:rFonts w:ascii="Times New Roman" w:hAnsi="Times New Roman"/>
        </w:rPr>
        <w:t xml:space="preserve"> četrtega in šesti odstavek </w:t>
      </w:r>
      <w:r w:rsidR="00AF13E7">
        <w:rPr>
          <w:rFonts w:ascii="Times New Roman" w:hAnsi="Times New Roman"/>
        </w:rPr>
        <w:t>75.</w:t>
      </w:r>
      <w:r w:rsidRPr="00885A99">
        <w:rPr>
          <w:rFonts w:ascii="Times New Roman" w:hAnsi="Times New Roman"/>
        </w:rPr>
        <w:t xml:space="preserve"> člena</w:t>
      </w:r>
      <w:r w:rsidR="00AF13E7">
        <w:rPr>
          <w:rFonts w:ascii="Times New Roman" w:hAnsi="Times New Roman"/>
        </w:rPr>
        <w:t xml:space="preserve"> ZJN-3</w:t>
      </w:r>
      <w:r w:rsidRPr="00885A99">
        <w:rPr>
          <w:rFonts w:ascii="Times New Roman" w:hAnsi="Times New Roman"/>
        </w:rPr>
        <w:t xml:space="preserve"> ne izključi iz postopka javnega naročanja. Če naročnik oceni, da ukrepi ne zadoščajo, gospodarskemu subjektu pošlje utemeljitev takšne odločitve. </w:t>
      </w:r>
    </w:p>
    <w:p w14:paraId="55992FAC" w14:textId="77777777" w:rsidR="00344B88" w:rsidRPr="00123EB3" w:rsidRDefault="00344B88" w:rsidP="00BC6EE9">
      <w:pPr>
        <w:autoSpaceDE w:val="0"/>
        <w:autoSpaceDN w:val="0"/>
        <w:adjustRightInd w:val="0"/>
        <w:jc w:val="both"/>
        <w:rPr>
          <w:rFonts w:ascii="Times New Roman" w:hAnsi="Times New Roman"/>
          <w:color w:val="000000" w:themeColor="text1"/>
        </w:rPr>
      </w:pPr>
    </w:p>
    <w:p w14:paraId="70C6ABAE" w14:textId="77777777" w:rsidR="00BC6EE9" w:rsidRDefault="00BC6EE9" w:rsidP="00BC6EE9">
      <w:pPr>
        <w:pStyle w:val="Naslov2"/>
        <w:jc w:val="left"/>
        <w:rPr>
          <w:sz w:val="24"/>
        </w:rPr>
      </w:pPr>
      <w:bookmarkStart w:id="73" w:name="_Toc456003937"/>
      <w:bookmarkStart w:id="74" w:name="_Toc456004110"/>
      <w:bookmarkStart w:id="75" w:name="_Toc463243968"/>
      <w:bookmarkStart w:id="76" w:name="_Toc464815953"/>
      <w:bookmarkStart w:id="77" w:name="_Toc494712881"/>
      <w:bookmarkStart w:id="78" w:name="_Toc515428790"/>
      <w:bookmarkStart w:id="79" w:name="_Toc44305221"/>
      <w:bookmarkStart w:id="80" w:name="_Toc44305403"/>
      <w:bookmarkStart w:id="81" w:name="_Toc190162092"/>
      <w:bookmarkStart w:id="82" w:name="_Toc207480214"/>
      <w:r>
        <w:rPr>
          <w:sz w:val="24"/>
        </w:rPr>
        <w:t>POGOJI ZA SODELOVANJE</w:t>
      </w:r>
      <w:bookmarkEnd w:id="73"/>
      <w:bookmarkEnd w:id="74"/>
      <w:bookmarkEnd w:id="75"/>
      <w:bookmarkEnd w:id="76"/>
      <w:r>
        <w:rPr>
          <w:sz w:val="24"/>
        </w:rPr>
        <w:t>:</w:t>
      </w:r>
      <w:bookmarkEnd w:id="77"/>
      <w:bookmarkEnd w:id="78"/>
      <w:bookmarkEnd w:id="79"/>
      <w:bookmarkEnd w:id="80"/>
      <w:bookmarkEnd w:id="81"/>
      <w:bookmarkEnd w:id="82"/>
    </w:p>
    <w:p w14:paraId="10B51605" w14:textId="77777777" w:rsidR="00BC6EE9" w:rsidRPr="00944CE8" w:rsidRDefault="00BC6EE9" w:rsidP="00BC6EE9"/>
    <w:p w14:paraId="0E1A6F33" w14:textId="04D80496" w:rsidR="00BC6EE9" w:rsidRDefault="00BC6EE9" w:rsidP="009B2505">
      <w:pPr>
        <w:pStyle w:val="Naslov2"/>
        <w:spacing w:line="276" w:lineRule="auto"/>
        <w:jc w:val="left"/>
        <w:rPr>
          <w:sz w:val="24"/>
        </w:rPr>
      </w:pPr>
      <w:bookmarkStart w:id="83" w:name="_Toc494712882"/>
      <w:bookmarkStart w:id="84" w:name="_Toc515428791"/>
      <w:bookmarkStart w:id="85" w:name="_Toc44305222"/>
      <w:bookmarkStart w:id="86" w:name="_Toc44305404"/>
      <w:bookmarkStart w:id="87" w:name="_Toc190162093"/>
      <w:bookmarkStart w:id="88" w:name="_Toc207480215"/>
      <w:r w:rsidRPr="0074148D">
        <w:rPr>
          <w:sz w:val="24"/>
        </w:rPr>
        <w:t>Sposobnost za opravljanje poklicne dejavnosti</w:t>
      </w:r>
      <w:r>
        <w:rPr>
          <w:sz w:val="24"/>
        </w:rPr>
        <w:t>:</w:t>
      </w:r>
      <w:bookmarkEnd w:id="83"/>
      <w:bookmarkEnd w:id="84"/>
      <w:bookmarkEnd w:id="85"/>
      <w:bookmarkEnd w:id="86"/>
      <w:bookmarkEnd w:id="87"/>
      <w:bookmarkEnd w:id="88"/>
    </w:p>
    <w:p w14:paraId="577803C1" w14:textId="2FD31B69" w:rsidR="0027470A" w:rsidRPr="0027470A" w:rsidRDefault="0027470A" w:rsidP="0050739C">
      <w:pPr>
        <w:pStyle w:val="Odstavekseznama"/>
        <w:numPr>
          <w:ilvl w:val="3"/>
          <w:numId w:val="9"/>
        </w:numPr>
        <w:autoSpaceDE w:val="0"/>
        <w:autoSpaceDN w:val="0"/>
        <w:adjustRightInd w:val="0"/>
        <w:ind w:left="284"/>
        <w:jc w:val="both"/>
        <w:rPr>
          <w:rFonts w:ascii="Times New Roman" w:hAnsi="Times New Roman"/>
        </w:rPr>
      </w:pPr>
      <w:bookmarkStart w:id="89" w:name="_Hlk188728321"/>
      <w:r w:rsidRPr="0027470A">
        <w:rPr>
          <w:rFonts w:ascii="Times New Roman" w:hAnsi="Times New Roman"/>
        </w:rPr>
        <w:t xml:space="preserve">Gospodarski subjekt mora biti vpisan v enega od poklicnih ali poslovnih registrov, ki se vodijo v državi članici, v kateri ima gospodarski subjekt sedež in v državi sedeža izpolnjevati pogoje za zakonito opravljanje dejavnosti, ki je predmet </w:t>
      </w:r>
      <w:r w:rsidR="000469FC">
        <w:rPr>
          <w:rFonts w:ascii="Times New Roman" w:hAnsi="Times New Roman"/>
        </w:rPr>
        <w:t xml:space="preserve">tega </w:t>
      </w:r>
      <w:r w:rsidRPr="0027470A">
        <w:rPr>
          <w:rFonts w:ascii="Times New Roman" w:hAnsi="Times New Roman"/>
        </w:rPr>
        <w:t>javnega naročila.</w:t>
      </w:r>
    </w:p>
    <w:p w14:paraId="3234E9D7" w14:textId="77777777" w:rsidR="0027470A" w:rsidRPr="0027470A" w:rsidRDefault="0027470A" w:rsidP="0027470A">
      <w:pPr>
        <w:autoSpaceDE w:val="0"/>
        <w:autoSpaceDN w:val="0"/>
        <w:adjustRightInd w:val="0"/>
        <w:ind w:left="284"/>
        <w:jc w:val="both"/>
        <w:rPr>
          <w:rFonts w:ascii="Times New Roman" w:hAnsi="Times New Roman"/>
        </w:rPr>
      </w:pPr>
    </w:p>
    <w:p w14:paraId="32FBB812" w14:textId="77777777" w:rsidR="0027470A" w:rsidRPr="0027470A" w:rsidRDefault="0027470A" w:rsidP="0027470A">
      <w:pPr>
        <w:autoSpaceDE w:val="0"/>
        <w:autoSpaceDN w:val="0"/>
        <w:adjustRightInd w:val="0"/>
        <w:ind w:left="284"/>
        <w:jc w:val="both"/>
        <w:rPr>
          <w:rFonts w:ascii="Times New Roman" w:hAnsi="Times New Roman"/>
        </w:rPr>
      </w:pPr>
      <w:r w:rsidRPr="0027470A">
        <w:rPr>
          <w:rFonts w:ascii="Times New Roman" w:hAnsi="Times New Roman"/>
        </w:rPr>
        <w:t>Pogoj mora izpolnjevati vsak gospodarski subjekt, ki bo vključen v izvedbo javnega naročila, za tisti del izpolnitve predmeta naročila, ki ga bo dejansko izvedel.</w:t>
      </w:r>
    </w:p>
    <w:p w14:paraId="3816BCF9" w14:textId="77777777" w:rsidR="0027470A" w:rsidRDefault="0027470A" w:rsidP="00C63CD3">
      <w:pPr>
        <w:autoSpaceDE w:val="0"/>
        <w:autoSpaceDN w:val="0"/>
        <w:adjustRightInd w:val="0"/>
        <w:ind w:left="284"/>
        <w:jc w:val="both"/>
        <w:rPr>
          <w:rFonts w:ascii="Times New Roman" w:hAnsi="Times New Roman"/>
          <w:b/>
        </w:rPr>
      </w:pPr>
    </w:p>
    <w:p w14:paraId="4DAC4463" w14:textId="1AC95035" w:rsidR="0035250C" w:rsidRPr="00237F8C" w:rsidRDefault="00237F8C" w:rsidP="00C63CD3">
      <w:pPr>
        <w:autoSpaceDE w:val="0"/>
        <w:autoSpaceDN w:val="0"/>
        <w:adjustRightInd w:val="0"/>
        <w:ind w:left="284"/>
        <w:jc w:val="both"/>
        <w:rPr>
          <w:rFonts w:ascii="Times New Roman" w:hAnsi="Times New Roman"/>
          <w:b/>
          <w:bCs/>
        </w:rPr>
      </w:pPr>
      <w:r w:rsidRPr="0027470A">
        <w:rPr>
          <w:rFonts w:ascii="Times New Roman" w:hAnsi="Times New Roman"/>
          <w:b/>
        </w:rPr>
        <w:t>Dokazilo:</w:t>
      </w:r>
      <w:r w:rsidR="00FF711A" w:rsidRPr="00237F8C">
        <w:rPr>
          <w:rFonts w:ascii="Times New Roman" w:hAnsi="Times New Roman"/>
          <w:b/>
          <w:bCs/>
        </w:rPr>
        <w:t xml:space="preserve"> </w:t>
      </w:r>
      <w:bookmarkEnd w:id="89"/>
      <w:r w:rsidR="0027470A" w:rsidRPr="0027470A">
        <w:rPr>
          <w:rFonts w:ascii="Times New Roman" w:hAnsi="Times New Roman"/>
          <w:color w:val="000000" w:themeColor="text1"/>
        </w:rPr>
        <w:t>Izpolnjen obrazec »ESPD« (v »Del IV: Pogoji za sodelovanje, Oddelek A: Ustreznost, Vpis v ustrezen poklicni register ALI Vpis v poslovni register ALI Za naročila storitev: potrebno določeno dovoljenje ALI Za naročila storitev: potrebno članstvo določene organizacije«) s strani vseh gospodarskih subjektov v ponudbi.</w:t>
      </w:r>
    </w:p>
    <w:p w14:paraId="64C86B98" w14:textId="424C9A70" w:rsidR="00BC6EE9" w:rsidRDefault="00BC6EE9" w:rsidP="00BC6EE9">
      <w:pPr>
        <w:autoSpaceDE w:val="0"/>
        <w:autoSpaceDN w:val="0"/>
        <w:adjustRightInd w:val="0"/>
        <w:rPr>
          <w:rFonts w:ascii="Times New Roman" w:hAnsi="Times New Roman"/>
        </w:rPr>
      </w:pPr>
      <w:bookmarkStart w:id="90" w:name="_Toc494712884"/>
      <w:bookmarkStart w:id="91" w:name="_Toc515428793"/>
      <w:bookmarkStart w:id="92" w:name="_Toc494712886"/>
    </w:p>
    <w:p w14:paraId="4BF049A1" w14:textId="77777777" w:rsidR="0027470A" w:rsidRPr="0027470A" w:rsidRDefault="0027470A" w:rsidP="0027470A">
      <w:pPr>
        <w:autoSpaceDE w:val="0"/>
        <w:autoSpaceDN w:val="0"/>
        <w:adjustRightInd w:val="0"/>
        <w:ind w:left="284"/>
        <w:jc w:val="both"/>
        <w:rPr>
          <w:rFonts w:ascii="Times New Roman" w:hAnsi="Times New Roman"/>
        </w:rPr>
      </w:pPr>
      <w:r w:rsidRPr="0027470A">
        <w:rPr>
          <w:rFonts w:ascii="Times New Roman" w:hAnsi="Times New Roman"/>
        </w:rPr>
        <w:t>Na poziv naročnika bo moral ponudnik naročniku, v roku, ki ga bo določil naročnik, predložiti naslednja dokazila:</w:t>
      </w:r>
    </w:p>
    <w:p w14:paraId="5C458698" w14:textId="0A010F3B" w:rsidR="0027470A" w:rsidRPr="0027470A" w:rsidRDefault="0027470A" w:rsidP="0050739C">
      <w:pPr>
        <w:pStyle w:val="Odstavekseznama"/>
        <w:numPr>
          <w:ilvl w:val="1"/>
          <w:numId w:val="9"/>
        </w:numPr>
        <w:autoSpaceDE w:val="0"/>
        <w:autoSpaceDN w:val="0"/>
        <w:adjustRightInd w:val="0"/>
        <w:ind w:left="426" w:firstLine="0"/>
        <w:jc w:val="both"/>
        <w:rPr>
          <w:rFonts w:ascii="Times New Roman" w:hAnsi="Times New Roman"/>
        </w:rPr>
      </w:pPr>
      <w:r w:rsidRPr="0027470A">
        <w:rPr>
          <w:rFonts w:ascii="Times New Roman" w:hAnsi="Times New Roman"/>
        </w:rPr>
        <w:t>potrdilo o vpisu v enega od poklicnih ali poslovnih registrov, ki se vodijo v državi članici, v kateri ima gospodarski subjekt sedež.</w:t>
      </w:r>
    </w:p>
    <w:p w14:paraId="7FAF6D72" w14:textId="39EC1FC4" w:rsidR="004A65B2" w:rsidRDefault="004A65B2" w:rsidP="00EF33FD">
      <w:pPr>
        <w:pStyle w:val="Odstavekseznama"/>
        <w:autoSpaceDE w:val="0"/>
        <w:autoSpaceDN w:val="0"/>
        <w:adjustRightInd w:val="0"/>
        <w:ind w:left="284"/>
        <w:jc w:val="both"/>
        <w:rPr>
          <w:rFonts w:ascii="Times New Roman" w:hAnsi="Times New Roman"/>
        </w:rPr>
      </w:pPr>
    </w:p>
    <w:p w14:paraId="1D20A773" w14:textId="38AABF2F" w:rsidR="00EF33FD" w:rsidRPr="0001288F" w:rsidRDefault="00EF33FD" w:rsidP="0069641F">
      <w:pPr>
        <w:pStyle w:val="Odstavekseznama"/>
        <w:numPr>
          <w:ilvl w:val="0"/>
          <w:numId w:val="26"/>
        </w:numPr>
        <w:autoSpaceDE w:val="0"/>
        <w:autoSpaceDN w:val="0"/>
        <w:adjustRightInd w:val="0"/>
        <w:ind w:left="284"/>
        <w:jc w:val="both"/>
        <w:rPr>
          <w:rFonts w:ascii="Times New Roman" w:hAnsi="Times New Roman"/>
        </w:rPr>
      </w:pPr>
      <w:r w:rsidRPr="0001288F">
        <w:rPr>
          <w:rFonts w:ascii="Times New Roman" w:hAnsi="Times New Roman"/>
        </w:rPr>
        <w:t xml:space="preserve">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 </w:t>
      </w:r>
    </w:p>
    <w:p w14:paraId="08C4AB91" w14:textId="77777777" w:rsidR="00EF33FD" w:rsidRPr="00EF33FD" w:rsidRDefault="00EF33FD" w:rsidP="00EF33FD">
      <w:pPr>
        <w:autoSpaceDE w:val="0"/>
        <w:autoSpaceDN w:val="0"/>
        <w:adjustRightInd w:val="0"/>
        <w:jc w:val="both"/>
        <w:rPr>
          <w:rFonts w:ascii="Times New Roman" w:hAnsi="Times New Roman"/>
        </w:rPr>
      </w:pPr>
    </w:p>
    <w:p w14:paraId="7BF68368" w14:textId="77777777" w:rsidR="00EF33FD" w:rsidRPr="00EF33FD" w:rsidRDefault="00EF33FD" w:rsidP="00EF33FD">
      <w:pPr>
        <w:autoSpaceDE w:val="0"/>
        <w:autoSpaceDN w:val="0"/>
        <w:adjustRightInd w:val="0"/>
        <w:jc w:val="both"/>
        <w:rPr>
          <w:rFonts w:ascii="Times New Roman" w:hAnsi="Times New Roman"/>
        </w:rPr>
      </w:pPr>
      <w:r w:rsidRPr="00EF33FD">
        <w:rPr>
          <w:rFonts w:ascii="Times New Roman" w:hAnsi="Times New Roman"/>
        </w:rPr>
        <w:lastRenderedPageBreak/>
        <w:t xml:space="preserve">Dobavitelj opreme (ponudnik oz. njegov podizvajalec) mora biti v skladu z Zakonom o medicinskih pripomočkih (Uradni list RS, št. 40/25 s </w:t>
      </w:r>
      <w:proofErr w:type="spellStart"/>
      <w:r w:rsidRPr="00EF33FD">
        <w:rPr>
          <w:rFonts w:ascii="Times New Roman" w:hAnsi="Times New Roman"/>
        </w:rPr>
        <w:t>spr</w:t>
      </w:r>
      <w:proofErr w:type="spellEnd"/>
      <w:r w:rsidRPr="00EF33FD">
        <w:rPr>
          <w:rFonts w:ascii="Times New Roman" w:hAnsi="Times New Roman"/>
        </w:rPr>
        <w:t xml:space="preserve">.) vpisan v ustrezen register distributerjev oz. proizvajalcev medicinskih pripomočkov pri Javni agenciji Republike Slovenije za zdravila in medicinske pripomočke (JAZMP). Ponudniku medicinskih pripomočkov s sedežem v drugi državi članici Evropske Unije se ni potrebno priglasiti v ustrezen register pri JAZMP, predložiti pa mora ustrezno potrdilo države članice, iz katere izhaja. </w:t>
      </w:r>
    </w:p>
    <w:p w14:paraId="3B1C33A7" w14:textId="77777777" w:rsidR="00EF33FD" w:rsidRPr="00EF33FD" w:rsidRDefault="00EF33FD" w:rsidP="00EF33FD">
      <w:pPr>
        <w:autoSpaceDE w:val="0"/>
        <w:autoSpaceDN w:val="0"/>
        <w:adjustRightInd w:val="0"/>
        <w:jc w:val="both"/>
        <w:rPr>
          <w:rFonts w:ascii="Times New Roman" w:hAnsi="Times New Roman"/>
        </w:rPr>
      </w:pPr>
    </w:p>
    <w:p w14:paraId="43F665B5" w14:textId="53A45180" w:rsidR="00EF33FD" w:rsidRPr="009527C8" w:rsidRDefault="00EF33FD" w:rsidP="00EF33FD">
      <w:pPr>
        <w:autoSpaceDE w:val="0"/>
        <w:autoSpaceDN w:val="0"/>
        <w:adjustRightInd w:val="0"/>
        <w:jc w:val="both"/>
        <w:rPr>
          <w:rFonts w:ascii="Times New Roman" w:hAnsi="Times New Roman"/>
          <w:u w:val="single"/>
        </w:rPr>
      </w:pPr>
      <w:r w:rsidRPr="00EF33FD">
        <w:rPr>
          <w:rFonts w:ascii="Times New Roman" w:hAnsi="Times New Roman"/>
        </w:rPr>
        <w:t xml:space="preserve">Za dokazovanje navedenega pogoja mora gospodarski subjekt v ponudbi priložiti obrazec ESPD in izpolniti Del IV: Pogoji za sodelovanje, Oddelek A: Ustreznost, Vpis v ustrezen poklicni register – </w:t>
      </w:r>
      <w:r w:rsidRPr="009527C8">
        <w:rPr>
          <w:rFonts w:ascii="Times New Roman" w:hAnsi="Times New Roman"/>
          <w:b/>
          <w:bCs/>
          <w:u w:val="single"/>
        </w:rPr>
        <w:t xml:space="preserve">velja </w:t>
      </w:r>
      <w:r w:rsidR="00AF10FB" w:rsidRPr="009527C8">
        <w:rPr>
          <w:rFonts w:ascii="Times New Roman" w:hAnsi="Times New Roman"/>
          <w:b/>
          <w:bCs/>
          <w:u w:val="single"/>
        </w:rPr>
        <w:t xml:space="preserve">samo </w:t>
      </w:r>
      <w:r w:rsidRPr="009527C8">
        <w:rPr>
          <w:rFonts w:ascii="Times New Roman" w:hAnsi="Times New Roman"/>
          <w:b/>
          <w:bCs/>
          <w:u w:val="single"/>
        </w:rPr>
        <w:t>za sklop</w:t>
      </w:r>
      <w:r w:rsidR="00A50070" w:rsidRPr="009527C8">
        <w:rPr>
          <w:rFonts w:ascii="Times New Roman" w:hAnsi="Times New Roman"/>
          <w:b/>
          <w:bCs/>
          <w:u w:val="single"/>
        </w:rPr>
        <w:t xml:space="preserve"> </w:t>
      </w:r>
      <w:r w:rsidR="00A220F5" w:rsidRPr="009527C8">
        <w:rPr>
          <w:rFonts w:ascii="Times New Roman" w:hAnsi="Times New Roman"/>
          <w:b/>
          <w:bCs/>
          <w:u w:val="single"/>
        </w:rPr>
        <w:t xml:space="preserve">4: Laboratorijska oprema in sklop </w:t>
      </w:r>
      <w:r w:rsidR="000B5561" w:rsidRPr="009527C8">
        <w:rPr>
          <w:rFonts w:ascii="Times New Roman" w:hAnsi="Times New Roman"/>
          <w:b/>
          <w:bCs/>
          <w:u w:val="single"/>
        </w:rPr>
        <w:t>6</w:t>
      </w:r>
      <w:r w:rsidRPr="009527C8">
        <w:rPr>
          <w:rFonts w:ascii="Times New Roman" w:hAnsi="Times New Roman"/>
          <w:b/>
          <w:bCs/>
          <w:u w:val="single"/>
        </w:rPr>
        <w:t>: Izolator</w:t>
      </w:r>
    </w:p>
    <w:p w14:paraId="5EA8BB00" w14:textId="77777777" w:rsidR="00EF33FD" w:rsidRPr="00EF33FD" w:rsidRDefault="00EF33FD" w:rsidP="00EF33FD">
      <w:pPr>
        <w:autoSpaceDE w:val="0"/>
        <w:autoSpaceDN w:val="0"/>
        <w:adjustRightInd w:val="0"/>
        <w:jc w:val="both"/>
        <w:rPr>
          <w:rFonts w:ascii="Times New Roman" w:hAnsi="Times New Roman"/>
        </w:rPr>
      </w:pPr>
    </w:p>
    <w:p w14:paraId="43D94C46" w14:textId="5994B32E" w:rsidR="00EF33FD" w:rsidRPr="00EF33FD" w:rsidRDefault="00EF33FD" w:rsidP="00EF33FD">
      <w:pPr>
        <w:autoSpaceDE w:val="0"/>
        <w:autoSpaceDN w:val="0"/>
        <w:adjustRightInd w:val="0"/>
        <w:jc w:val="both"/>
        <w:rPr>
          <w:rFonts w:ascii="Times New Roman" w:hAnsi="Times New Roman"/>
        </w:rPr>
      </w:pPr>
      <w:r w:rsidRPr="00EF33FD">
        <w:rPr>
          <w:rFonts w:ascii="Times New Roman" w:hAnsi="Times New Roman"/>
        </w:rPr>
        <w:t>Na poziv naročnika bo moral ponudnik naročniku v roku, ki ga bo določil naročnik, predložiti naslednja dokazila:</w:t>
      </w:r>
    </w:p>
    <w:p w14:paraId="024FECFB" w14:textId="77777777" w:rsidR="00EF33FD" w:rsidRPr="00EF33FD" w:rsidRDefault="00EF33FD" w:rsidP="00EF33FD">
      <w:pPr>
        <w:autoSpaceDE w:val="0"/>
        <w:autoSpaceDN w:val="0"/>
        <w:adjustRightInd w:val="0"/>
        <w:jc w:val="both"/>
        <w:rPr>
          <w:rFonts w:ascii="Times New Roman" w:hAnsi="Times New Roman"/>
        </w:rPr>
      </w:pPr>
      <w:r w:rsidRPr="00EF33FD">
        <w:rPr>
          <w:rFonts w:ascii="Times New Roman" w:hAnsi="Times New Roman"/>
        </w:rPr>
        <w:t>-</w:t>
      </w:r>
      <w:r w:rsidRPr="00EF33FD">
        <w:rPr>
          <w:rFonts w:ascii="Times New Roman" w:hAnsi="Times New Roman"/>
        </w:rPr>
        <w:tab/>
        <w:t>Potrdilo o vpisu v ustrezen register pri JAZMP.</w:t>
      </w:r>
    </w:p>
    <w:p w14:paraId="4F42FA9A" w14:textId="77777777" w:rsidR="00EF33FD" w:rsidRPr="00EF33FD" w:rsidRDefault="00EF33FD" w:rsidP="00EF33FD">
      <w:pPr>
        <w:autoSpaceDE w:val="0"/>
        <w:autoSpaceDN w:val="0"/>
        <w:adjustRightInd w:val="0"/>
        <w:jc w:val="both"/>
        <w:rPr>
          <w:rFonts w:ascii="Times New Roman" w:hAnsi="Times New Roman"/>
        </w:rPr>
      </w:pPr>
    </w:p>
    <w:p w14:paraId="328B8689" w14:textId="66F536A7" w:rsidR="00EF33FD" w:rsidRDefault="00EF33FD" w:rsidP="00EF33FD">
      <w:pPr>
        <w:autoSpaceDE w:val="0"/>
        <w:autoSpaceDN w:val="0"/>
        <w:adjustRightInd w:val="0"/>
        <w:jc w:val="both"/>
        <w:rPr>
          <w:rFonts w:ascii="Times New Roman" w:hAnsi="Times New Roman"/>
        </w:rPr>
      </w:pPr>
      <w:r w:rsidRPr="00EF33FD">
        <w:rPr>
          <w:rFonts w:ascii="Times New Roman" w:hAnsi="Times New Roman"/>
        </w:rPr>
        <w:t>Zaželeno je, da ponudnik to dokazilo predloži že v ponudbi.</w:t>
      </w:r>
    </w:p>
    <w:p w14:paraId="683E9D13" w14:textId="77777777" w:rsidR="00EF33FD" w:rsidRPr="004A65B2" w:rsidRDefault="00EF33FD" w:rsidP="00EF33FD">
      <w:pPr>
        <w:autoSpaceDE w:val="0"/>
        <w:autoSpaceDN w:val="0"/>
        <w:adjustRightInd w:val="0"/>
        <w:jc w:val="both"/>
        <w:rPr>
          <w:rFonts w:ascii="Times New Roman" w:hAnsi="Times New Roman"/>
        </w:rPr>
      </w:pPr>
    </w:p>
    <w:p w14:paraId="77D49A0E" w14:textId="468C3321" w:rsidR="00BC6EE9" w:rsidRDefault="00BC6EE9" w:rsidP="009B2505">
      <w:pPr>
        <w:pStyle w:val="Naslov2"/>
        <w:spacing w:line="276" w:lineRule="auto"/>
        <w:jc w:val="left"/>
        <w:rPr>
          <w:sz w:val="24"/>
        </w:rPr>
      </w:pPr>
      <w:bookmarkStart w:id="93" w:name="_Toc44305224"/>
      <w:bookmarkStart w:id="94" w:name="_Toc44305406"/>
      <w:bookmarkStart w:id="95" w:name="_Toc190162094"/>
      <w:bookmarkStart w:id="96" w:name="_Toc207480216"/>
      <w:r w:rsidRPr="0074148D">
        <w:rPr>
          <w:sz w:val="24"/>
        </w:rPr>
        <w:t xml:space="preserve">Tehnična </w:t>
      </w:r>
      <w:r w:rsidR="00A61720">
        <w:rPr>
          <w:sz w:val="24"/>
        </w:rPr>
        <w:t xml:space="preserve">in </w:t>
      </w:r>
      <w:r w:rsidRPr="0074148D">
        <w:rPr>
          <w:sz w:val="24"/>
        </w:rPr>
        <w:t>kadrovska sposobnost</w:t>
      </w:r>
      <w:r w:rsidR="00A61720">
        <w:rPr>
          <w:sz w:val="24"/>
        </w:rPr>
        <w:t xml:space="preserve"> ter ostale zahteve naročnika</w:t>
      </w:r>
      <w:r w:rsidR="00EF33FD">
        <w:rPr>
          <w:sz w:val="24"/>
        </w:rPr>
        <w:t xml:space="preserve"> </w:t>
      </w:r>
      <w:bookmarkEnd w:id="90"/>
      <w:bookmarkEnd w:id="91"/>
      <w:bookmarkEnd w:id="93"/>
      <w:bookmarkEnd w:id="94"/>
      <w:bookmarkEnd w:id="95"/>
      <w:bookmarkEnd w:id="96"/>
    </w:p>
    <w:p w14:paraId="0B9264D0" w14:textId="01BF43E2" w:rsidR="003C1512" w:rsidRDefault="003C1512" w:rsidP="003C1512"/>
    <w:p w14:paraId="219BD699" w14:textId="082E598E" w:rsidR="003C1512" w:rsidRPr="009527C8" w:rsidRDefault="000B5561" w:rsidP="003C1512">
      <w:pPr>
        <w:rPr>
          <w:rFonts w:ascii="Times New Roman" w:hAnsi="Times New Roman"/>
          <w:b/>
          <w:u w:val="single"/>
        </w:rPr>
      </w:pPr>
      <w:r w:rsidRPr="009527C8">
        <w:rPr>
          <w:rFonts w:ascii="Times New Roman" w:hAnsi="Times New Roman"/>
          <w:b/>
          <w:u w:val="single"/>
        </w:rPr>
        <w:t>Sklop 2</w:t>
      </w:r>
      <w:r w:rsidR="003C1512" w:rsidRPr="009527C8">
        <w:rPr>
          <w:rFonts w:ascii="Times New Roman" w:hAnsi="Times New Roman"/>
          <w:b/>
          <w:u w:val="single"/>
        </w:rPr>
        <w:t>:</w:t>
      </w:r>
    </w:p>
    <w:p w14:paraId="2BE85699" w14:textId="4AF8B0A0" w:rsidR="003C1512" w:rsidRPr="00E700FB" w:rsidRDefault="003C1512" w:rsidP="003C1512">
      <w:pPr>
        <w:autoSpaceDE w:val="0"/>
        <w:autoSpaceDN w:val="0"/>
        <w:adjustRightInd w:val="0"/>
        <w:jc w:val="both"/>
        <w:rPr>
          <w:rFonts w:ascii="Times New Roman" w:hAnsi="Times New Roman"/>
        </w:rPr>
      </w:pPr>
      <w:r w:rsidRPr="003C1512">
        <w:rPr>
          <w:rFonts w:ascii="Times New Roman" w:hAnsi="Times New Roman"/>
        </w:rPr>
        <w:t xml:space="preserve">Ponudnik mora izkazati, da je v zadnjih petih letih pred objavo predmetnega javnega naročila v okviru enega naročila uspešno izvedel izdelavo, dobavo in montažo </w:t>
      </w:r>
      <w:r w:rsidR="009527C8">
        <w:rPr>
          <w:rFonts w:ascii="Times New Roman" w:hAnsi="Times New Roman"/>
        </w:rPr>
        <w:t xml:space="preserve">laboratorijske </w:t>
      </w:r>
      <w:r w:rsidRPr="003C1512">
        <w:rPr>
          <w:rFonts w:ascii="Times New Roman" w:hAnsi="Times New Roman"/>
        </w:rPr>
        <w:t xml:space="preserve">pohištvene opreme v objektu s klasifikacijo CC-SI 12640 v vrednosti vsaj </w:t>
      </w:r>
      <w:r w:rsidR="00E700FB" w:rsidRPr="00E700FB">
        <w:rPr>
          <w:rFonts w:ascii="Times New Roman" w:hAnsi="Times New Roman"/>
        </w:rPr>
        <w:t>8.000,00</w:t>
      </w:r>
      <w:r w:rsidRPr="00E700FB">
        <w:rPr>
          <w:rFonts w:ascii="Times New Roman" w:hAnsi="Times New Roman"/>
        </w:rPr>
        <w:t xml:space="preserve"> EUR brez DDV.</w:t>
      </w:r>
    </w:p>
    <w:p w14:paraId="3EBFFAAE" w14:textId="7D95F138" w:rsidR="00E700FB" w:rsidRPr="00E700FB" w:rsidRDefault="00E700FB" w:rsidP="00E700FB">
      <w:pPr>
        <w:jc w:val="both"/>
        <w:rPr>
          <w:rFonts w:ascii="Times New Roman" w:hAnsi="Times New Roman"/>
          <w:bCs/>
          <w:color w:val="000000" w:themeColor="text1"/>
        </w:rPr>
      </w:pPr>
      <w:r w:rsidRPr="009527C8">
        <w:rPr>
          <w:rFonts w:ascii="Times New Roman" w:hAnsi="Times New Roman"/>
          <w:b/>
          <w:bCs/>
          <w:color w:val="000000" w:themeColor="text1"/>
        </w:rPr>
        <w:t>Dokazilo</w:t>
      </w:r>
      <w:r w:rsidRPr="00141999">
        <w:rPr>
          <w:rFonts w:ascii="Times New Roman" w:hAnsi="Times New Roman"/>
          <w:color w:val="000000" w:themeColor="text1"/>
        </w:rPr>
        <w:t>:</w:t>
      </w:r>
      <w:r w:rsidRPr="00F278CD">
        <w:rPr>
          <w:rFonts w:ascii="Times New Roman" w:hAnsi="Times New Roman"/>
          <w:b/>
          <w:color w:val="000000" w:themeColor="text1"/>
        </w:rPr>
        <w:t xml:space="preserve">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obrazec »ESPD«</w:t>
      </w:r>
      <w:r>
        <w:rPr>
          <w:rFonts w:ascii="Times New Roman" w:hAnsi="Times New Roman"/>
          <w:b/>
          <w:bCs/>
          <w:color w:val="000000" w:themeColor="text1"/>
        </w:rPr>
        <w:t xml:space="preserve"> </w:t>
      </w:r>
      <w:r w:rsidRPr="003D59EE">
        <w:rPr>
          <w:rFonts w:ascii="Times New Roman" w:hAnsi="Times New Roman"/>
          <w:color w:val="000000" w:themeColor="text1"/>
        </w:rPr>
        <w:t>(</w:t>
      </w:r>
      <w:r w:rsidRPr="003D59EE">
        <w:rPr>
          <w:rFonts w:ascii="Times New Roman" w:hAnsi="Times New Roman"/>
          <w:i/>
          <w:iCs/>
          <w:color w:val="000000" w:themeColor="text1"/>
        </w:rPr>
        <w:t xml:space="preserve">v delu IV: Pogoji za sodelovanje, razdelek C: Tehnična in strokovna sposobnost: Za naročila </w:t>
      </w:r>
      <w:r w:rsidRPr="00105F83">
        <w:rPr>
          <w:rFonts w:ascii="Times New Roman" w:hAnsi="Times New Roman"/>
          <w:i/>
          <w:iCs/>
          <w:color w:val="000000" w:themeColor="text1"/>
        </w:rPr>
        <w:t>blaga: Izvedba dobave blaga določene vrste</w:t>
      </w:r>
      <w:r w:rsidRPr="003D59EE">
        <w:rPr>
          <w:rFonts w:ascii="Times New Roman" w:hAnsi="Times New Roman"/>
          <w:color w:val="000000" w:themeColor="text1"/>
        </w:rPr>
        <w:t>)</w:t>
      </w:r>
      <w:r w:rsidRPr="0035250C">
        <w:rPr>
          <w:rFonts w:ascii="Times New Roman" w:hAnsi="Times New Roman"/>
          <w:b/>
          <w:bCs/>
          <w:color w:val="000000" w:themeColor="text1"/>
        </w:rPr>
        <w:t xml:space="preserve"> </w:t>
      </w:r>
      <w:r w:rsidRPr="0052626B">
        <w:rPr>
          <w:rFonts w:ascii="Times New Roman" w:hAnsi="Times New Roman"/>
        </w:rPr>
        <w:t xml:space="preserve">in </w:t>
      </w:r>
      <w:r w:rsidRPr="00E700FB">
        <w:rPr>
          <w:rFonts w:ascii="Times New Roman" w:hAnsi="Times New Roman"/>
          <w:bCs/>
          <w:color w:val="000000" w:themeColor="text1"/>
        </w:rPr>
        <w:t>izpolnjen obrazec OBR-</w:t>
      </w:r>
      <w:r w:rsidR="00F51068">
        <w:rPr>
          <w:rFonts w:ascii="Times New Roman" w:hAnsi="Times New Roman"/>
          <w:bCs/>
          <w:color w:val="000000" w:themeColor="text1"/>
        </w:rPr>
        <w:t>8.</w:t>
      </w:r>
    </w:p>
    <w:p w14:paraId="3A71C5D3" w14:textId="7CAB413E" w:rsidR="003C1512" w:rsidRPr="00E700FB" w:rsidRDefault="003C1512" w:rsidP="003C1512">
      <w:pPr>
        <w:autoSpaceDE w:val="0"/>
        <w:autoSpaceDN w:val="0"/>
        <w:adjustRightInd w:val="0"/>
        <w:jc w:val="both"/>
        <w:rPr>
          <w:rFonts w:ascii="Times New Roman" w:hAnsi="Times New Roman"/>
        </w:rPr>
      </w:pPr>
    </w:p>
    <w:p w14:paraId="7097CA4C" w14:textId="689F4DB3" w:rsidR="003C1512" w:rsidRPr="009527C8" w:rsidRDefault="000B5561" w:rsidP="003C1512">
      <w:pPr>
        <w:autoSpaceDE w:val="0"/>
        <w:autoSpaceDN w:val="0"/>
        <w:adjustRightInd w:val="0"/>
        <w:jc w:val="both"/>
        <w:rPr>
          <w:rFonts w:ascii="Times New Roman" w:hAnsi="Times New Roman"/>
          <w:b/>
          <w:u w:val="single"/>
        </w:rPr>
      </w:pPr>
      <w:r w:rsidRPr="009527C8">
        <w:rPr>
          <w:rFonts w:ascii="Times New Roman" w:hAnsi="Times New Roman"/>
          <w:b/>
          <w:u w:val="single"/>
        </w:rPr>
        <w:t>Sklop 3</w:t>
      </w:r>
      <w:r w:rsidR="003C1512" w:rsidRPr="009527C8">
        <w:rPr>
          <w:rFonts w:ascii="Times New Roman" w:hAnsi="Times New Roman"/>
          <w:b/>
          <w:u w:val="single"/>
        </w:rPr>
        <w:t>:</w:t>
      </w:r>
    </w:p>
    <w:p w14:paraId="2FFEDA4C" w14:textId="45534032" w:rsidR="009527C8" w:rsidRDefault="003C1512" w:rsidP="009527C8">
      <w:pPr>
        <w:autoSpaceDE w:val="0"/>
        <w:autoSpaceDN w:val="0"/>
        <w:adjustRightInd w:val="0"/>
        <w:jc w:val="both"/>
        <w:rPr>
          <w:rFonts w:ascii="Times New Roman" w:hAnsi="Times New Roman"/>
        </w:rPr>
      </w:pPr>
      <w:r w:rsidRPr="00E700FB">
        <w:rPr>
          <w:rFonts w:ascii="Times New Roman" w:hAnsi="Times New Roman"/>
        </w:rPr>
        <w:t xml:space="preserve">Ponudnik mora izkazati, da je v zadnjih petih letih pred objavo predmetnega javnega naročila v okviru enega naročila uspešno izvedel izdelavo, dobavo in montažo pohištvene opreme v objektu s klasifikacijo </w:t>
      </w:r>
      <w:r w:rsidR="009527C8" w:rsidRPr="009B2505">
        <w:rPr>
          <w:rFonts w:ascii="Times New Roman" w:hAnsi="Times New Roman"/>
        </w:rPr>
        <w:t>CC-SI s šifro 112 (</w:t>
      </w:r>
      <w:r w:rsidR="009527C8">
        <w:rPr>
          <w:rFonts w:ascii="Times New Roman" w:hAnsi="Times New Roman"/>
        </w:rPr>
        <w:t>V</w:t>
      </w:r>
      <w:r w:rsidR="009527C8" w:rsidRPr="009B2505">
        <w:rPr>
          <w:rFonts w:ascii="Times New Roman" w:hAnsi="Times New Roman"/>
        </w:rPr>
        <w:t>ečstanovanjske stavbe), 113 (Stanovanjske stavbe za posebne družbene skupine), 12111 (Hotelske in podobne stavbe za kratkotrajno nastanitev), 122 (Poslovne in upravne stavbe)</w:t>
      </w:r>
      <w:r w:rsidR="009527C8">
        <w:rPr>
          <w:rFonts w:ascii="Times New Roman" w:hAnsi="Times New Roman"/>
        </w:rPr>
        <w:t xml:space="preserve"> ali</w:t>
      </w:r>
      <w:r w:rsidR="009527C8" w:rsidRPr="009B2505">
        <w:rPr>
          <w:rFonts w:ascii="Times New Roman" w:hAnsi="Times New Roman"/>
        </w:rPr>
        <w:t xml:space="preserve"> 126 </w:t>
      </w:r>
      <w:r w:rsidR="009527C8">
        <w:rPr>
          <w:rFonts w:ascii="Times New Roman" w:hAnsi="Times New Roman"/>
        </w:rPr>
        <w:t>(</w:t>
      </w:r>
      <w:r w:rsidR="009527C8" w:rsidRPr="009B2505">
        <w:rPr>
          <w:rFonts w:ascii="Times New Roman" w:hAnsi="Times New Roman"/>
        </w:rPr>
        <w:t>Stavbe splošnega družbenega pomena</w:t>
      </w:r>
      <w:r w:rsidR="009527C8">
        <w:rPr>
          <w:rFonts w:ascii="Times New Roman" w:hAnsi="Times New Roman"/>
        </w:rPr>
        <w:t xml:space="preserve">) </w:t>
      </w:r>
      <w:r w:rsidR="009527C8" w:rsidRPr="00E700FB">
        <w:rPr>
          <w:rFonts w:ascii="Times New Roman" w:hAnsi="Times New Roman"/>
        </w:rPr>
        <w:t xml:space="preserve">v vrednosti vsaj </w:t>
      </w:r>
      <w:r w:rsidR="00901569">
        <w:rPr>
          <w:rFonts w:ascii="Times New Roman" w:hAnsi="Times New Roman"/>
        </w:rPr>
        <w:t>25</w:t>
      </w:r>
      <w:r w:rsidR="009527C8" w:rsidRPr="00E700FB">
        <w:rPr>
          <w:rFonts w:ascii="Times New Roman" w:hAnsi="Times New Roman"/>
        </w:rPr>
        <w:t>.000,00 EUR brez DDV.</w:t>
      </w:r>
    </w:p>
    <w:p w14:paraId="284DAF45" w14:textId="0986B9DE" w:rsidR="003C1512" w:rsidRDefault="00E700FB" w:rsidP="003C1512">
      <w:pPr>
        <w:autoSpaceDE w:val="0"/>
        <w:autoSpaceDN w:val="0"/>
        <w:adjustRightInd w:val="0"/>
        <w:jc w:val="both"/>
        <w:rPr>
          <w:rFonts w:ascii="Times New Roman" w:hAnsi="Times New Roman"/>
        </w:rPr>
      </w:pPr>
      <w:r w:rsidRPr="009527C8">
        <w:rPr>
          <w:rFonts w:ascii="Times New Roman" w:hAnsi="Times New Roman"/>
          <w:b/>
          <w:bCs/>
        </w:rPr>
        <w:t>Dokazilo</w:t>
      </w:r>
      <w:r w:rsidRPr="00E700FB">
        <w:rPr>
          <w:rFonts w:ascii="Times New Roman" w:hAnsi="Times New Roman"/>
        </w:rPr>
        <w:t>: izpolnjen obrazec »ESPD« (v delu IV: Pogoji za sodelovanje, razdelek C: Tehnična in strokovna sposobnost: Za naročila blaga: Izvedba dobave blaga določene vrste) in izpolnjen obrazec OBR-</w:t>
      </w:r>
      <w:r w:rsidR="00F51068">
        <w:rPr>
          <w:rFonts w:ascii="Times New Roman" w:hAnsi="Times New Roman"/>
        </w:rPr>
        <w:t>8.</w:t>
      </w:r>
    </w:p>
    <w:p w14:paraId="7FFA707E" w14:textId="77777777" w:rsidR="00E700FB" w:rsidRDefault="00E700FB" w:rsidP="003C1512">
      <w:pPr>
        <w:autoSpaceDE w:val="0"/>
        <w:autoSpaceDN w:val="0"/>
        <w:adjustRightInd w:val="0"/>
        <w:jc w:val="both"/>
        <w:rPr>
          <w:rFonts w:ascii="Times New Roman" w:hAnsi="Times New Roman"/>
        </w:rPr>
      </w:pPr>
    </w:p>
    <w:p w14:paraId="552536AF" w14:textId="0BAFA6CF" w:rsidR="003C1512" w:rsidRPr="009527C8" w:rsidRDefault="000B5561" w:rsidP="003C1512">
      <w:pPr>
        <w:autoSpaceDE w:val="0"/>
        <w:autoSpaceDN w:val="0"/>
        <w:adjustRightInd w:val="0"/>
        <w:jc w:val="both"/>
        <w:rPr>
          <w:rFonts w:ascii="Times New Roman" w:hAnsi="Times New Roman"/>
          <w:b/>
          <w:u w:val="single"/>
        </w:rPr>
      </w:pPr>
      <w:r w:rsidRPr="009527C8">
        <w:rPr>
          <w:rFonts w:ascii="Times New Roman" w:hAnsi="Times New Roman"/>
          <w:b/>
          <w:u w:val="single"/>
        </w:rPr>
        <w:t>Sklop 6</w:t>
      </w:r>
      <w:r w:rsidR="003C1512" w:rsidRPr="009527C8">
        <w:rPr>
          <w:rFonts w:ascii="Times New Roman" w:hAnsi="Times New Roman"/>
          <w:b/>
          <w:u w:val="single"/>
        </w:rPr>
        <w:t>:</w:t>
      </w:r>
    </w:p>
    <w:p w14:paraId="0B6726B0" w14:textId="4617026B" w:rsidR="00E700FB" w:rsidRPr="00E700FB" w:rsidRDefault="00E700FB" w:rsidP="00E700FB">
      <w:pPr>
        <w:autoSpaceDE w:val="0"/>
        <w:autoSpaceDN w:val="0"/>
        <w:adjustRightInd w:val="0"/>
        <w:jc w:val="both"/>
        <w:rPr>
          <w:rFonts w:ascii="Times New Roman" w:hAnsi="Times New Roman"/>
        </w:rPr>
      </w:pPr>
      <w:r w:rsidRPr="00E700FB">
        <w:rPr>
          <w:rFonts w:ascii="Times New Roman" w:hAnsi="Times New Roman"/>
        </w:rPr>
        <w:t xml:space="preserve">Ponudnik mora izkazati, da je v zadnjih petih letih, šteto od roka za predložitev ponudb, kot glavni dobavitelj ali partner v skupnem nastopanju ali podizvajalec, vzdrževal ter izvedel vsaj eno dobavo in montažo </w:t>
      </w:r>
      <w:r>
        <w:rPr>
          <w:rFonts w:ascii="Times New Roman" w:hAnsi="Times New Roman"/>
        </w:rPr>
        <w:t>izolatorja</w:t>
      </w:r>
      <w:r w:rsidRPr="00E700FB">
        <w:rPr>
          <w:rFonts w:ascii="Times New Roman" w:hAnsi="Times New Roman"/>
        </w:rPr>
        <w:t>, istega proizvajalca kot ga ponuja naročniku.</w:t>
      </w:r>
    </w:p>
    <w:p w14:paraId="300C94DE" w14:textId="0F43E95C" w:rsidR="003C1512" w:rsidRDefault="00E700FB" w:rsidP="00E700FB">
      <w:pPr>
        <w:autoSpaceDE w:val="0"/>
        <w:autoSpaceDN w:val="0"/>
        <w:adjustRightInd w:val="0"/>
        <w:jc w:val="both"/>
        <w:rPr>
          <w:rFonts w:ascii="Times New Roman" w:hAnsi="Times New Roman"/>
        </w:rPr>
      </w:pPr>
      <w:r w:rsidRPr="00E700FB">
        <w:rPr>
          <w:rFonts w:ascii="Times New Roman" w:hAnsi="Times New Roman"/>
        </w:rPr>
        <w:t>Naročnik bo kot ustrezno referenco upošteval, če je bil posel glede dobave in montaže že zaključen, storitev vzdrževanja pa se še lahko izvaja.</w:t>
      </w:r>
    </w:p>
    <w:p w14:paraId="7062A92C" w14:textId="1400E2E4" w:rsidR="00E700FB" w:rsidRPr="003C1512" w:rsidRDefault="00E700FB" w:rsidP="00E700FB">
      <w:pPr>
        <w:autoSpaceDE w:val="0"/>
        <w:autoSpaceDN w:val="0"/>
        <w:adjustRightInd w:val="0"/>
        <w:jc w:val="both"/>
        <w:rPr>
          <w:rFonts w:ascii="Times New Roman" w:hAnsi="Times New Roman"/>
        </w:rPr>
      </w:pPr>
      <w:r w:rsidRPr="0018093E">
        <w:rPr>
          <w:rFonts w:ascii="Times New Roman" w:hAnsi="Times New Roman"/>
          <w:b/>
          <w:bCs/>
        </w:rPr>
        <w:t>Dokazilo</w:t>
      </w:r>
      <w:r w:rsidRPr="00E700FB">
        <w:rPr>
          <w:rFonts w:ascii="Times New Roman" w:hAnsi="Times New Roman"/>
        </w:rPr>
        <w:t>: izpolnjen obrazec »ESPD« (v delu IV: Pogoji za sodelovanje, razdelek C: Tehnična in strokovna sposobnost: Za naročila blaga: Izvedba dobave blaga določene vrste) in izpolnjen obrazec OBR-11</w:t>
      </w:r>
    </w:p>
    <w:p w14:paraId="39E87B9D" w14:textId="594F6D55" w:rsidR="00FF711A" w:rsidRDefault="00FF711A" w:rsidP="00FF711A">
      <w:pPr>
        <w:jc w:val="both"/>
        <w:rPr>
          <w:rFonts w:cs="Arial"/>
          <w:i/>
          <w:color w:val="FF0000"/>
          <w:position w:val="-2"/>
          <w:sz w:val="18"/>
          <w:szCs w:val="18"/>
        </w:rPr>
      </w:pPr>
    </w:p>
    <w:p w14:paraId="0834B96E" w14:textId="437E6AD5" w:rsidR="00FC25FF" w:rsidRPr="0018093E" w:rsidRDefault="00A220F5" w:rsidP="00A220F5">
      <w:pPr>
        <w:autoSpaceDE w:val="0"/>
        <w:autoSpaceDN w:val="0"/>
        <w:adjustRightInd w:val="0"/>
        <w:jc w:val="both"/>
        <w:rPr>
          <w:rFonts w:ascii="Times New Roman" w:hAnsi="Times New Roman"/>
          <w:b/>
          <w:u w:val="single"/>
        </w:rPr>
      </w:pPr>
      <w:r w:rsidRPr="0018093E">
        <w:rPr>
          <w:rFonts w:ascii="Times New Roman" w:hAnsi="Times New Roman"/>
          <w:b/>
          <w:u w:val="single"/>
        </w:rPr>
        <w:t>Sklop 4</w:t>
      </w:r>
      <w:r w:rsidR="00804986">
        <w:rPr>
          <w:rFonts w:ascii="Times New Roman" w:hAnsi="Times New Roman"/>
          <w:b/>
          <w:u w:val="single"/>
        </w:rPr>
        <w:t>,</w:t>
      </w:r>
      <w:r w:rsidRPr="0018093E">
        <w:rPr>
          <w:rFonts w:ascii="Times New Roman" w:hAnsi="Times New Roman"/>
          <w:b/>
          <w:u w:val="single"/>
        </w:rPr>
        <w:t xml:space="preserve">  6</w:t>
      </w:r>
      <w:r w:rsidR="00804986">
        <w:rPr>
          <w:rFonts w:ascii="Times New Roman" w:hAnsi="Times New Roman"/>
          <w:b/>
          <w:u w:val="single"/>
        </w:rPr>
        <w:t xml:space="preserve"> in 7</w:t>
      </w:r>
      <w:r w:rsidRPr="0018093E">
        <w:rPr>
          <w:rFonts w:ascii="Times New Roman" w:hAnsi="Times New Roman"/>
          <w:b/>
          <w:u w:val="single"/>
        </w:rPr>
        <w:t>:</w:t>
      </w:r>
    </w:p>
    <w:p w14:paraId="369D53CE" w14:textId="77777777" w:rsidR="00FC25FF" w:rsidRPr="0052626B" w:rsidRDefault="00FC25FF" w:rsidP="00FC25FF">
      <w:pPr>
        <w:jc w:val="both"/>
        <w:rPr>
          <w:rFonts w:ascii="Times New Roman" w:hAnsi="Times New Roman"/>
        </w:rPr>
      </w:pPr>
      <w:r w:rsidRPr="0052626B">
        <w:rPr>
          <w:rFonts w:ascii="Times New Roman" w:hAnsi="Times New Roman"/>
        </w:rPr>
        <w:t>Ponudnik</w:t>
      </w:r>
      <w:r>
        <w:rPr>
          <w:rFonts w:ascii="Times New Roman" w:hAnsi="Times New Roman"/>
        </w:rPr>
        <w:t xml:space="preserve"> zagotavlja pooblaščen servis in</w:t>
      </w:r>
      <w:r w:rsidRPr="0052626B">
        <w:rPr>
          <w:rFonts w:ascii="Times New Roman" w:hAnsi="Times New Roman"/>
        </w:rPr>
        <w:t xml:space="preserve"> servisiranje ponujene opreme z originalnimi rezervnimi deli v garancijskem in </w:t>
      </w:r>
      <w:proofErr w:type="spellStart"/>
      <w:r w:rsidRPr="0052626B">
        <w:rPr>
          <w:rFonts w:ascii="Times New Roman" w:hAnsi="Times New Roman"/>
        </w:rPr>
        <w:t>pogarancijskem</w:t>
      </w:r>
      <w:proofErr w:type="spellEnd"/>
      <w:r w:rsidRPr="0052626B">
        <w:rPr>
          <w:rFonts w:ascii="Times New Roman" w:hAnsi="Times New Roman"/>
        </w:rPr>
        <w:t xml:space="preserve"> obdobju ter zahtevane odzivne čase</w:t>
      </w:r>
      <w:r>
        <w:rPr>
          <w:rFonts w:ascii="Times New Roman" w:hAnsi="Times New Roman"/>
        </w:rPr>
        <w:t xml:space="preserve">. </w:t>
      </w:r>
    </w:p>
    <w:p w14:paraId="4CA4DE07" w14:textId="42298DA3" w:rsidR="00FC25FF" w:rsidRPr="00FC25FF" w:rsidRDefault="00FC25FF" w:rsidP="00FC25FF">
      <w:pPr>
        <w:autoSpaceDE w:val="0"/>
        <w:autoSpaceDN w:val="0"/>
        <w:adjustRightInd w:val="0"/>
        <w:jc w:val="both"/>
        <w:rPr>
          <w:rFonts w:ascii="Times New Roman" w:hAnsi="Times New Roman"/>
          <w:b/>
          <w:bCs/>
          <w:color w:val="000000" w:themeColor="text1"/>
        </w:rPr>
      </w:pPr>
      <w:r w:rsidRPr="0018093E">
        <w:rPr>
          <w:rFonts w:ascii="Times New Roman" w:hAnsi="Times New Roman"/>
          <w:b/>
          <w:bCs/>
          <w:color w:val="000000" w:themeColor="text1"/>
        </w:rPr>
        <w:lastRenderedPageBreak/>
        <w:t>Dokazilo</w:t>
      </w:r>
      <w:r w:rsidRPr="00A260D8">
        <w:rPr>
          <w:rFonts w:ascii="Times New Roman" w:hAnsi="Times New Roman"/>
          <w:color w:val="000000" w:themeColor="text1"/>
        </w:rPr>
        <w:t xml:space="preserve">: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 xml:space="preserve">obrazec »ESPD« </w:t>
      </w:r>
      <w:r w:rsidRPr="003D59EE">
        <w:rPr>
          <w:rFonts w:ascii="Times New Roman" w:hAnsi="Times New Roman"/>
          <w:color w:val="000000" w:themeColor="text1"/>
        </w:rPr>
        <w:t>(</w:t>
      </w:r>
      <w:r w:rsidRPr="00105F83">
        <w:rPr>
          <w:rFonts w:ascii="Times New Roman" w:hAnsi="Times New Roman"/>
          <w:i/>
          <w:iCs/>
          <w:color w:val="000000" w:themeColor="text1"/>
        </w:rPr>
        <w:t xml:space="preserve">v delu IV: </w:t>
      </w:r>
      <w:r w:rsidRPr="00D537C8">
        <w:rPr>
          <w:rFonts w:ascii="Times New Roman" w:hAnsi="Times New Roman"/>
          <w:i/>
          <w:iCs/>
          <w:color w:val="000000" w:themeColor="text1"/>
        </w:rPr>
        <w:t>Pogoji za sodelovanje, Oddelek C: Tehnična in strokovna sposobnost, Tehnično osebje ali tehnični organi, odgovorni za nadzor kakovosti</w:t>
      </w:r>
      <w:r w:rsidRPr="003D59EE">
        <w:rPr>
          <w:rFonts w:ascii="Times New Roman" w:hAnsi="Times New Roman"/>
          <w:color w:val="000000" w:themeColor="text1"/>
        </w:rPr>
        <w:t>)</w:t>
      </w:r>
      <w:r>
        <w:rPr>
          <w:rFonts w:ascii="Times New Roman" w:hAnsi="Times New Roman"/>
        </w:rPr>
        <w:t xml:space="preserve"> </w:t>
      </w:r>
      <w:r w:rsidRPr="00FC25FF">
        <w:rPr>
          <w:rFonts w:ascii="Times New Roman" w:hAnsi="Times New Roman"/>
          <w:b/>
          <w:bCs/>
        </w:rPr>
        <w:t>in potrdilo proizvajalca opreme o pooblaščenem servisu</w:t>
      </w:r>
      <w:r w:rsidR="00A220F5">
        <w:rPr>
          <w:rFonts w:ascii="Times New Roman" w:hAnsi="Times New Roman"/>
          <w:b/>
          <w:bCs/>
        </w:rPr>
        <w:t>.</w:t>
      </w:r>
    </w:p>
    <w:p w14:paraId="72E352A9" w14:textId="77777777" w:rsidR="00FC25FF" w:rsidRPr="00FF711A" w:rsidRDefault="00FC25FF" w:rsidP="00FF711A">
      <w:pPr>
        <w:jc w:val="both"/>
        <w:rPr>
          <w:rFonts w:cs="Arial"/>
          <w:i/>
          <w:color w:val="FF0000"/>
          <w:position w:val="-2"/>
          <w:sz w:val="18"/>
          <w:szCs w:val="18"/>
        </w:rPr>
      </w:pPr>
    </w:p>
    <w:p w14:paraId="26DAF880" w14:textId="09353973" w:rsidR="00BC6EE9" w:rsidRDefault="00EF33FD" w:rsidP="00BC6EE9">
      <w:pPr>
        <w:pStyle w:val="Naslov1"/>
        <w:rPr>
          <w:b w:val="0"/>
          <w:sz w:val="24"/>
          <w:szCs w:val="24"/>
        </w:rPr>
      </w:pPr>
      <w:bookmarkStart w:id="97" w:name="_Toc207480217"/>
      <w:r>
        <w:rPr>
          <w:b w:val="0"/>
          <w:sz w:val="24"/>
          <w:szCs w:val="24"/>
        </w:rPr>
        <w:t>9</w:t>
      </w:r>
      <w:r w:rsidR="00BC6EE9" w:rsidRPr="00EF3F0E">
        <w:rPr>
          <w:b w:val="0"/>
          <w:sz w:val="24"/>
          <w:szCs w:val="24"/>
        </w:rPr>
        <w:t>. MERILO</w:t>
      </w:r>
      <w:bookmarkEnd w:id="92"/>
      <w:r w:rsidR="00627345">
        <w:rPr>
          <w:b w:val="0"/>
          <w:sz w:val="24"/>
          <w:szCs w:val="24"/>
        </w:rPr>
        <w:t xml:space="preserve"> ZA IZBIRO PONUDNIKA</w:t>
      </w:r>
      <w:bookmarkEnd w:id="97"/>
    </w:p>
    <w:p w14:paraId="6E314B4D" w14:textId="77777777" w:rsidR="005A3C48" w:rsidRDefault="00EF33FD" w:rsidP="00D940F6">
      <w:pPr>
        <w:autoSpaceDE w:val="0"/>
        <w:autoSpaceDN w:val="0"/>
        <w:adjustRightInd w:val="0"/>
        <w:jc w:val="both"/>
        <w:rPr>
          <w:rFonts w:ascii="Times New Roman" w:hAnsi="Times New Roman"/>
        </w:rPr>
      </w:pPr>
      <w:r w:rsidRPr="00EF33FD">
        <w:rPr>
          <w:rFonts w:ascii="Times New Roman" w:hAnsi="Times New Roman"/>
          <w:lang w:eastAsia="en-US"/>
        </w:rPr>
        <w:t>Merilo za izbiro ponudbe je ekonomsko najugodnejša ponudba za posamezen sklop. Ekonomsko najugodnejšo ponudbo se izbere na podlagi merila najnižja ponudbena cena z DDV za posamezen sklop.</w:t>
      </w:r>
      <w:r w:rsidR="00813F26">
        <w:rPr>
          <w:rFonts w:ascii="Times New Roman" w:hAnsi="Times New Roman"/>
        </w:rPr>
        <w:t xml:space="preserve">    </w:t>
      </w:r>
    </w:p>
    <w:p w14:paraId="362C9119" w14:textId="77777777" w:rsidR="005A3C48" w:rsidRDefault="005A3C48" w:rsidP="00D940F6">
      <w:pPr>
        <w:autoSpaceDE w:val="0"/>
        <w:autoSpaceDN w:val="0"/>
        <w:adjustRightInd w:val="0"/>
        <w:jc w:val="both"/>
        <w:rPr>
          <w:rFonts w:ascii="Times New Roman" w:hAnsi="Times New Roman"/>
        </w:rPr>
      </w:pPr>
    </w:p>
    <w:p w14:paraId="35FB9312" w14:textId="37A67573" w:rsidR="006D0768" w:rsidRDefault="005A3C48" w:rsidP="005A3C48">
      <w:pPr>
        <w:autoSpaceDE w:val="0"/>
        <w:autoSpaceDN w:val="0"/>
        <w:adjustRightInd w:val="0"/>
        <w:jc w:val="both"/>
        <w:rPr>
          <w:rFonts w:ascii="Times New Roman" w:hAnsi="Times New Roman"/>
        </w:rPr>
      </w:pPr>
      <w:r w:rsidRPr="005A3C48">
        <w:rPr>
          <w:rFonts w:ascii="Times New Roman" w:hAnsi="Times New Roman"/>
        </w:rPr>
        <w:t xml:space="preserve">V primeru, da bosta dva ali več ponudnikov za isti sklop ponudila enako najnižjo skupno ponudbeno </w:t>
      </w:r>
      <w:r>
        <w:rPr>
          <w:rFonts w:ascii="Times New Roman" w:hAnsi="Times New Roman"/>
        </w:rPr>
        <w:t>ceno</w:t>
      </w:r>
      <w:r w:rsidRPr="005A3C48">
        <w:rPr>
          <w:rFonts w:ascii="Times New Roman" w:hAnsi="Times New Roman"/>
        </w:rPr>
        <w:t>, bo ponudnik izbran z žrebom pred strokovno komisijo naročnika in predstavniki najugodnejših ponudnikov.</w:t>
      </w:r>
    </w:p>
    <w:p w14:paraId="1024FE74" w14:textId="77777777" w:rsidR="00DD0E36" w:rsidRPr="00D940F6" w:rsidRDefault="00DD0E36" w:rsidP="00D940F6">
      <w:pPr>
        <w:autoSpaceDE w:val="0"/>
        <w:autoSpaceDN w:val="0"/>
        <w:adjustRightInd w:val="0"/>
        <w:jc w:val="both"/>
        <w:rPr>
          <w:rFonts w:ascii="Times New Roman" w:hAnsi="Times New Roman"/>
        </w:rPr>
      </w:pPr>
    </w:p>
    <w:p w14:paraId="323364EE" w14:textId="71695923" w:rsidR="00BC6EE9" w:rsidRPr="00EF3F0E" w:rsidRDefault="00BC6EE9" w:rsidP="00BC6EE9">
      <w:pPr>
        <w:pStyle w:val="Naslov1"/>
        <w:rPr>
          <w:b w:val="0"/>
          <w:sz w:val="24"/>
          <w:szCs w:val="24"/>
        </w:rPr>
      </w:pPr>
      <w:bookmarkStart w:id="98" w:name="_Toc207480218"/>
      <w:r w:rsidRPr="00EF3F0E">
        <w:rPr>
          <w:b w:val="0"/>
          <w:sz w:val="24"/>
          <w:szCs w:val="24"/>
        </w:rPr>
        <w:t>1</w:t>
      </w:r>
      <w:r w:rsidR="00EF33FD">
        <w:rPr>
          <w:b w:val="0"/>
          <w:sz w:val="24"/>
          <w:szCs w:val="24"/>
        </w:rPr>
        <w:t>0</w:t>
      </w:r>
      <w:r w:rsidRPr="00EF3F0E">
        <w:rPr>
          <w:b w:val="0"/>
          <w:sz w:val="24"/>
          <w:szCs w:val="24"/>
        </w:rPr>
        <w:t>. PONUDBA</w:t>
      </w:r>
      <w:bookmarkEnd w:id="98"/>
    </w:p>
    <w:p w14:paraId="78B3DAC5" w14:textId="4E8095B3" w:rsidR="00BC6EE9" w:rsidRPr="007D4FE9" w:rsidRDefault="00BC6EE9" w:rsidP="00BC6EE9">
      <w:pPr>
        <w:autoSpaceDE w:val="0"/>
        <w:autoSpaceDN w:val="0"/>
        <w:adjustRightInd w:val="0"/>
        <w:rPr>
          <w:rFonts w:ascii="Times New Roman" w:hAnsi="Times New Roman"/>
        </w:rPr>
      </w:pPr>
      <w:r w:rsidRPr="007D4FE9">
        <w:rPr>
          <w:rFonts w:ascii="Times New Roman" w:hAnsi="Times New Roman"/>
        </w:rPr>
        <w:t xml:space="preserve">Ponudbeno dokumentacijo sestavljajo naslednji </w:t>
      </w:r>
      <w:r w:rsidR="0069631B">
        <w:rPr>
          <w:rFonts w:ascii="Times New Roman" w:hAnsi="Times New Roman"/>
        </w:rPr>
        <w:t xml:space="preserve">izpolnjeni </w:t>
      </w:r>
      <w:r w:rsidRPr="007D4FE9">
        <w:rPr>
          <w:rFonts w:ascii="Times New Roman" w:hAnsi="Times New Roman"/>
        </w:rPr>
        <w:t>dokumenti:</w:t>
      </w:r>
    </w:p>
    <w:p w14:paraId="26DCAF61" w14:textId="6575849C" w:rsidR="00BC6EE9" w:rsidRDefault="00BC6EE9" w:rsidP="0050739C">
      <w:pPr>
        <w:pStyle w:val="Odstavekseznama"/>
        <w:numPr>
          <w:ilvl w:val="0"/>
          <w:numId w:val="7"/>
        </w:numPr>
        <w:autoSpaceDE w:val="0"/>
        <w:autoSpaceDN w:val="0"/>
        <w:adjustRightInd w:val="0"/>
        <w:rPr>
          <w:rFonts w:ascii="Times New Roman" w:hAnsi="Times New Roman"/>
          <w:b/>
        </w:rPr>
      </w:pPr>
      <w:r w:rsidRPr="00504D30">
        <w:rPr>
          <w:rFonts w:ascii="Times New Roman" w:hAnsi="Times New Roman"/>
        </w:rPr>
        <w:t>obrazec</w:t>
      </w:r>
      <w:r>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Pr>
          <w:rFonts w:ascii="Times New Roman" w:hAnsi="Times New Roman"/>
          <w:b/>
        </w:rPr>
        <w:t xml:space="preserve"> </w:t>
      </w:r>
      <w:r w:rsidRPr="00166AC3">
        <w:rPr>
          <w:rFonts w:ascii="Times New Roman" w:hAnsi="Times New Roman"/>
          <w:i/>
        </w:rPr>
        <w:t>OBR-1</w:t>
      </w:r>
    </w:p>
    <w:p w14:paraId="7B40E0CB" w14:textId="221F02D9" w:rsidR="00BC6EE9" w:rsidRPr="00C8269B" w:rsidRDefault="0069631B" w:rsidP="0050739C">
      <w:pPr>
        <w:pStyle w:val="Odstavekseznama"/>
        <w:numPr>
          <w:ilvl w:val="0"/>
          <w:numId w:val="7"/>
        </w:numPr>
        <w:autoSpaceDE w:val="0"/>
        <w:autoSpaceDN w:val="0"/>
        <w:adjustRightInd w:val="0"/>
        <w:rPr>
          <w:rFonts w:ascii="Times New Roman" w:hAnsi="Times New Roman"/>
        </w:rPr>
      </w:pPr>
      <w:r>
        <w:rPr>
          <w:rFonts w:ascii="Times New Roman" w:hAnsi="Times New Roman"/>
        </w:rPr>
        <w:t>obrazec »K</w:t>
      </w:r>
      <w:r w:rsidR="005E1411">
        <w:rPr>
          <w:rFonts w:ascii="Times New Roman" w:hAnsi="Times New Roman"/>
        </w:rPr>
        <w:t>rovna izjava</w:t>
      </w:r>
      <w:r>
        <w:rPr>
          <w:rFonts w:ascii="Times New Roman" w:hAnsi="Times New Roman"/>
        </w:rPr>
        <w:t>«</w:t>
      </w:r>
      <w:r w:rsidR="00BC6EE9" w:rsidRPr="00C8269B">
        <w:rPr>
          <w:rFonts w:ascii="Times New Roman" w:hAnsi="Times New Roman"/>
        </w:rPr>
        <w:t xml:space="preserve">, </w:t>
      </w:r>
      <w:r w:rsidR="00BC6EE9" w:rsidRPr="00C8269B">
        <w:rPr>
          <w:rFonts w:ascii="Times New Roman" w:hAnsi="Times New Roman"/>
          <w:i/>
        </w:rPr>
        <w:t>OBR-2</w:t>
      </w:r>
    </w:p>
    <w:p w14:paraId="02FCD3AC" w14:textId="3C358CBD" w:rsidR="00BC6EE9" w:rsidRPr="00E74811" w:rsidRDefault="00BC6EE9" w:rsidP="0050739C">
      <w:pPr>
        <w:pStyle w:val="Odstavekseznama"/>
        <w:numPr>
          <w:ilvl w:val="0"/>
          <w:numId w:val="7"/>
        </w:numPr>
        <w:autoSpaceDE w:val="0"/>
        <w:autoSpaceDN w:val="0"/>
        <w:adjustRightInd w:val="0"/>
        <w:rPr>
          <w:rFonts w:ascii="Times New Roman" w:hAnsi="Times New Roman"/>
        </w:rPr>
      </w:pPr>
      <w:r w:rsidRPr="00326BE2">
        <w:rPr>
          <w:rFonts w:ascii="Times New Roman" w:hAnsi="Times New Roman"/>
        </w:rPr>
        <w:t xml:space="preserve">obrazec </w:t>
      </w:r>
      <w:r>
        <w:rPr>
          <w:rFonts w:ascii="Times New Roman" w:hAnsi="Times New Roman"/>
        </w:rPr>
        <w:t>»</w:t>
      </w:r>
      <w:r w:rsidR="00E3381D" w:rsidRPr="00E3381D">
        <w:rPr>
          <w:rFonts w:ascii="Times New Roman" w:hAnsi="Times New Roman"/>
        </w:rPr>
        <w:t>Predračun</w:t>
      </w:r>
      <w:r w:rsidRPr="001F4A34">
        <w:rPr>
          <w:rFonts w:ascii="Times New Roman" w:hAnsi="Times New Roman"/>
        </w:rPr>
        <w:t>«</w:t>
      </w:r>
      <w:r w:rsidRPr="001F4A34">
        <w:rPr>
          <w:rFonts w:ascii="Times New Roman" w:hAnsi="Times New Roman"/>
          <w:bCs/>
        </w:rPr>
        <w:t xml:space="preserve">, </w:t>
      </w:r>
      <w:r w:rsidRPr="001F4A34">
        <w:rPr>
          <w:rFonts w:ascii="Times New Roman" w:hAnsi="Times New Roman"/>
          <w:bCs/>
          <w:i/>
        </w:rPr>
        <w:t>OBR-</w:t>
      </w:r>
      <w:r>
        <w:rPr>
          <w:rFonts w:ascii="Times New Roman" w:hAnsi="Times New Roman"/>
          <w:i/>
        </w:rPr>
        <w:t>3</w:t>
      </w:r>
    </w:p>
    <w:p w14:paraId="56FD8324" w14:textId="5EB86011" w:rsidR="00192DB3" w:rsidRDefault="00192DB3" w:rsidP="0050739C">
      <w:pPr>
        <w:pStyle w:val="Odstavekseznama"/>
        <w:numPr>
          <w:ilvl w:val="0"/>
          <w:numId w:val="7"/>
        </w:numPr>
        <w:autoSpaceDE w:val="0"/>
        <w:autoSpaceDN w:val="0"/>
        <w:adjustRightInd w:val="0"/>
        <w:jc w:val="both"/>
        <w:rPr>
          <w:rFonts w:ascii="Times New Roman" w:hAnsi="Times New Roman"/>
        </w:rPr>
      </w:pPr>
      <w:r>
        <w:rPr>
          <w:rFonts w:ascii="Times New Roman" w:hAnsi="Times New Roman"/>
        </w:rPr>
        <w:t>obrazec »P</w:t>
      </w:r>
      <w:r w:rsidR="00EF33FD">
        <w:rPr>
          <w:rFonts w:ascii="Times New Roman" w:hAnsi="Times New Roman"/>
        </w:rPr>
        <w:t>onudbeni predračun</w:t>
      </w:r>
      <w:r>
        <w:rPr>
          <w:rFonts w:ascii="Times New Roman" w:hAnsi="Times New Roman"/>
        </w:rPr>
        <w:t xml:space="preserve"> – popisi del«</w:t>
      </w:r>
    </w:p>
    <w:p w14:paraId="38510DC7" w14:textId="578FE182" w:rsidR="00A312F7" w:rsidRDefault="00A312F7" w:rsidP="0050739C">
      <w:pPr>
        <w:pStyle w:val="Odstavekseznama"/>
        <w:numPr>
          <w:ilvl w:val="0"/>
          <w:numId w:val="7"/>
        </w:numPr>
        <w:autoSpaceDE w:val="0"/>
        <w:autoSpaceDN w:val="0"/>
        <w:adjustRightInd w:val="0"/>
        <w:jc w:val="both"/>
        <w:rPr>
          <w:rFonts w:ascii="Times New Roman" w:hAnsi="Times New Roman"/>
        </w:rPr>
      </w:pPr>
      <w:r w:rsidRPr="00A312F7">
        <w:rPr>
          <w:rFonts w:ascii="Times New Roman" w:hAnsi="Times New Roman"/>
        </w:rPr>
        <w:t>obrazec »ESPD</w:t>
      </w:r>
      <w:r w:rsidR="00BC6EE9" w:rsidRPr="00A312F7">
        <w:rPr>
          <w:rFonts w:ascii="Times New Roman" w:hAnsi="Times New Roman"/>
        </w:rPr>
        <w:t>«</w:t>
      </w:r>
    </w:p>
    <w:p w14:paraId="11FD3F05" w14:textId="73C8883B" w:rsidR="00BC6EE9" w:rsidRPr="00285360" w:rsidRDefault="00BC6EE9" w:rsidP="008E4C0C">
      <w:pPr>
        <w:pStyle w:val="Odstavekseznama"/>
        <w:numPr>
          <w:ilvl w:val="0"/>
          <w:numId w:val="7"/>
        </w:numPr>
        <w:jc w:val="both"/>
        <w:rPr>
          <w:rFonts w:ascii="Times New Roman" w:hAnsi="Times New Roman"/>
          <w:color w:val="8496B0"/>
        </w:rPr>
      </w:pPr>
      <w:r>
        <w:rPr>
          <w:rFonts w:ascii="Times New Roman" w:hAnsi="Times New Roman"/>
        </w:rPr>
        <w:t>obrazec »</w:t>
      </w:r>
      <w:r w:rsidR="00F16D75">
        <w:rPr>
          <w:rFonts w:ascii="Times New Roman" w:hAnsi="Times New Roman"/>
        </w:rPr>
        <w:t xml:space="preserve">Izjava </w:t>
      </w:r>
      <w:r w:rsidR="00F16D75" w:rsidRPr="00F16D75">
        <w:rPr>
          <w:rFonts w:ascii="Times New Roman" w:hAnsi="Times New Roman"/>
        </w:rPr>
        <w:t>po 35. členu Zakona o integriteti in preprečevanju korupcije</w:t>
      </w:r>
      <w:r>
        <w:rPr>
          <w:rFonts w:ascii="Times New Roman" w:hAnsi="Times New Roman"/>
        </w:rPr>
        <w:t xml:space="preserve">«, </w:t>
      </w:r>
      <w:r w:rsidR="005A5C0A">
        <w:rPr>
          <w:rFonts w:ascii="Times New Roman" w:hAnsi="Times New Roman"/>
          <w:i/>
        </w:rPr>
        <w:t>OBR-</w:t>
      </w:r>
      <w:r w:rsidR="008E4C0C">
        <w:rPr>
          <w:rFonts w:ascii="Times New Roman" w:hAnsi="Times New Roman"/>
          <w:i/>
        </w:rPr>
        <w:t>7</w:t>
      </w:r>
    </w:p>
    <w:p w14:paraId="002166F4" w14:textId="51F36148" w:rsidR="004F7A8C" w:rsidRPr="003C1512" w:rsidRDefault="004F7A8C" w:rsidP="008E4C0C">
      <w:pPr>
        <w:pStyle w:val="Odstavekseznama"/>
        <w:numPr>
          <w:ilvl w:val="0"/>
          <w:numId w:val="7"/>
        </w:numPr>
        <w:jc w:val="both"/>
        <w:rPr>
          <w:rFonts w:ascii="Times New Roman" w:hAnsi="Times New Roman"/>
        </w:rPr>
      </w:pPr>
      <w:r w:rsidRPr="003C1512">
        <w:rPr>
          <w:rFonts w:ascii="Times New Roman" w:hAnsi="Times New Roman"/>
        </w:rPr>
        <w:t xml:space="preserve">obrazec </w:t>
      </w:r>
      <w:r w:rsidR="0069631B" w:rsidRPr="003C1512">
        <w:rPr>
          <w:rFonts w:ascii="Times New Roman" w:hAnsi="Times New Roman"/>
        </w:rPr>
        <w:t>»</w:t>
      </w:r>
      <w:r w:rsidR="00E01778">
        <w:rPr>
          <w:rFonts w:ascii="Times New Roman" w:hAnsi="Times New Roman"/>
        </w:rPr>
        <w:t>Seznam referenc p</w:t>
      </w:r>
      <w:r w:rsidR="00B901D8" w:rsidRPr="003C1512">
        <w:rPr>
          <w:rFonts w:ascii="Times New Roman" w:hAnsi="Times New Roman"/>
        </w:rPr>
        <w:t>onudnika</w:t>
      </w:r>
      <w:r w:rsidR="00D94254" w:rsidRPr="003C1512">
        <w:rPr>
          <w:rFonts w:ascii="Times New Roman" w:hAnsi="Times New Roman"/>
        </w:rPr>
        <w:t>«,</w:t>
      </w:r>
      <w:r w:rsidR="003A1344" w:rsidRPr="003C1512">
        <w:rPr>
          <w:rFonts w:ascii="Times New Roman" w:hAnsi="Times New Roman"/>
        </w:rPr>
        <w:t xml:space="preserve"> </w:t>
      </w:r>
      <w:r w:rsidR="003A1344" w:rsidRPr="003C1512">
        <w:rPr>
          <w:rFonts w:ascii="Times New Roman" w:hAnsi="Times New Roman"/>
          <w:i/>
        </w:rPr>
        <w:t>OBR-</w:t>
      </w:r>
      <w:r w:rsidR="008E4C0C">
        <w:rPr>
          <w:rFonts w:ascii="Times New Roman" w:hAnsi="Times New Roman"/>
          <w:i/>
        </w:rPr>
        <w:t>8</w:t>
      </w:r>
    </w:p>
    <w:p w14:paraId="1C773F03" w14:textId="5BAC2D0C" w:rsidR="000A19C3" w:rsidRDefault="000A19C3" w:rsidP="008E4C0C">
      <w:pPr>
        <w:pStyle w:val="Odstavekseznama"/>
        <w:numPr>
          <w:ilvl w:val="0"/>
          <w:numId w:val="7"/>
        </w:numPr>
        <w:jc w:val="both"/>
        <w:rPr>
          <w:rFonts w:ascii="Times New Roman" w:hAnsi="Times New Roman"/>
          <w:i/>
        </w:rPr>
      </w:pPr>
      <w:r w:rsidRPr="003C1512">
        <w:rPr>
          <w:rFonts w:ascii="Times New Roman" w:hAnsi="Times New Roman"/>
        </w:rPr>
        <w:t xml:space="preserve">obrazec </w:t>
      </w:r>
      <w:r w:rsidR="00D94254" w:rsidRPr="003C1512">
        <w:rPr>
          <w:rFonts w:ascii="Times New Roman" w:hAnsi="Times New Roman"/>
        </w:rPr>
        <w:t>»</w:t>
      </w:r>
      <w:r w:rsidRPr="003C1512">
        <w:rPr>
          <w:rFonts w:ascii="Times New Roman" w:hAnsi="Times New Roman"/>
        </w:rPr>
        <w:t>Soglasje / izjava podizvajalca o neposrednem plačilu</w:t>
      </w:r>
      <w:r w:rsidR="00D94254" w:rsidRPr="003C1512">
        <w:rPr>
          <w:rFonts w:ascii="Times New Roman" w:hAnsi="Times New Roman"/>
        </w:rPr>
        <w:t>«,</w:t>
      </w:r>
      <w:r w:rsidRPr="003C1512">
        <w:rPr>
          <w:rFonts w:ascii="Times New Roman" w:hAnsi="Times New Roman"/>
        </w:rPr>
        <w:t xml:space="preserve"> </w:t>
      </w:r>
      <w:r w:rsidRPr="003C1512">
        <w:rPr>
          <w:rFonts w:ascii="Times New Roman" w:hAnsi="Times New Roman"/>
          <w:i/>
        </w:rPr>
        <w:t>OBR-</w:t>
      </w:r>
      <w:r w:rsidR="008E4C0C">
        <w:rPr>
          <w:rFonts w:ascii="Times New Roman" w:hAnsi="Times New Roman"/>
          <w:i/>
        </w:rPr>
        <w:t>9</w:t>
      </w:r>
    </w:p>
    <w:p w14:paraId="060C0CA5" w14:textId="4409ADD2" w:rsidR="008357DC" w:rsidRDefault="008357DC" w:rsidP="008E4C0C">
      <w:pPr>
        <w:pStyle w:val="Odstavekseznama"/>
        <w:numPr>
          <w:ilvl w:val="0"/>
          <w:numId w:val="7"/>
        </w:numPr>
        <w:rPr>
          <w:rFonts w:ascii="Times New Roman" w:hAnsi="Times New Roman"/>
          <w:i/>
        </w:rPr>
      </w:pPr>
      <w:r w:rsidRPr="008357DC">
        <w:rPr>
          <w:rFonts w:ascii="Times New Roman" w:hAnsi="Times New Roman"/>
          <w:i/>
        </w:rPr>
        <w:t>obrazec »Pooblastilo vodilnemu partnerju za sklenitev pogodbe«, OBR-</w:t>
      </w:r>
      <w:r w:rsidR="008E4C0C">
        <w:rPr>
          <w:rFonts w:ascii="Times New Roman" w:hAnsi="Times New Roman"/>
          <w:i/>
        </w:rPr>
        <w:t>10</w:t>
      </w:r>
      <w:r w:rsidR="008E4C0C" w:rsidRPr="008357DC">
        <w:rPr>
          <w:rFonts w:ascii="Times New Roman" w:hAnsi="Times New Roman"/>
          <w:i/>
        </w:rPr>
        <w:t xml:space="preserve"> </w:t>
      </w:r>
      <w:r w:rsidRPr="008357DC">
        <w:rPr>
          <w:rFonts w:ascii="Times New Roman" w:hAnsi="Times New Roman"/>
          <w:i/>
        </w:rPr>
        <w:t>(v primeru, da skupina ponudnikov predloži skupno ponudbo)</w:t>
      </w:r>
    </w:p>
    <w:p w14:paraId="2D91BDE8" w14:textId="258FF430" w:rsidR="00DD0E36" w:rsidRPr="00DD0E36" w:rsidRDefault="00DD0E36" w:rsidP="008E4C0C">
      <w:pPr>
        <w:pStyle w:val="Odstavekseznama"/>
        <w:numPr>
          <w:ilvl w:val="0"/>
          <w:numId w:val="7"/>
        </w:numPr>
        <w:rPr>
          <w:rFonts w:ascii="Times New Roman" w:hAnsi="Times New Roman"/>
          <w:iCs/>
        </w:rPr>
      </w:pPr>
      <w:r w:rsidRPr="00DD0E36">
        <w:rPr>
          <w:rFonts w:ascii="Times New Roman" w:hAnsi="Times New Roman"/>
          <w:iCs/>
        </w:rPr>
        <w:t xml:space="preserve">potrdilo proizvajalca opreme o pooblaščenem servisu, </w:t>
      </w:r>
      <w:r w:rsidRPr="00DD0E36">
        <w:rPr>
          <w:rFonts w:ascii="Times New Roman" w:hAnsi="Times New Roman"/>
          <w:b/>
          <w:bCs/>
          <w:iCs/>
        </w:rPr>
        <w:t xml:space="preserve">velja za sklop </w:t>
      </w:r>
      <w:r w:rsidR="00A220F5">
        <w:rPr>
          <w:rFonts w:ascii="Times New Roman" w:hAnsi="Times New Roman"/>
          <w:b/>
          <w:bCs/>
          <w:iCs/>
        </w:rPr>
        <w:t>4</w:t>
      </w:r>
      <w:r w:rsidR="00804986">
        <w:rPr>
          <w:rFonts w:ascii="Times New Roman" w:hAnsi="Times New Roman"/>
          <w:b/>
          <w:bCs/>
          <w:iCs/>
        </w:rPr>
        <w:t>, 6</w:t>
      </w:r>
      <w:r w:rsidR="00A220F5">
        <w:rPr>
          <w:rFonts w:ascii="Times New Roman" w:hAnsi="Times New Roman"/>
          <w:b/>
          <w:bCs/>
          <w:iCs/>
        </w:rPr>
        <w:t xml:space="preserve"> in </w:t>
      </w:r>
      <w:r w:rsidR="00804986">
        <w:rPr>
          <w:rFonts w:ascii="Times New Roman" w:hAnsi="Times New Roman"/>
          <w:b/>
          <w:bCs/>
          <w:iCs/>
        </w:rPr>
        <w:t>7</w:t>
      </w:r>
    </w:p>
    <w:p w14:paraId="6C8749A6" w14:textId="60EE1E4D" w:rsidR="008835EE" w:rsidRDefault="008835EE" w:rsidP="008E4C0C">
      <w:pPr>
        <w:pStyle w:val="Odstavekseznama"/>
        <w:numPr>
          <w:ilvl w:val="0"/>
          <w:numId w:val="7"/>
        </w:numPr>
        <w:jc w:val="both"/>
        <w:rPr>
          <w:rFonts w:ascii="Times New Roman" w:hAnsi="Times New Roman"/>
        </w:rPr>
      </w:pPr>
      <w:r w:rsidRPr="00C363A1">
        <w:rPr>
          <w:rFonts w:ascii="Times New Roman" w:hAnsi="Times New Roman"/>
        </w:rPr>
        <w:t>morebitne druge listine, zahtevane skladno z dodatnimi pojasnili naročnika ali veljavno zakonodajo (npr. v primeru uporabe zmogljivosti drugih subjektov v skladu z 81. členom ZJN-3 je obvezna predložitev akta, na podlagi katerega gospodarski subjekt zagotavlja zmogljivosti ponudniku)</w:t>
      </w:r>
      <w:r w:rsidR="00D62B29">
        <w:rPr>
          <w:rFonts w:ascii="Times New Roman" w:hAnsi="Times New Roman"/>
        </w:rPr>
        <w:t>.</w:t>
      </w:r>
    </w:p>
    <w:p w14:paraId="2A0D65D6" w14:textId="77777777" w:rsidR="003C1512" w:rsidRPr="00C363A1" w:rsidRDefault="003C1512" w:rsidP="003C1512">
      <w:pPr>
        <w:pStyle w:val="Odstavekseznama"/>
        <w:ind w:left="720"/>
        <w:jc w:val="both"/>
        <w:rPr>
          <w:rFonts w:ascii="Times New Roman" w:hAnsi="Times New Roman"/>
        </w:rPr>
      </w:pPr>
    </w:p>
    <w:p w14:paraId="21E48492" w14:textId="65497E47" w:rsidR="00BC6EE9" w:rsidRDefault="00BC6EE9" w:rsidP="00BC6EE9">
      <w:pPr>
        <w:autoSpaceDE w:val="0"/>
        <w:autoSpaceDN w:val="0"/>
        <w:jc w:val="both"/>
        <w:rPr>
          <w:rFonts w:ascii="Times New Roman" w:hAnsi="Times New Roman"/>
          <w:i/>
          <w:iCs/>
        </w:rPr>
      </w:pPr>
      <w:r w:rsidRPr="00187BA3">
        <w:rPr>
          <w:rFonts w:ascii="Times New Roman" w:hAnsi="Times New Roman"/>
        </w:rPr>
        <w:t>Opomba: Dokumentov/obrazcev ni potrebno žigosati, parafirati ali podpisovati</w:t>
      </w:r>
      <w:r w:rsidR="00276FB7">
        <w:rPr>
          <w:rFonts w:ascii="Times New Roman" w:hAnsi="Times New Roman"/>
        </w:rPr>
        <w:t xml:space="preserve"> (</w:t>
      </w:r>
      <w:r w:rsidR="00804986">
        <w:rPr>
          <w:rFonts w:ascii="Times New Roman" w:hAnsi="Times New Roman"/>
        </w:rPr>
        <w:t xml:space="preserve">OBR-8 in </w:t>
      </w:r>
      <w:r w:rsidR="00D3323D">
        <w:rPr>
          <w:rFonts w:ascii="Times New Roman" w:hAnsi="Times New Roman"/>
        </w:rPr>
        <w:t>OBR-</w:t>
      </w:r>
      <w:r w:rsidR="00804986">
        <w:rPr>
          <w:rFonts w:ascii="Times New Roman" w:hAnsi="Times New Roman"/>
        </w:rPr>
        <w:t xml:space="preserve">9 </w:t>
      </w:r>
      <w:r w:rsidR="00D3323D">
        <w:rPr>
          <w:rFonts w:ascii="Times New Roman" w:hAnsi="Times New Roman"/>
        </w:rPr>
        <w:t>ter</w:t>
      </w:r>
      <w:r w:rsidR="00276FB7">
        <w:rPr>
          <w:rFonts w:ascii="Times New Roman" w:hAnsi="Times New Roman"/>
        </w:rPr>
        <w:t xml:space="preserve"> ESPD obrazci podizvajalcev, </w:t>
      </w:r>
      <w:r w:rsidR="002C64DB" w:rsidRPr="002C64DB">
        <w:rPr>
          <w:rFonts w:ascii="Times New Roman" w:hAnsi="Times New Roman"/>
        </w:rPr>
        <w:t>partnerjev in subjektov, ki ponudniku zagotavljajo zmogljivosti</w:t>
      </w:r>
      <w:r w:rsidR="005A3C48">
        <w:rPr>
          <w:rFonts w:ascii="Times New Roman" w:hAnsi="Times New Roman"/>
        </w:rPr>
        <w:t>,</w:t>
      </w:r>
      <w:r w:rsidR="00276FB7">
        <w:rPr>
          <w:rFonts w:ascii="Times New Roman" w:hAnsi="Times New Roman"/>
        </w:rPr>
        <w:t xml:space="preserve"> morajo biti podpisani)</w:t>
      </w:r>
      <w:r w:rsidRPr="00187BA3">
        <w:rPr>
          <w:rFonts w:ascii="Times New Roman" w:hAnsi="Times New Roman"/>
        </w:rPr>
        <w:t>. Izpolnjene dokumente ponudnik v *</w:t>
      </w:r>
      <w:proofErr w:type="spellStart"/>
      <w:r w:rsidRPr="00187BA3">
        <w:rPr>
          <w:rFonts w:ascii="Times New Roman" w:hAnsi="Times New Roman"/>
        </w:rPr>
        <w:t>pdf</w:t>
      </w:r>
      <w:proofErr w:type="spellEnd"/>
      <w:r w:rsidRPr="00187BA3">
        <w:rPr>
          <w:rFonts w:ascii="Times New Roman" w:hAnsi="Times New Roman"/>
        </w:rPr>
        <w:t xml:space="preserve"> obliki naloži v informacijskem </w:t>
      </w:r>
      <w:r w:rsidRPr="00187BA3">
        <w:rPr>
          <w:rFonts w:ascii="Times New Roman" w:hAnsi="Times New Roman"/>
          <w:i/>
          <w:iCs/>
        </w:rPr>
        <w:t>sistemu e-JN</w:t>
      </w:r>
      <w:r w:rsidR="00276FB7">
        <w:rPr>
          <w:rFonts w:ascii="Times New Roman" w:hAnsi="Times New Roman"/>
          <w:i/>
          <w:iCs/>
        </w:rPr>
        <w:t>.</w:t>
      </w:r>
    </w:p>
    <w:p w14:paraId="330BF951" w14:textId="77777777" w:rsidR="008357DC" w:rsidRDefault="008357DC" w:rsidP="00BC6EE9">
      <w:pPr>
        <w:autoSpaceDE w:val="0"/>
        <w:autoSpaceDN w:val="0"/>
        <w:jc w:val="both"/>
        <w:rPr>
          <w:rFonts w:ascii="Times New Roman" w:hAnsi="Times New Roman"/>
          <w:i/>
          <w:iCs/>
        </w:rPr>
      </w:pPr>
    </w:p>
    <w:p w14:paraId="4CBE4154" w14:textId="2ED00672" w:rsidR="00BC6EE9" w:rsidRPr="00EF3F0E" w:rsidRDefault="00BC6EE9" w:rsidP="00BC6EE9">
      <w:pPr>
        <w:pStyle w:val="Naslov1"/>
        <w:rPr>
          <w:b w:val="0"/>
          <w:sz w:val="24"/>
          <w:szCs w:val="24"/>
        </w:rPr>
      </w:pPr>
      <w:bookmarkStart w:id="99" w:name="_Toc207480219"/>
      <w:r w:rsidRPr="00EF3F0E">
        <w:rPr>
          <w:b w:val="0"/>
          <w:sz w:val="24"/>
          <w:szCs w:val="24"/>
        </w:rPr>
        <w:t>1</w:t>
      </w:r>
      <w:r w:rsidR="00CC154A">
        <w:rPr>
          <w:b w:val="0"/>
          <w:sz w:val="24"/>
          <w:szCs w:val="24"/>
        </w:rPr>
        <w:t>1</w:t>
      </w:r>
      <w:r w:rsidRPr="00EF3F0E">
        <w:rPr>
          <w:b w:val="0"/>
          <w:sz w:val="24"/>
          <w:szCs w:val="24"/>
        </w:rPr>
        <w:t xml:space="preserve">. </w:t>
      </w:r>
      <w:r w:rsidR="00B17088">
        <w:rPr>
          <w:b w:val="0"/>
          <w:sz w:val="24"/>
          <w:szCs w:val="24"/>
        </w:rPr>
        <w:t>FINANČNA ZAVAROVANJA</w:t>
      </w:r>
      <w:bookmarkEnd w:id="99"/>
    </w:p>
    <w:p w14:paraId="39DD23C2" w14:textId="3638D807" w:rsidR="00B17088" w:rsidRPr="001A32E0" w:rsidRDefault="00094689" w:rsidP="00B17088">
      <w:pPr>
        <w:autoSpaceDE w:val="0"/>
        <w:autoSpaceDN w:val="0"/>
        <w:adjustRightInd w:val="0"/>
        <w:rPr>
          <w:rFonts w:ascii="Times New Roman" w:hAnsi="Times New Roman"/>
          <w:b/>
          <w:color w:val="000000"/>
        </w:rPr>
      </w:pPr>
      <w:r>
        <w:rPr>
          <w:rFonts w:ascii="Times New Roman" w:hAnsi="Times New Roman"/>
          <w:b/>
          <w:color w:val="000000"/>
        </w:rPr>
        <w:t>1</w:t>
      </w:r>
      <w:r w:rsidR="00CC154A">
        <w:rPr>
          <w:rFonts w:ascii="Times New Roman" w:hAnsi="Times New Roman"/>
          <w:b/>
          <w:color w:val="000000"/>
        </w:rPr>
        <w:t>1</w:t>
      </w:r>
      <w:r w:rsidR="00B17088">
        <w:rPr>
          <w:rFonts w:ascii="Times New Roman" w:hAnsi="Times New Roman"/>
          <w:b/>
          <w:color w:val="000000"/>
        </w:rPr>
        <w:t xml:space="preserve">.1 </w:t>
      </w:r>
      <w:r w:rsidR="00B17088" w:rsidRPr="001A32E0">
        <w:rPr>
          <w:rFonts w:ascii="Times New Roman" w:hAnsi="Times New Roman"/>
          <w:b/>
          <w:color w:val="000000"/>
        </w:rPr>
        <w:t>Zavarovanje za dobro izvedbo</w:t>
      </w:r>
      <w:r w:rsidR="00044FE6">
        <w:rPr>
          <w:rFonts w:ascii="Times New Roman" w:hAnsi="Times New Roman"/>
          <w:b/>
          <w:color w:val="000000"/>
        </w:rPr>
        <w:t xml:space="preserve"> </w:t>
      </w:r>
      <w:r w:rsidR="00B901D8">
        <w:rPr>
          <w:rFonts w:ascii="Times New Roman" w:hAnsi="Times New Roman"/>
          <w:b/>
          <w:color w:val="000000"/>
        </w:rPr>
        <w:t>pogodbenih obveznosti</w:t>
      </w:r>
      <w:r>
        <w:rPr>
          <w:rFonts w:ascii="Times New Roman" w:hAnsi="Times New Roman"/>
          <w:b/>
          <w:color w:val="000000"/>
        </w:rPr>
        <w:t>:</w:t>
      </w:r>
    </w:p>
    <w:p w14:paraId="6C64B369" w14:textId="60EC00A0" w:rsidR="003167B2" w:rsidRPr="003167B2" w:rsidRDefault="00FF3680" w:rsidP="00FF3680">
      <w:pPr>
        <w:spacing w:before="225" w:after="225"/>
        <w:jc w:val="both"/>
        <w:rPr>
          <w:rFonts w:ascii="Times New Roman" w:hAnsi="Times New Roman"/>
          <w:color w:val="000000"/>
        </w:rPr>
      </w:pPr>
      <w:r w:rsidRPr="00B901D8">
        <w:rPr>
          <w:rFonts w:ascii="Times New Roman" w:hAnsi="Times New Roman"/>
          <w:b/>
          <w:color w:val="000000"/>
        </w:rPr>
        <w:t>Instrument zavarovanja:</w:t>
      </w:r>
      <w:r w:rsidRPr="001A32E0">
        <w:rPr>
          <w:rFonts w:ascii="Times New Roman" w:hAnsi="Times New Roman"/>
          <w:color w:val="000000"/>
        </w:rPr>
        <w:t xml:space="preserve"> bančna garancija / kavcijsko zavarovanje</w:t>
      </w:r>
    </w:p>
    <w:p w14:paraId="0162E5A3" w14:textId="3EC934A7" w:rsidR="00FF3680" w:rsidRDefault="00B901D8" w:rsidP="00FF3680">
      <w:pPr>
        <w:spacing w:before="225" w:after="225"/>
        <w:jc w:val="both"/>
        <w:rPr>
          <w:rFonts w:ascii="Times New Roman" w:hAnsi="Times New Roman"/>
          <w:color w:val="000000"/>
        </w:rPr>
      </w:pPr>
      <w:r w:rsidRPr="00B901D8">
        <w:rPr>
          <w:rFonts w:ascii="Times New Roman" w:hAnsi="Times New Roman"/>
          <w:b/>
          <w:color w:val="000000"/>
        </w:rPr>
        <w:t>Višina zavarovanja:</w:t>
      </w:r>
      <w:r w:rsidR="00E0428E">
        <w:rPr>
          <w:rFonts w:ascii="Times New Roman" w:hAnsi="Times New Roman"/>
          <w:color w:val="000000"/>
        </w:rPr>
        <w:t xml:space="preserve"> 10</w:t>
      </w:r>
      <w:r w:rsidR="005A3C48">
        <w:rPr>
          <w:rFonts w:ascii="Times New Roman" w:hAnsi="Times New Roman"/>
          <w:color w:val="000000"/>
        </w:rPr>
        <w:t xml:space="preserve"> </w:t>
      </w:r>
      <w:r w:rsidR="00FF3680" w:rsidRPr="001A32E0">
        <w:rPr>
          <w:rFonts w:ascii="Times New Roman" w:hAnsi="Times New Roman"/>
          <w:color w:val="000000"/>
        </w:rPr>
        <w:t>% pogodbene vrednosti z DDV</w:t>
      </w:r>
      <w:r w:rsidR="0069631B">
        <w:rPr>
          <w:rFonts w:ascii="Times New Roman" w:hAnsi="Times New Roman"/>
          <w:color w:val="000000"/>
        </w:rPr>
        <w:t xml:space="preserve"> </w:t>
      </w:r>
    </w:p>
    <w:p w14:paraId="4A104301" w14:textId="77777777" w:rsidR="00FF3680" w:rsidRPr="00A10430" w:rsidRDefault="00FF3680" w:rsidP="00FF3680">
      <w:pPr>
        <w:spacing w:before="225" w:after="225"/>
        <w:jc w:val="both"/>
        <w:rPr>
          <w:rFonts w:ascii="Times New Roman" w:hAnsi="Times New Roman"/>
          <w:color w:val="FF0000"/>
        </w:rPr>
      </w:pPr>
      <w:r w:rsidRPr="00B901D8">
        <w:rPr>
          <w:rFonts w:ascii="Times New Roman" w:hAnsi="Times New Roman"/>
          <w:b/>
          <w:color w:val="000000"/>
        </w:rPr>
        <w:t>Čas veljavnosti:</w:t>
      </w:r>
      <w:r w:rsidRPr="001A32E0">
        <w:rPr>
          <w:rFonts w:ascii="Times New Roman" w:hAnsi="Times New Roman"/>
          <w:color w:val="000000"/>
        </w:rPr>
        <w:t xml:space="preserve"> </w:t>
      </w:r>
      <w:r>
        <w:rPr>
          <w:rFonts w:ascii="Times New Roman" w:hAnsi="Times New Roman"/>
          <w:color w:val="000000"/>
        </w:rPr>
        <w:t xml:space="preserve">zavarovanje </w:t>
      </w:r>
      <w:r w:rsidRPr="00B720DD">
        <w:rPr>
          <w:rFonts w:ascii="Times New Roman" w:hAnsi="Times New Roman"/>
          <w:color w:val="000000"/>
        </w:rPr>
        <w:t xml:space="preserve">mora biti </w:t>
      </w:r>
      <w:r w:rsidRPr="00AC3108">
        <w:rPr>
          <w:rFonts w:ascii="Times New Roman" w:hAnsi="Times New Roman"/>
        </w:rPr>
        <w:t>veljavno še 30 dni od uspešno opravljene primopredaje.</w:t>
      </w:r>
    </w:p>
    <w:p w14:paraId="6CE75E52" w14:textId="35E8231B" w:rsidR="00FF3680" w:rsidRDefault="00FF3680" w:rsidP="00FF3680">
      <w:pPr>
        <w:spacing w:before="225" w:after="225"/>
        <w:jc w:val="both"/>
        <w:rPr>
          <w:rFonts w:ascii="Times New Roman" w:hAnsi="Times New Roman"/>
          <w:color w:val="000000"/>
        </w:rPr>
      </w:pPr>
      <w:r w:rsidRPr="00094689">
        <w:rPr>
          <w:rFonts w:ascii="Times New Roman" w:hAnsi="Times New Roman"/>
          <w:color w:val="000000"/>
        </w:rPr>
        <w:t>Zavarovanje bo moralo glasiti na</w:t>
      </w:r>
      <w:r>
        <w:rPr>
          <w:rFonts w:ascii="Times New Roman" w:hAnsi="Times New Roman"/>
          <w:color w:val="000000"/>
        </w:rPr>
        <w:t xml:space="preserve"> </w:t>
      </w:r>
      <w:r w:rsidR="00B901D8">
        <w:rPr>
          <w:rFonts w:ascii="Times New Roman" w:hAnsi="Times New Roman"/>
          <w:color w:val="000000"/>
        </w:rPr>
        <w:t>naročnika</w:t>
      </w:r>
      <w:r>
        <w:rPr>
          <w:rFonts w:ascii="Times New Roman" w:hAnsi="Times New Roman"/>
          <w:color w:val="000000"/>
        </w:rPr>
        <w:t xml:space="preserve"> UIZ</w:t>
      </w:r>
      <w:r w:rsidR="00B901D8">
        <w:rPr>
          <w:rFonts w:ascii="Times New Roman" w:hAnsi="Times New Roman"/>
          <w:color w:val="000000"/>
        </w:rPr>
        <w:t>.</w:t>
      </w:r>
    </w:p>
    <w:p w14:paraId="1EBDEB9C" w14:textId="0A899B94" w:rsidR="00B901D8" w:rsidRPr="005C661C" w:rsidRDefault="00B901D8" w:rsidP="005C661C">
      <w:pPr>
        <w:ind w:right="1"/>
        <w:jc w:val="both"/>
        <w:rPr>
          <w:rFonts w:ascii="Times New Roman" w:hAnsi="Times New Roman"/>
        </w:rPr>
      </w:pPr>
      <w:r w:rsidRPr="00B901D8">
        <w:rPr>
          <w:rFonts w:ascii="Times New Roman" w:hAnsi="Times New Roman"/>
        </w:rPr>
        <w:t>Če se rok za izvedbo pogodbenih obveznosti podaljša, ima naročnik pravico, da zahteva ustrezno podaljšanje veljavnosti finančnega zavarovanja. Če se zviša skupna vrednost pogodbe, ima naročnik pravico, da zahteva ustrezno povišanje vrednosti finančnega zavarovanja.</w:t>
      </w:r>
    </w:p>
    <w:p w14:paraId="76AACD59" w14:textId="4BC3084F" w:rsidR="0079211A" w:rsidRPr="00AA1982" w:rsidRDefault="00FF3680" w:rsidP="00FF3680">
      <w:pPr>
        <w:spacing w:before="225" w:after="225"/>
        <w:jc w:val="both"/>
        <w:rPr>
          <w:rFonts w:ascii="Times New Roman" w:hAnsi="Times New Roman"/>
          <w:color w:val="000000"/>
        </w:rPr>
      </w:pPr>
      <w:r w:rsidRPr="001A32E0">
        <w:rPr>
          <w:rFonts w:ascii="Times New Roman" w:hAnsi="Times New Roman"/>
          <w:b/>
          <w:color w:val="000000"/>
        </w:rPr>
        <w:lastRenderedPageBreak/>
        <w:t>Zahtevanje dokazila:</w:t>
      </w:r>
      <w:r w:rsidRPr="001A32E0">
        <w:rPr>
          <w:rFonts w:ascii="Times New Roman" w:hAnsi="Times New Roman"/>
          <w:color w:val="000000"/>
        </w:rPr>
        <w:t xml:space="preserve"> ni zahtevano dokazilo, ponudnik s podpisom obrazca krovna izjava </w:t>
      </w:r>
      <w:r w:rsidR="00E13AFE">
        <w:rPr>
          <w:rFonts w:ascii="Times New Roman" w:hAnsi="Times New Roman"/>
          <w:color w:val="000000"/>
        </w:rPr>
        <w:t>izjavlja</w:t>
      </w:r>
      <w:r w:rsidRPr="001A32E0">
        <w:rPr>
          <w:rFonts w:ascii="Times New Roman" w:hAnsi="Times New Roman"/>
          <w:color w:val="000000"/>
        </w:rPr>
        <w:t>, da bo naročniku izročil ustrezno zavarovanje</w:t>
      </w:r>
      <w:r>
        <w:rPr>
          <w:rFonts w:ascii="Times New Roman" w:hAnsi="Times New Roman"/>
          <w:color w:val="000000"/>
        </w:rPr>
        <w:t>.</w:t>
      </w:r>
    </w:p>
    <w:p w14:paraId="147B6B35" w14:textId="30183647" w:rsidR="00B17088" w:rsidRPr="001A32E0" w:rsidRDefault="00094689" w:rsidP="00B17088">
      <w:pPr>
        <w:spacing w:before="225" w:after="225"/>
        <w:jc w:val="both"/>
        <w:rPr>
          <w:rFonts w:ascii="Times New Roman" w:hAnsi="Times New Roman"/>
          <w:b/>
          <w:color w:val="000000"/>
        </w:rPr>
      </w:pPr>
      <w:r>
        <w:rPr>
          <w:rFonts w:ascii="Times New Roman" w:hAnsi="Times New Roman"/>
          <w:b/>
          <w:color w:val="000000"/>
        </w:rPr>
        <w:t>1</w:t>
      </w:r>
      <w:r w:rsidR="00CC154A">
        <w:rPr>
          <w:rFonts w:ascii="Times New Roman" w:hAnsi="Times New Roman"/>
          <w:b/>
          <w:color w:val="000000"/>
        </w:rPr>
        <w:t>1</w:t>
      </w:r>
      <w:r>
        <w:rPr>
          <w:rFonts w:ascii="Times New Roman" w:hAnsi="Times New Roman"/>
          <w:b/>
          <w:color w:val="000000"/>
        </w:rPr>
        <w:t>.</w:t>
      </w:r>
      <w:r w:rsidR="0069631B">
        <w:rPr>
          <w:rFonts w:ascii="Times New Roman" w:hAnsi="Times New Roman"/>
          <w:b/>
          <w:color w:val="000000"/>
        </w:rPr>
        <w:t>2</w:t>
      </w:r>
      <w:r w:rsidR="00B17088">
        <w:rPr>
          <w:rFonts w:ascii="Times New Roman" w:hAnsi="Times New Roman"/>
          <w:b/>
          <w:color w:val="000000"/>
        </w:rPr>
        <w:t xml:space="preserve"> </w:t>
      </w:r>
      <w:r w:rsidR="00B17088" w:rsidRPr="001A32E0">
        <w:rPr>
          <w:rFonts w:ascii="Times New Roman" w:hAnsi="Times New Roman"/>
          <w:b/>
          <w:color w:val="000000"/>
        </w:rPr>
        <w:t>Zavarovanje za odpravo napak</w:t>
      </w:r>
      <w:r w:rsidR="00B901D8">
        <w:rPr>
          <w:rFonts w:ascii="Times New Roman" w:hAnsi="Times New Roman"/>
          <w:b/>
          <w:color w:val="000000"/>
        </w:rPr>
        <w:t xml:space="preserve"> v garancijskem roku</w:t>
      </w:r>
      <w:r w:rsidR="00627345">
        <w:rPr>
          <w:rFonts w:ascii="Times New Roman" w:hAnsi="Times New Roman"/>
          <w:b/>
          <w:color w:val="000000"/>
        </w:rPr>
        <w:t>:</w:t>
      </w:r>
    </w:p>
    <w:p w14:paraId="5DCC82E7" w14:textId="77777777" w:rsidR="00FF3680" w:rsidRPr="001A32E0" w:rsidRDefault="00FF3680" w:rsidP="00FF3680">
      <w:pPr>
        <w:spacing w:after="225"/>
        <w:jc w:val="both"/>
        <w:rPr>
          <w:rFonts w:ascii="Times New Roman" w:hAnsi="Times New Roman"/>
        </w:rPr>
      </w:pPr>
      <w:r w:rsidRPr="00B901D8">
        <w:rPr>
          <w:rFonts w:ascii="Times New Roman" w:hAnsi="Times New Roman"/>
          <w:b/>
          <w:color w:val="000000"/>
        </w:rPr>
        <w:t>Instrument zavarovanja:</w:t>
      </w:r>
      <w:r w:rsidRPr="001A32E0">
        <w:rPr>
          <w:rFonts w:ascii="Times New Roman" w:hAnsi="Times New Roman"/>
          <w:color w:val="000000"/>
        </w:rPr>
        <w:t xml:space="preserve"> bančna garancija / kavcijsko zavarovanje</w:t>
      </w:r>
    </w:p>
    <w:p w14:paraId="0AD7BFB3" w14:textId="616883BD" w:rsidR="00B901D8" w:rsidRDefault="00FF3680" w:rsidP="00B901D8">
      <w:pPr>
        <w:spacing w:after="225"/>
        <w:jc w:val="both"/>
        <w:rPr>
          <w:rFonts w:ascii="Times New Roman" w:hAnsi="Times New Roman"/>
          <w:color w:val="000000"/>
        </w:rPr>
      </w:pPr>
      <w:r w:rsidRPr="00B901D8">
        <w:rPr>
          <w:rFonts w:ascii="Times New Roman" w:hAnsi="Times New Roman"/>
          <w:b/>
          <w:color w:val="000000"/>
        </w:rPr>
        <w:t>Višina zavarovanja:</w:t>
      </w:r>
      <w:r>
        <w:rPr>
          <w:rFonts w:ascii="Times New Roman" w:hAnsi="Times New Roman"/>
          <w:color w:val="000000"/>
        </w:rPr>
        <w:t xml:space="preserve"> </w:t>
      </w:r>
      <w:r w:rsidR="005A3C48">
        <w:rPr>
          <w:rFonts w:ascii="Times New Roman" w:hAnsi="Times New Roman"/>
          <w:color w:val="000000"/>
        </w:rPr>
        <w:t xml:space="preserve">5 </w:t>
      </w:r>
      <w:r w:rsidR="00EF33FD" w:rsidRPr="00EF33FD">
        <w:rPr>
          <w:rFonts w:ascii="Times New Roman" w:hAnsi="Times New Roman"/>
          <w:color w:val="000000"/>
        </w:rPr>
        <w:t>% pogodbene vrednosti z DDV</w:t>
      </w:r>
    </w:p>
    <w:p w14:paraId="226CABE6" w14:textId="4860F1E7" w:rsidR="00B901D8" w:rsidRDefault="00B901D8" w:rsidP="00B901D8">
      <w:pPr>
        <w:spacing w:after="225"/>
        <w:jc w:val="both"/>
        <w:rPr>
          <w:rFonts w:ascii="Times New Roman" w:hAnsi="Times New Roman"/>
          <w:color w:val="000000"/>
        </w:rPr>
      </w:pPr>
      <w:r w:rsidRPr="00B901D8">
        <w:rPr>
          <w:rFonts w:ascii="Times New Roman" w:hAnsi="Times New Roman"/>
          <w:b/>
          <w:color w:val="000000"/>
        </w:rPr>
        <w:t>Čas veljavnosti:</w:t>
      </w:r>
      <w:r>
        <w:rPr>
          <w:rFonts w:ascii="Times New Roman" w:hAnsi="Times New Roman"/>
          <w:color w:val="000000"/>
        </w:rPr>
        <w:t xml:space="preserve"> </w:t>
      </w:r>
      <w:r w:rsidRPr="00B901D8">
        <w:rPr>
          <w:rFonts w:ascii="Times New Roman" w:hAnsi="Times New Roman"/>
          <w:color w:val="000000"/>
        </w:rPr>
        <w:t>Posamezno zavarovanje za odpravo napak v garancijskem roku mora biti veljavno še vsaj 30 dni po izteku (</w:t>
      </w:r>
      <w:r w:rsidR="00A72B9E">
        <w:rPr>
          <w:rFonts w:ascii="Times New Roman" w:hAnsi="Times New Roman"/>
          <w:color w:val="000000"/>
        </w:rPr>
        <w:t>posameznega</w:t>
      </w:r>
      <w:r w:rsidRPr="00B901D8">
        <w:rPr>
          <w:rFonts w:ascii="Times New Roman" w:hAnsi="Times New Roman"/>
          <w:color w:val="000000"/>
        </w:rPr>
        <w:t xml:space="preserve">) garancijskega roka, za katerega je bilo izdano. </w:t>
      </w:r>
    </w:p>
    <w:p w14:paraId="281F52E5" w14:textId="2F3F5940" w:rsidR="00B901D8" w:rsidRPr="00B901D8" w:rsidRDefault="00B901D8" w:rsidP="00B901D8">
      <w:pPr>
        <w:spacing w:after="225"/>
        <w:jc w:val="both"/>
        <w:rPr>
          <w:rFonts w:ascii="Times New Roman" w:hAnsi="Times New Roman"/>
          <w:color w:val="000000"/>
        </w:rPr>
      </w:pPr>
      <w:r w:rsidRPr="00B901D8">
        <w:rPr>
          <w:rFonts w:ascii="Times New Roman" w:hAnsi="Times New Roman"/>
          <w:color w:val="000000"/>
        </w:rPr>
        <w:t xml:space="preserve">Zavarovanje bo moralo glasiti na </w:t>
      </w:r>
      <w:r w:rsidR="00245BDA">
        <w:rPr>
          <w:rFonts w:ascii="Times New Roman" w:hAnsi="Times New Roman"/>
          <w:color w:val="000000"/>
        </w:rPr>
        <w:t xml:space="preserve">pooblaščenca </w:t>
      </w:r>
      <w:r w:rsidRPr="00B901D8">
        <w:rPr>
          <w:rFonts w:ascii="Times New Roman" w:hAnsi="Times New Roman"/>
          <w:color w:val="000000"/>
        </w:rPr>
        <w:t>naročnika</w:t>
      </w:r>
      <w:r w:rsidR="00E13AFE">
        <w:rPr>
          <w:rFonts w:ascii="Times New Roman" w:hAnsi="Times New Roman"/>
          <w:color w:val="000000"/>
        </w:rPr>
        <w:t>-uporabnika</w:t>
      </w:r>
      <w:r w:rsidRPr="00B901D8">
        <w:rPr>
          <w:rFonts w:ascii="Times New Roman" w:hAnsi="Times New Roman"/>
          <w:color w:val="000000"/>
        </w:rPr>
        <w:t xml:space="preserve"> </w:t>
      </w:r>
      <w:r w:rsidR="00245BDA">
        <w:rPr>
          <w:rFonts w:ascii="Times New Roman" w:hAnsi="Times New Roman"/>
          <w:color w:val="000000"/>
        </w:rPr>
        <w:t>SB Slovenj Gradec</w:t>
      </w:r>
      <w:r w:rsidRPr="00B901D8">
        <w:rPr>
          <w:rFonts w:ascii="Times New Roman" w:hAnsi="Times New Roman"/>
          <w:color w:val="000000"/>
        </w:rPr>
        <w:t>.</w:t>
      </w:r>
    </w:p>
    <w:p w14:paraId="21840287" w14:textId="395A33D2" w:rsidR="005D454E" w:rsidRPr="00A46A24" w:rsidRDefault="00FF3680" w:rsidP="00922732">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2FDADE4F" w14:textId="58F14BFE" w:rsidR="00BC6EE9" w:rsidRPr="00A61720" w:rsidRDefault="00EF6A8B" w:rsidP="00A61720">
      <w:pPr>
        <w:pStyle w:val="Naslov1"/>
        <w:rPr>
          <w:b w:val="0"/>
          <w:sz w:val="24"/>
          <w:szCs w:val="24"/>
        </w:rPr>
      </w:pPr>
      <w:bookmarkStart w:id="100" w:name="_Toc207480220"/>
      <w:r>
        <w:rPr>
          <w:b w:val="0"/>
          <w:sz w:val="24"/>
          <w:szCs w:val="24"/>
        </w:rPr>
        <w:t>1</w:t>
      </w:r>
      <w:r w:rsidR="00CC154A">
        <w:rPr>
          <w:b w:val="0"/>
          <w:sz w:val="24"/>
          <w:szCs w:val="24"/>
        </w:rPr>
        <w:t>2</w:t>
      </w:r>
      <w:r w:rsidR="00BC6EE9" w:rsidRPr="00EF3F0E">
        <w:rPr>
          <w:b w:val="0"/>
          <w:sz w:val="24"/>
          <w:szCs w:val="24"/>
        </w:rPr>
        <w:t>. NASTOPANJE, VARIANTE, JEZIK, ODPREMLJANJE, VELJAVNOST IN STROŠKI PONUDBE</w:t>
      </w:r>
      <w:bookmarkEnd w:id="100"/>
    </w:p>
    <w:p w14:paraId="7A8F4BE5" w14:textId="77777777" w:rsidR="00BC6EE9" w:rsidRPr="00B0428B" w:rsidRDefault="00BC6EE9" w:rsidP="0050739C">
      <w:pPr>
        <w:pStyle w:val="Naslov2"/>
        <w:numPr>
          <w:ilvl w:val="0"/>
          <w:numId w:val="11"/>
        </w:numPr>
        <w:ind w:left="709"/>
        <w:jc w:val="left"/>
        <w:rPr>
          <w:sz w:val="24"/>
        </w:rPr>
      </w:pPr>
      <w:bookmarkStart w:id="101" w:name="_Toc463243976"/>
      <w:bookmarkStart w:id="102" w:name="_Toc513202913"/>
      <w:bookmarkStart w:id="103" w:name="_Toc513203086"/>
      <w:bookmarkStart w:id="104" w:name="_Toc513709005"/>
      <w:bookmarkStart w:id="105" w:name="_Toc515428798"/>
      <w:bookmarkStart w:id="106" w:name="_Toc44305229"/>
      <w:bookmarkStart w:id="107" w:name="_Toc44305411"/>
      <w:bookmarkStart w:id="108" w:name="_Toc190162099"/>
      <w:bookmarkStart w:id="109" w:name="_Toc207480221"/>
      <w:r w:rsidRPr="006D2704">
        <w:rPr>
          <w:sz w:val="24"/>
        </w:rPr>
        <w:t>Skupna ponudba</w:t>
      </w:r>
      <w:bookmarkEnd w:id="101"/>
      <w:r>
        <w:rPr>
          <w:sz w:val="24"/>
        </w:rPr>
        <w:t>:</w:t>
      </w:r>
      <w:bookmarkEnd w:id="102"/>
      <w:bookmarkEnd w:id="103"/>
      <w:bookmarkEnd w:id="104"/>
      <w:bookmarkEnd w:id="105"/>
      <w:bookmarkEnd w:id="106"/>
      <w:bookmarkEnd w:id="107"/>
      <w:bookmarkEnd w:id="108"/>
      <w:bookmarkEnd w:id="109"/>
    </w:p>
    <w:p w14:paraId="665F902B" w14:textId="75279C98" w:rsidR="00BC6EE9" w:rsidRPr="000E447F" w:rsidRDefault="00BC6EE9" w:rsidP="00BC6EE9">
      <w:pPr>
        <w:spacing w:after="120"/>
        <w:jc w:val="both"/>
        <w:rPr>
          <w:rFonts w:ascii="Times New Roman" w:hAnsi="Times New Roman"/>
        </w:rPr>
      </w:pPr>
      <w:r w:rsidRPr="000E447F">
        <w:rPr>
          <w:rFonts w:ascii="Times New Roman" w:hAnsi="Times New Roman"/>
        </w:rPr>
        <w:t xml:space="preserve">Pri </w:t>
      </w:r>
      <w:r w:rsidR="00E13AFE">
        <w:rPr>
          <w:rFonts w:ascii="Times New Roman" w:hAnsi="Times New Roman"/>
        </w:rPr>
        <w:t xml:space="preserve">predmetnem </w:t>
      </w:r>
      <w:r w:rsidRPr="000E447F">
        <w:rPr>
          <w:rFonts w:ascii="Times New Roman" w:hAnsi="Times New Roman"/>
        </w:rPr>
        <w:t>javnem naročilu je dovoljena skupna ponudba več pogodbenih partnerjev.</w:t>
      </w:r>
    </w:p>
    <w:p w14:paraId="7B2AA4BF" w14:textId="77777777" w:rsidR="00011968" w:rsidRDefault="00BC6EE9" w:rsidP="00011968">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14:paraId="2DFF3F81" w14:textId="143878A9" w:rsidR="00BC6EE9" w:rsidRDefault="00BC6EE9" w:rsidP="00BC6EE9">
      <w:pPr>
        <w:jc w:val="both"/>
        <w:rPr>
          <w:rFonts w:ascii="Times New Roman" w:hAnsi="Times New Roman"/>
        </w:rPr>
      </w:pPr>
      <w:r w:rsidRPr="00FB547A">
        <w:rPr>
          <w:rFonts w:ascii="Times New Roman" w:hAnsi="Times New Roman"/>
        </w:rPr>
        <w:t>Vs</w:t>
      </w:r>
      <w:r w:rsidR="000E0A0F">
        <w:rPr>
          <w:rFonts w:ascii="Times New Roman" w:hAnsi="Times New Roman"/>
        </w:rPr>
        <w:t>ak</w:t>
      </w:r>
      <w:r w:rsidRPr="00FB547A">
        <w:rPr>
          <w:rFonts w:ascii="Times New Roman" w:hAnsi="Times New Roman"/>
        </w:rPr>
        <w:t xml:space="preserve"> ponudnik v skupni ponudbi mora </w:t>
      </w:r>
      <w:r w:rsidR="000E0A0F" w:rsidRPr="000E0A0F">
        <w:rPr>
          <w:rFonts w:ascii="Times New Roman" w:hAnsi="Times New Roman"/>
        </w:rPr>
        <w:t xml:space="preserve">izkazati neobstoj razlogov za izključitev iz točke </w:t>
      </w:r>
      <w:r w:rsidR="00EF33FD">
        <w:rPr>
          <w:rFonts w:ascii="Times New Roman" w:hAnsi="Times New Roman"/>
        </w:rPr>
        <w:t>8</w:t>
      </w:r>
      <w:r w:rsidR="000E0A0F" w:rsidRPr="000E0A0F">
        <w:rPr>
          <w:rFonts w:ascii="Times New Roman" w:hAnsi="Times New Roman"/>
        </w:rPr>
        <w:t xml:space="preserve">.1. teh navodil in </w:t>
      </w:r>
      <w:r w:rsidRPr="00FB547A">
        <w:rPr>
          <w:rFonts w:ascii="Times New Roman" w:hAnsi="Times New Roman"/>
        </w:rPr>
        <w:t xml:space="preserve">izpolniti </w:t>
      </w:r>
      <w:r w:rsidR="00CA6CC5">
        <w:rPr>
          <w:rFonts w:ascii="Times New Roman" w:hAnsi="Times New Roman"/>
        </w:rPr>
        <w:t>ESPD</w:t>
      </w:r>
      <w:r w:rsidR="00627345">
        <w:rPr>
          <w:rFonts w:ascii="Times New Roman" w:hAnsi="Times New Roman"/>
        </w:rPr>
        <w:t>, OBR-4</w:t>
      </w:r>
      <w:r w:rsidRPr="00FB547A">
        <w:rPr>
          <w:rFonts w:ascii="Times New Roman" w:hAnsi="Times New Roman"/>
        </w:rPr>
        <w:t xml:space="preserve"> posamično in v njem navesti vse zahtevane podatke.</w:t>
      </w:r>
    </w:p>
    <w:p w14:paraId="3434051E" w14:textId="77777777" w:rsidR="00627345" w:rsidRDefault="00627345" w:rsidP="00BC6EE9">
      <w:pPr>
        <w:jc w:val="both"/>
        <w:rPr>
          <w:rFonts w:ascii="Times New Roman" w:hAnsi="Times New Roman"/>
        </w:rPr>
      </w:pPr>
    </w:p>
    <w:p w14:paraId="4AB50DCA" w14:textId="77777777" w:rsidR="00BC6EE9" w:rsidRPr="00B0428B" w:rsidRDefault="00BC6EE9" w:rsidP="0050739C">
      <w:pPr>
        <w:pStyle w:val="Naslov2"/>
        <w:numPr>
          <w:ilvl w:val="0"/>
          <w:numId w:val="11"/>
        </w:numPr>
        <w:ind w:left="709"/>
        <w:jc w:val="left"/>
        <w:rPr>
          <w:sz w:val="24"/>
        </w:rPr>
      </w:pPr>
      <w:bookmarkStart w:id="110" w:name="_Toc463243977"/>
      <w:bookmarkStart w:id="111" w:name="_Toc513202914"/>
      <w:bookmarkStart w:id="112" w:name="_Toc513203087"/>
      <w:bookmarkStart w:id="113" w:name="_Toc513709006"/>
      <w:bookmarkStart w:id="114" w:name="_Toc515428799"/>
      <w:bookmarkStart w:id="115" w:name="_Toc44305230"/>
      <w:bookmarkStart w:id="116" w:name="_Toc44305412"/>
      <w:bookmarkStart w:id="117" w:name="_Toc190162100"/>
      <w:bookmarkStart w:id="118" w:name="_Toc207480222"/>
      <w:r w:rsidRPr="006D2704">
        <w:rPr>
          <w:sz w:val="24"/>
        </w:rPr>
        <w:t>Ponudba s podizvajalci</w:t>
      </w:r>
      <w:bookmarkEnd w:id="110"/>
      <w:r>
        <w:rPr>
          <w:sz w:val="24"/>
        </w:rPr>
        <w:t>:</w:t>
      </w:r>
      <w:bookmarkEnd w:id="111"/>
      <w:bookmarkEnd w:id="112"/>
      <w:bookmarkEnd w:id="113"/>
      <w:bookmarkEnd w:id="114"/>
      <w:bookmarkEnd w:id="115"/>
      <w:bookmarkEnd w:id="116"/>
      <w:bookmarkEnd w:id="117"/>
      <w:bookmarkEnd w:id="118"/>
    </w:p>
    <w:p w14:paraId="1EDED993" w14:textId="77777777" w:rsidR="00BC6EE9" w:rsidRDefault="00BC6EE9" w:rsidP="00BC6EE9">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664D920D" w14:textId="4FE12291" w:rsidR="00BC6EE9" w:rsidRDefault="00BC6EE9" w:rsidP="00BC6EE9">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w:t>
      </w:r>
      <w:r w:rsidR="00C5560D">
        <w:rPr>
          <w:rFonts w:ascii="Times New Roman" w:hAnsi="Times New Roman"/>
        </w:rPr>
        <w:t>nominirane</w:t>
      </w:r>
      <w:r w:rsidR="00C5560D" w:rsidRPr="00FB547A">
        <w:rPr>
          <w:rFonts w:ascii="Times New Roman" w:hAnsi="Times New Roman"/>
        </w:rPr>
        <w:t xml:space="preserve"> </w:t>
      </w:r>
      <w:r w:rsidRPr="00FB547A">
        <w:rPr>
          <w:rFonts w:ascii="Times New Roman" w:hAnsi="Times New Roman"/>
        </w:rPr>
        <w:t xml:space="preserve">podizvajalce. Ponudnik mora v ponudbi predložiti tudi izpolnjene obrazce </w:t>
      </w:r>
      <w:r w:rsidR="00CA6CC5">
        <w:rPr>
          <w:rFonts w:ascii="Times New Roman" w:hAnsi="Times New Roman"/>
        </w:rPr>
        <w:t>ESPD</w:t>
      </w:r>
      <w:r w:rsidR="00627345">
        <w:rPr>
          <w:rFonts w:ascii="Times New Roman" w:hAnsi="Times New Roman"/>
        </w:rPr>
        <w:t>, OBR-4</w:t>
      </w:r>
      <w:r>
        <w:rPr>
          <w:rFonts w:ascii="Times New Roman" w:hAnsi="Times New Roman"/>
        </w:rPr>
        <w:t xml:space="preserve"> </w:t>
      </w:r>
      <w:r w:rsidRPr="00FB547A">
        <w:rPr>
          <w:rFonts w:ascii="Times New Roman" w:hAnsi="Times New Roman"/>
        </w:rPr>
        <w:t>za vsakega podizvajalca, s katerim bo sodeloval pri naročilu.</w:t>
      </w:r>
    </w:p>
    <w:p w14:paraId="48E8D8A9" w14:textId="77777777" w:rsidR="00343DF1" w:rsidRDefault="00343DF1" w:rsidP="00BC6EE9">
      <w:pPr>
        <w:jc w:val="both"/>
        <w:rPr>
          <w:rFonts w:ascii="Times New Roman" w:hAnsi="Times New Roman"/>
        </w:rPr>
      </w:pPr>
    </w:p>
    <w:p w14:paraId="27CCA05D" w14:textId="77777777" w:rsidR="00343DF1" w:rsidRDefault="00343DF1" w:rsidP="00BC6EE9">
      <w:pPr>
        <w:jc w:val="both"/>
        <w:rPr>
          <w:rFonts w:ascii="Times New Roman" w:hAnsi="Times New Roman"/>
        </w:rPr>
      </w:pPr>
      <w:r w:rsidRPr="00343DF1">
        <w:rPr>
          <w:rFonts w:ascii="Times New Roman" w:hAnsi="Times New Roman"/>
        </w:rPr>
        <w:t>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storitve ali opravljene dobave, neposredno povezane s predmetom javnega naročila. Če glavni izvajalec ne ravna v skladu s tem, naročnik Državni revizijski komisiji poda predlog za uvedbo postopka o prekršku.</w:t>
      </w:r>
    </w:p>
    <w:p w14:paraId="7030E8DF" w14:textId="20FA43F5" w:rsidR="00343DF1" w:rsidRDefault="00343DF1" w:rsidP="00BC6EE9">
      <w:pPr>
        <w:jc w:val="both"/>
        <w:rPr>
          <w:rFonts w:ascii="Times New Roman" w:hAnsi="Times New Roman"/>
        </w:rPr>
      </w:pPr>
      <w:r w:rsidRPr="00343DF1">
        <w:rPr>
          <w:rFonts w:ascii="Times New Roman" w:hAnsi="Times New Roman"/>
        </w:rPr>
        <w:t xml:space="preserve">V kolikor bodo pri podizvajalcu obstajali razlogi za izključitev iz točke </w:t>
      </w:r>
      <w:r w:rsidR="00EF33FD">
        <w:rPr>
          <w:rFonts w:ascii="Times New Roman" w:hAnsi="Times New Roman"/>
        </w:rPr>
        <w:t>8</w:t>
      </w:r>
      <w:r w:rsidRPr="00343DF1">
        <w:rPr>
          <w:rFonts w:ascii="Times New Roman" w:hAnsi="Times New Roman"/>
        </w:rPr>
        <w:t>.1. teh navodil, bo naročnik podizvajalca zavrnil.</w:t>
      </w:r>
    </w:p>
    <w:p w14:paraId="1F62B218" w14:textId="77777777" w:rsidR="00343DF1" w:rsidRPr="00FB547A" w:rsidRDefault="00343DF1" w:rsidP="00BC6EE9">
      <w:pPr>
        <w:jc w:val="both"/>
        <w:rPr>
          <w:rFonts w:ascii="Times New Roman" w:hAnsi="Times New Roman"/>
        </w:rPr>
      </w:pPr>
    </w:p>
    <w:p w14:paraId="2856F898" w14:textId="7C2242B0" w:rsidR="00BC6EE9" w:rsidRDefault="00BC6EE9" w:rsidP="00BC6EE9">
      <w:pPr>
        <w:jc w:val="both"/>
        <w:rPr>
          <w:rFonts w:ascii="Times New Roman" w:hAnsi="Times New Roman"/>
          <w:b/>
        </w:rPr>
      </w:pPr>
      <w:bookmarkStart w:id="119" w:name="_Toc456004120"/>
      <w:bookmarkStart w:id="120" w:name="_Toc463243978"/>
      <w:bookmarkStart w:id="121" w:name="_Toc464815961"/>
      <w:r w:rsidRPr="00905E7B">
        <w:rPr>
          <w:rFonts w:ascii="Times New Roman" w:hAnsi="Times New Roman"/>
          <w:b/>
        </w:rPr>
        <w:t xml:space="preserve">Ponudnik v razmerju do naročnika v celoti odgovarja za izvedbo </w:t>
      </w:r>
      <w:r w:rsidR="00627345">
        <w:rPr>
          <w:rFonts w:ascii="Times New Roman" w:hAnsi="Times New Roman"/>
          <w:b/>
        </w:rPr>
        <w:t xml:space="preserve">javnega </w:t>
      </w:r>
      <w:r w:rsidRPr="00905E7B">
        <w:rPr>
          <w:rFonts w:ascii="Times New Roman" w:hAnsi="Times New Roman"/>
          <w:b/>
        </w:rPr>
        <w:t xml:space="preserve">naročila, ne glede na število podizvajalcev, ki jih </w:t>
      </w:r>
      <w:r w:rsidR="00C5560D">
        <w:rPr>
          <w:rFonts w:ascii="Times New Roman" w:hAnsi="Times New Roman"/>
          <w:b/>
        </w:rPr>
        <w:t>nominira</w:t>
      </w:r>
      <w:r w:rsidR="00C5560D" w:rsidRPr="00905E7B">
        <w:rPr>
          <w:rFonts w:ascii="Times New Roman" w:hAnsi="Times New Roman"/>
          <w:b/>
        </w:rPr>
        <w:t xml:space="preserve"> </w:t>
      </w:r>
      <w:r w:rsidRPr="00905E7B">
        <w:rPr>
          <w:rFonts w:ascii="Times New Roman" w:hAnsi="Times New Roman"/>
          <w:b/>
        </w:rPr>
        <w:t>v svoji ponudbi.</w:t>
      </w:r>
      <w:bookmarkEnd w:id="119"/>
      <w:r w:rsidRPr="00905E7B">
        <w:rPr>
          <w:rFonts w:ascii="Times New Roman" w:hAnsi="Times New Roman"/>
          <w:b/>
        </w:rPr>
        <w:t xml:space="preserve"> </w:t>
      </w:r>
      <w:bookmarkEnd w:id="120"/>
      <w:bookmarkEnd w:id="121"/>
    </w:p>
    <w:p w14:paraId="2B8BA9B3" w14:textId="77777777" w:rsidR="00BC6EE9" w:rsidRDefault="00BC6EE9" w:rsidP="00BC6EE9">
      <w:pPr>
        <w:jc w:val="both"/>
        <w:rPr>
          <w:rFonts w:ascii="Times New Roman" w:hAnsi="Times New Roman"/>
          <w:b/>
        </w:rPr>
      </w:pPr>
    </w:p>
    <w:p w14:paraId="27FA00A2" w14:textId="77777777" w:rsidR="00BC6EE9" w:rsidRPr="00FC4F0D" w:rsidRDefault="00BC6EE9" w:rsidP="0050739C">
      <w:pPr>
        <w:pStyle w:val="Naslov2"/>
        <w:numPr>
          <w:ilvl w:val="0"/>
          <w:numId w:val="11"/>
        </w:numPr>
        <w:ind w:left="709"/>
        <w:jc w:val="left"/>
        <w:rPr>
          <w:sz w:val="24"/>
        </w:rPr>
      </w:pPr>
      <w:bookmarkStart w:id="122" w:name="_Toc463243979"/>
      <w:bookmarkStart w:id="123" w:name="_Toc513202915"/>
      <w:bookmarkStart w:id="124" w:name="_Toc513203088"/>
      <w:bookmarkStart w:id="125" w:name="_Toc513709007"/>
      <w:bookmarkStart w:id="126" w:name="_Toc515428800"/>
      <w:bookmarkStart w:id="127" w:name="_Toc44305231"/>
      <w:bookmarkStart w:id="128" w:name="_Toc44305413"/>
      <w:bookmarkStart w:id="129" w:name="_Toc190162101"/>
      <w:bookmarkStart w:id="130" w:name="_Toc207480223"/>
      <w:r w:rsidRPr="006D2704">
        <w:rPr>
          <w:sz w:val="24"/>
        </w:rPr>
        <w:lastRenderedPageBreak/>
        <w:t>Variantne ponudbe</w:t>
      </w:r>
      <w:bookmarkEnd w:id="122"/>
      <w:r>
        <w:rPr>
          <w:sz w:val="24"/>
        </w:rPr>
        <w:t>:</w:t>
      </w:r>
      <w:bookmarkEnd w:id="123"/>
      <w:bookmarkEnd w:id="124"/>
      <w:bookmarkEnd w:id="125"/>
      <w:bookmarkEnd w:id="126"/>
      <w:bookmarkEnd w:id="127"/>
      <w:bookmarkEnd w:id="128"/>
      <w:bookmarkEnd w:id="129"/>
      <w:bookmarkEnd w:id="130"/>
    </w:p>
    <w:p w14:paraId="3CF72111" w14:textId="77777777" w:rsidR="00BC6EE9" w:rsidRPr="007113CA" w:rsidRDefault="00BC6EE9" w:rsidP="00BC6EE9">
      <w:pPr>
        <w:autoSpaceDE w:val="0"/>
        <w:autoSpaceDN w:val="0"/>
        <w:adjustRightInd w:val="0"/>
        <w:rPr>
          <w:rFonts w:ascii="Times New Roman" w:hAnsi="Times New Roman"/>
        </w:rPr>
      </w:pPr>
      <w:r w:rsidRPr="007113CA">
        <w:rPr>
          <w:rFonts w:ascii="Times New Roman" w:hAnsi="Times New Roman"/>
        </w:rPr>
        <w:t>Variantne ponudbe niso dopuščene.</w:t>
      </w:r>
    </w:p>
    <w:p w14:paraId="6FBC5753" w14:textId="77777777" w:rsidR="00BC6EE9" w:rsidRDefault="00BC6EE9" w:rsidP="00BC6EE9">
      <w:pPr>
        <w:autoSpaceDE w:val="0"/>
        <w:autoSpaceDN w:val="0"/>
        <w:adjustRightInd w:val="0"/>
        <w:rPr>
          <w:rFonts w:ascii="Arial,Bold" w:hAnsi="Arial,Bold" w:cs="Arial,Bold"/>
          <w:b/>
          <w:bCs/>
          <w:sz w:val="20"/>
          <w:szCs w:val="20"/>
        </w:rPr>
      </w:pPr>
    </w:p>
    <w:p w14:paraId="276EF64D" w14:textId="77777777" w:rsidR="00BC6EE9" w:rsidRDefault="00BC6EE9" w:rsidP="0050739C">
      <w:pPr>
        <w:pStyle w:val="Naslov2"/>
        <w:numPr>
          <w:ilvl w:val="0"/>
          <w:numId w:val="11"/>
        </w:numPr>
        <w:ind w:left="709"/>
        <w:jc w:val="left"/>
        <w:rPr>
          <w:sz w:val="24"/>
        </w:rPr>
      </w:pPr>
      <w:bookmarkStart w:id="131" w:name="_Toc463243980"/>
      <w:bookmarkStart w:id="132" w:name="_Toc513202916"/>
      <w:bookmarkStart w:id="133" w:name="_Toc513203089"/>
      <w:bookmarkStart w:id="134" w:name="_Toc513709008"/>
      <w:bookmarkStart w:id="135" w:name="_Toc515428801"/>
      <w:bookmarkStart w:id="136" w:name="_Toc44305232"/>
      <w:bookmarkStart w:id="137" w:name="_Toc44305414"/>
      <w:bookmarkStart w:id="138" w:name="_Toc190162102"/>
      <w:bookmarkStart w:id="139" w:name="_Toc207480224"/>
      <w:r w:rsidRPr="006D2704">
        <w:rPr>
          <w:sz w:val="24"/>
        </w:rPr>
        <w:t>Jezik ponudbe</w:t>
      </w:r>
      <w:bookmarkEnd w:id="131"/>
      <w:r>
        <w:rPr>
          <w:sz w:val="24"/>
        </w:rPr>
        <w:t>:</w:t>
      </w:r>
      <w:bookmarkEnd w:id="132"/>
      <w:bookmarkEnd w:id="133"/>
      <w:bookmarkEnd w:id="134"/>
      <w:bookmarkEnd w:id="135"/>
      <w:bookmarkEnd w:id="136"/>
      <w:bookmarkEnd w:id="137"/>
      <w:bookmarkEnd w:id="138"/>
      <w:bookmarkEnd w:id="139"/>
    </w:p>
    <w:p w14:paraId="66EBB838" w14:textId="77777777" w:rsidR="00BC6EE9" w:rsidRDefault="00BC6EE9" w:rsidP="00BC6EE9">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 slovenskem jeziku.</w:t>
      </w:r>
      <w:r w:rsidR="00065B5C" w:rsidRPr="00065B5C">
        <w:rPr>
          <w:rFonts w:ascii="Times New Roman" w:hAnsi="Times New Roman"/>
        </w:rPr>
        <w:t xml:space="preserve"> Tehničn</w:t>
      </w:r>
      <w:r w:rsidR="00065B5C">
        <w:rPr>
          <w:rFonts w:ascii="Times New Roman" w:hAnsi="Times New Roman"/>
        </w:rPr>
        <w:t>a</w:t>
      </w:r>
      <w:r w:rsidR="00065B5C" w:rsidRPr="00065B5C">
        <w:rPr>
          <w:rFonts w:ascii="Times New Roman" w:hAnsi="Times New Roman"/>
        </w:rPr>
        <w:t xml:space="preserve"> dokumentacij</w:t>
      </w:r>
      <w:r w:rsidR="00065B5C">
        <w:rPr>
          <w:rFonts w:ascii="Times New Roman" w:hAnsi="Times New Roman"/>
        </w:rPr>
        <w:t xml:space="preserve">a je </w:t>
      </w:r>
      <w:r w:rsidR="00065B5C" w:rsidRPr="00065B5C">
        <w:rPr>
          <w:rFonts w:ascii="Times New Roman" w:hAnsi="Times New Roman"/>
        </w:rPr>
        <w:t>lahko predložen</w:t>
      </w:r>
      <w:r w:rsidR="00065B5C">
        <w:rPr>
          <w:rFonts w:ascii="Times New Roman" w:hAnsi="Times New Roman"/>
        </w:rPr>
        <w:t>a</w:t>
      </w:r>
      <w:r w:rsidR="00065B5C" w:rsidRPr="00065B5C">
        <w:rPr>
          <w:rFonts w:ascii="Times New Roman" w:hAnsi="Times New Roman"/>
        </w:rPr>
        <w:t xml:space="preserve"> tudi </w:t>
      </w:r>
      <w:r w:rsidR="00627345">
        <w:rPr>
          <w:rFonts w:ascii="Times New Roman" w:hAnsi="Times New Roman"/>
        </w:rPr>
        <w:t>v angleškem jeziku</w:t>
      </w:r>
      <w:r w:rsidR="00AB3FBF" w:rsidRPr="00AB3FBF">
        <w:rPr>
          <w:rFonts w:ascii="Times New Roman" w:hAnsi="Times New Roman"/>
        </w:rPr>
        <w:t xml:space="preserve">. </w:t>
      </w:r>
      <w:r w:rsidR="00065B5C" w:rsidRPr="00065B5C">
        <w:rPr>
          <w:rFonts w:ascii="Times New Roman" w:hAnsi="Times New Roman"/>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304E31FE" w14:textId="77777777" w:rsidR="00BC6EE9" w:rsidRPr="000C28C2" w:rsidRDefault="00BC6EE9" w:rsidP="00BC6EE9">
      <w:pPr>
        <w:autoSpaceDE w:val="0"/>
        <w:autoSpaceDN w:val="0"/>
        <w:adjustRightInd w:val="0"/>
        <w:jc w:val="both"/>
        <w:rPr>
          <w:rFonts w:ascii="Times New Roman" w:hAnsi="Times New Roman"/>
          <w:u w:val="single"/>
        </w:rPr>
      </w:pPr>
    </w:p>
    <w:p w14:paraId="42E0A4AE" w14:textId="77777777" w:rsidR="00BC6EE9" w:rsidRPr="0076043E" w:rsidRDefault="00BC6EE9" w:rsidP="0050739C">
      <w:pPr>
        <w:pStyle w:val="Naslov2"/>
        <w:numPr>
          <w:ilvl w:val="0"/>
          <w:numId w:val="11"/>
        </w:numPr>
        <w:ind w:left="709"/>
        <w:jc w:val="left"/>
        <w:rPr>
          <w:sz w:val="24"/>
        </w:rPr>
      </w:pPr>
      <w:bookmarkStart w:id="140" w:name="_Toc463243982"/>
      <w:bookmarkStart w:id="141" w:name="_Toc513202918"/>
      <w:bookmarkStart w:id="142" w:name="_Toc513203091"/>
      <w:bookmarkStart w:id="143" w:name="_Toc513709010"/>
      <w:bookmarkStart w:id="144" w:name="_Toc515428803"/>
      <w:bookmarkStart w:id="145" w:name="_Toc44305234"/>
      <w:bookmarkStart w:id="146" w:name="_Toc44305416"/>
      <w:bookmarkStart w:id="147" w:name="_Toc190162104"/>
      <w:bookmarkStart w:id="148" w:name="_Toc207480225"/>
      <w:r w:rsidRPr="006D2704">
        <w:rPr>
          <w:sz w:val="24"/>
        </w:rPr>
        <w:t>Veljavnost ponudbe</w:t>
      </w:r>
      <w:bookmarkEnd w:id="140"/>
      <w:r>
        <w:rPr>
          <w:sz w:val="24"/>
        </w:rPr>
        <w:t>:</w:t>
      </w:r>
      <w:bookmarkEnd w:id="141"/>
      <w:bookmarkEnd w:id="142"/>
      <w:bookmarkEnd w:id="143"/>
      <w:bookmarkEnd w:id="144"/>
      <w:bookmarkEnd w:id="145"/>
      <w:bookmarkEnd w:id="146"/>
      <w:bookmarkEnd w:id="147"/>
      <w:bookmarkEnd w:id="148"/>
    </w:p>
    <w:p w14:paraId="3F1A8506" w14:textId="71533BD3" w:rsidR="00BC6EE9" w:rsidRPr="00504D30" w:rsidRDefault="00BC6EE9" w:rsidP="00BC6EE9">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00627345">
        <w:rPr>
          <w:rFonts w:ascii="Times New Roman" w:hAnsi="Times New Roman"/>
        </w:rPr>
        <w:t xml:space="preserve">do </w:t>
      </w:r>
      <w:r w:rsidR="00CC154A" w:rsidRPr="00565AA3">
        <w:rPr>
          <w:rFonts w:ascii="Times New Roman" w:hAnsi="Times New Roman"/>
          <w:b/>
          <w:bCs/>
        </w:rPr>
        <w:t>3</w:t>
      </w:r>
      <w:r w:rsidR="00390FDF" w:rsidRPr="00565AA3">
        <w:rPr>
          <w:rFonts w:ascii="Times New Roman" w:hAnsi="Times New Roman"/>
          <w:b/>
          <w:bCs/>
        </w:rPr>
        <w:t>0</w:t>
      </w:r>
      <w:r w:rsidR="00CC154A" w:rsidRPr="00565AA3">
        <w:rPr>
          <w:rFonts w:ascii="Times New Roman" w:hAnsi="Times New Roman"/>
          <w:b/>
          <w:bCs/>
        </w:rPr>
        <w:t>.</w:t>
      </w:r>
      <w:r w:rsidR="001D19C3" w:rsidRPr="00565AA3">
        <w:rPr>
          <w:rFonts w:ascii="Times New Roman" w:hAnsi="Times New Roman"/>
          <w:b/>
          <w:bCs/>
        </w:rPr>
        <w:t xml:space="preserve"> </w:t>
      </w:r>
      <w:r w:rsidR="00390FDF" w:rsidRPr="00565AA3">
        <w:rPr>
          <w:rFonts w:ascii="Times New Roman" w:hAnsi="Times New Roman"/>
          <w:b/>
          <w:bCs/>
        </w:rPr>
        <w:t>9</w:t>
      </w:r>
      <w:r w:rsidR="00CC154A" w:rsidRPr="00565AA3">
        <w:rPr>
          <w:rFonts w:ascii="Times New Roman" w:hAnsi="Times New Roman"/>
          <w:b/>
          <w:bCs/>
        </w:rPr>
        <w:t>.</w:t>
      </w:r>
      <w:r w:rsidR="001D19C3" w:rsidRPr="00565AA3">
        <w:rPr>
          <w:rFonts w:ascii="Times New Roman" w:hAnsi="Times New Roman"/>
          <w:b/>
          <w:bCs/>
        </w:rPr>
        <w:t xml:space="preserve"> </w:t>
      </w:r>
      <w:r w:rsidR="00CC154A" w:rsidRPr="00565AA3">
        <w:rPr>
          <w:rFonts w:ascii="Times New Roman" w:hAnsi="Times New Roman"/>
          <w:b/>
          <w:bCs/>
        </w:rPr>
        <w:t>2026</w:t>
      </w:r>
      <w:r w:rsidR="00CC154A">
        <w:rPr>
          <w:rFonts w:ascii="Times New Roman" w:hAnsi="Times New Roman"/>
        </w:rPr>
        <w:t>.</w:t>
      </w:r>
      <w:r w:rsidRPr="00504D30">
        <w:rPr>
          <w:rFonts w:ascii="Times New Roman" w:hAnsi="Times New Roman"/>
        </w:rPr>
        <w:t xml:space="preserve"> </w:t>
      </w:r>
    </w:p>
    <w:p w14:paraId="776DFA8A" w14:textId="77777777" w:rsidR="00BC6EE9" w:rsidRDefault="00BC6EE9" w:rsidP="00BC6EE9">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 določeno dodatno obdobje.</w:t>
      </w:r>
    </w:p>
    <w:p w14:paraId="51316549" w14:textId="77777777" w:rsidR="003A1344" w:rsidRDefault="003A1344" w:rsidP="00BC6EE9">
      <w:pPr>
        <w:autoSpaceDE w:val="0"/>
        <w:autoSpaceDN w:val="0"/>
        <w:adjustRightInd w:val="0"/>
        <w:jc w:val="both"/>
        <w:rPr>
          <w:rFonts w:ascii="Times New Roman" w:hAnsi="Times New Roman"/>
        </w:rPr>
      </w:pPr>
    </w:p>
    <w:p w14:paraId="6F0783BF" w14:textId="77777777" w:rsidR="00BC6EE9" w:rsidRPr="0076043E" w:rsidRDefault="00BC6EE9" w:rsidP="0050739C">
      <w:pPr>
        <w:pStyle w:val="Naslov2"/>
        <w:numPr>
          <w:ilvl w:val="0"/>
          <w:numId w:val="11"/>
        </w:numPr>
        <w:ind w:left="709"/>
        <w:jc w:val="left"/>
        <w:rPr>
          <w:sz w:val="24"/>
        </w:rPr>
      </w:pPr>
      <w:bookmarkStart w:id="149" w:name="_Toc463243983"/>
      <w:bookmarkStart w:id="150" w:name="_Toc513202919"/>
      <w:bookmarkStart w:id="151" w:name="_Toc513203092"/>
      <w:bookmarkStart w:id="152" w:name="_Toc513709011"/>
      <w:bookmarkStart w:id="153" w:name="_Toc515428804"/>
      <w:bookmarkStart w:id="154" w:name="_Toc44305235"/>
      <w:bookmarkStart w:id="155" w:name="_Toc44305417"/>
      <w:bookmarkStart w:id="156" w:name="_Toc190162105"/>
      <w:bookmarkStart w:id="157" w:name="_Toc207480226"/>
      <w:r w:rsidRPr="006D2704">
        <w:rPr>
          <w:sz w:val="24"/>
        </w:rPr>
        <w:t>Stroški ponudbe</w:t>
      </w:r>
      <w:bookmarkEnd w:id="149"/>
      <w:r>
        <w:rPr>
          <w:sz w:val="24"/>
        </w:rPr>
        <w:t>:</w:t>
      </w:r>
      <w:bookmarkEnd w:id="150"/>
      <w:bookmarkEnd w:id="151"/>
      <w:bookmarkEnd w:id="152"/>
      <w:bookmarkEnd w:id="153"/>
      <w:bookmarkEnd w:id="154"/>
      <w:bookmarkEnd w:id="155"/>
      <w:bookmarkEnd w:id="156"/>
      <w:bookmarkEnd w:id="157"/>
    </w:p>
    <w:p w14:paraId="0E563B9D" w14:textId="77777777" w:rsidR="00BC6EE9" w:rsidRDefault="00BC6EE9" w:rsidP="00BC6EE9">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14:paraId="02422477" w14:textId="77777777" w:rsidR="001303B5" w:rsidRPr="001303B5" w:rsidRDefault="001303B5" w:rsidP="001303B5">
      <w:bookmarkStart w:id="158" w:name="_Toc207480227"/>
    </w:p>
    <w:p w14:paraId="47EF5AD9" w14:textId="5B9593EF" w:rsidR="00BC6EE9" w:rsidRPr="00EF3F0E" w:rsidRDefault="00BC6EE9" w:rsidP="00BC6EE9">
      <w:pPr>
        <w:pStyle w:val="Naslov1"/>
        <w:rPr>
          <w:b w:val="0"/>
          <w:sz w:val="24"/>
          <w:szCs w:val="24"/>
        </w:rPr>
      </w:pPr>
      <w:r w:rsidRPr="00EF3F0E">
        <w:rPr>
          <w:b w:val="0"/>
          <w:sz w:val="24"/>
          <w:szCs w:val="24"/>
        </w:rPr>
        <w:t>1</w:t>
      </w:r>
      <w:r w:rsidR="001635ED">
        <w:rPr>
          <w:b w:val="0"/>
          <w:sz w:val="24"/>
          <w:szCs w:val="24"/>
        </w:rPr>
        <w:t>3</w:t>
      </w:r>
      <w:r w:rsidRPr="00EF3F0E">
        <w:rPr>
          <w:b w:val="0"/>
          <w:sz w:val="24"/>
          <w:szCs w:val="24"/>
        </w:rPr>
        <w:t>. ODSTOP OD IZVEDBE JAVNEGA NAROČILA</w:t>
      </w:r>
      <w:bookmarkEnd w:id="158"/>
    </w:p>
    <w:p w14:paraId="447D15EB" w14:textId="77777777" w:rsidR="00BC6EE9" w:rsidRDefault="00BC6EE9" w:rsidP="00BC6EE9">
      <w:pPr>
        <w:autoSpaceDE w:val="0"/>
        <w:autoSpaceDN w:val="0"/>
        <w:adjustRightInd w:val="0"/>
        <w:jc w:val="both"/>
        <w:rPr>
          <w:rFonts w:ascii="Times New Roman" w:hAnsi="Times New Roman"/>
        </w:rPr>
      </w:pPr>
      <w:r>
        <w:rPr>
          <w:rFonts w:ascii="Times New Roman" w:hAnsi="Times New Roman"/>
        </w:rPr>
        <w:t>Naročnik</w:t>
      </w:r>
      <w:r w:rsidRPr="006D2704">
        <w:rPr>
          <w:rFonts w:ascii="Times New Roman" w:hAnsi="Times New Roman"/>
        </w:rPr>
        <w:t xml:space="preserve"> lahko na podlagi ZJN-3 po sprejemu odločitve o oddaji naročila do sklenitve </w:t>
      </w:r>
      <w:r>
        <w:rPr>
          <w:rFonts w:ascii="Times New Roman" w:hAnsi="Times New Roman"/>
        </w:rPr>
        <w:t>pogodbe odstopi</w:t>
      </w:r>
      <w:r w:rsidRPr="006D2704">
        <w:rPr>
          <w:rFonts w:ascii="Times New Roman" w:hAnsi="Times New Roman"/>
        </w:rPr>
        <w:t xml:space="preserve"> od izvedbe javnega naročila iz utemeljenih razlogov, da predmeta javnega naročila </w:t>
      </w:r>
      <w:r>
        <w:rPr>
          <w:rFonts w:ascii="Times New Roman" w:hAnsi="Times New Roman"/>
        </w:rPr>
        <w:t>ne potrebuje</w:t>
      </w:r>
      <w:r w:rsidRPr="006D2704">
        <w:rPr>
          <w:rFonts w:ascii="Times New Roman" w:hAnsi="Times New Roman"/>
        </w:rP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w:t>
      </w:r>
      <w:r>
        <w:rPr>
          <w:rFonts w:ascii="Times New Roman" w:hAnsi="Times New Roman"/>
        </w:rPr>
        <w:t>oča. V tem primeru bo naročnik o</w:t>
      </w:r>
      <w:r w:rsidRPr="006D2704">
        <w:rPr>
          <w:rFonts w:ascii="Times New Roman" w:hAnsi="Times New Roman"/>
        </w:rPr>
        <w:t xml:space="preserve"> svoji odločitvi in o razlogih, zaradi katerih odstopa od izvedbe javnega naročila, pisno obvestil ponudnike.</w:t>
      </w:r>
    </w:p>
    <w:p w14:paraId="0DBE9F1B" w14:textId="77777777" w:rsidR="00BC6EE9" w:rsidRDefault="00BC6EE9" w:rsidP="00BC6EE9">
      <w:pPr>
        <w:autoSpaceDE w:val="0"/>
        <w:autoSpaceDN w:val="0"/>
        <w:adjustRightInd w:val="0"/>
        <w:jc w:val="both"/>
        <w:rPr>
          <w:rFonts w:ascii="Times New Roman" w:hAnsi="Times New Roman"/>
        </w:rPr>
      </w:pPr>
    </w:p>
    <w:p w14:paraId="64EA9444" w14:textId="3C65A61F" w:rsidR="00BC6EE9" w:rsidRPr="00EF3F0E" w:rsidRDefault="00EF6A8B" w:rsidP="00BC6EE9">
      <w:pPr>
        <w:pStyle w:val="Naslov1"/>
        <w:rPr>
          <w:b w:val="0"/>
          <w:sz w:val="24"/>
          <w:szCs w:val="24"/>
        </w:rPr>
      </w:pPr>
      <w:bookmarkStart w:id="159" w:name="_Toc207480228"/>
      <w:r>
        <w:rPr>
          <w:b w:val="0"/>
          <w:sz w:val="24"/>
          <w:szCs w:val="24"/>
        </w:rPr>
        <w:t>1</w:t>
      </w:r>
      <w:r w:rsidR="001635ED">
        <w:rPr>
          <w:b w:val="0"/>
          <w:sz w:val="24"/>
          <w:szCs w:val="24"/>
        </w:rPr>
        <w:t>4</w:t>
      </w:r>
      <w:r w:rsidR="00BC6EE9" w:rsidRPr="00EF3F0E">
        <w:rPr>
          <w:b w:val="0"/>
          <w:sz w:val="24"/>
          <w:szCs w:val="24"/>
        </w:rPr>
        <w:t>. POGODBA</w:t>
      </w:r>
      <w:bookmarkEnd w:id="159"/>
      <w:r w:rsidR="00BC6EE9" w:rsidRPr="00EF3F0E">
        <w:rPr>
          <w:b w:val="0"/>
          <w:sz w:val="24"/>
          <w:szCs w:val="24"/>
        </w:rPr>
        <w:t xml:space="preserve"> </w:t>
      </w:r>
    </w:p>
    <w:p w14:paraId="1646DD28" w14:textId="41539532" w:rsidR="00BC6EE9" w:rsidRPr="00E53653"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w:t>
      </w:r>
      <w:r w:rsidR="008F6D8D">
        <w:rPr>
          <w:rFonts w:ascii="Times New Roman" w:hAnsi="Times New Roman"/>
        </w:rPr>
        <w:t>o</w:t>
      </w:r>
      <w:r w:rsidRPr="00E53653">
        <w:rPr>
          <w:rFonts w:ascii="Times New Roman" w:hAnsi="Times New Roman"/>
        </w:rPr>
        <w:t xml:space="preserve">dločitve o </w:t>
      </w:r>
      <w:r w:rsidR="008F6D8D">
        <w:rPr>
          <w:rFonts w:ascii="Times New Roman" w:hAnsi="Times New Roman"/>
        </w:rPr>
        <w:t>oddaji javnega naročila</w:t>
      </w:r>
      <w:r w:rsidRPr="00E53653">
        <w:rPr>
          <w:rFonts w:ascii="Times New Roman" w:hAnsi="Times New Roman"/>
        </w:rPr>
        <w:t xml:space="preserve"> bo naročnik pozval izbra</w:t>
      </w:r>
      <w:r>
        <w:rPr>
          <w:rFonts w:ascii="Times New Roman" w:hAnsi="Times New Roman"/>
        </w:rPr>
        <w:t>ne ponudnik</w:t>
      </w:r>
      <w:r w:rsidR="001D19C3">
        <w:rPr>
          <w:rFonts w:ascii="Times New Roman" w:hAnsi="Times New Roman"/>
        </w:rPr>
        <w:t>e</w:t>
      </w:r>
      <w:r>
        <w:rPr>
          <w:rFonts w:ascii="Times New Roman" w:hAnsi="Times New Roman"/>
        </w:rPr>
        <w:t xml:space="preserve"> k podpisu </w:t>
      </w:r>
      <w:r w:rsidR="008F6D8D">
        <w:rPr>
          <w:rFonts w:ascii="Times New Roman" w:hAnsi="Times New Roman"/>
        </w:rPr>
        <w:t>pogodbe</w:t>
      </w:r>
      <w:r w:rsidRPr="00E53653">
        <w:rPr>
          <w:rFonts w:ascii="Times New Roman" w:hAnsi="Times New Roman"/>
        </w:rPr>
        <w:t xml:space="preserve">. </w:t>
      </w:r>
    </w:p>
    <w:p w14:paraId="379F02F3" w14:textId="0358F9C5" w:rsidR="00BC6EE9"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w:t>
      </w:r>
      <w:r w:rsidR="00C5560D">
        <w:rPr>
          <w:rFonts w:ascii="Times New Roman" w:hAnsi="Times New Roman"/>
        </w:rPr>
        <w:t xml:space="preserve">izbrani </w:t>
      </w:r>
      <w:r w:rsidRPr="00E53653">
        <w:rPr>
          <w:rFonts w:ascii="Times New Roman" w:hAnsi="Times New Roman"/>
        </w:rPr>
        <w:t xml:space="preserve">ponudnik v roku 8 dni ne bo odzval na poziv naročnika, se šteje, da je odstopil od ponudbe. </w:t>
      </w:r>
    </w:p>
    <w:p w14:paraId="170CE45C" w14:textId="55D2C60E" w:rsidR="001D19C3" w:rsidRDefault="001D19C3" w:rsidP="00BC6EE9">
      <w:pPr>
        <w:widowControl w:val="0"/>
        <w:numPr>
          <w:ilvl w:val="12"/>
          <w:numId w:val="0"/>
        </w:numPr>
        <w:tabs>
          <w:tab w:val="left" w:pos="360"/>
        </w:tabs>
        <w:jc w:val="both"/>
        <w:rPr>
          <w:rFonts w:ascii="Times New Roman" w:hAnsi="Times New Roman"/>
        </w:rPr>
      </w:pPr>
      <w:r w:rsidRPr="001D19C3">
        <w:rPr>
          <w:rFonts w:ascii="Times New Roman" w:hAnsi="Times New Roman"/>
        </w:rPr>
        <w:t>Pogodba se bo pred podpisom</w:t>
      </w:r>
      <w:r>
        <w:rPr>
          <w:rFonts w:ascii="Times New Roman" w:hAnsi="Times New Roman"/>
        </w:rPr>
        <w:t xml:space="preserve"> lahko</w:t>
      </w:r>
      <w:r w:rsidRPr="001D19C3">
        <w:rPr>
          <w:rFonts w:ascii="Times New Roman" w:hAnsi="Times New Roman"/>
        </w:rPr>
        <w:t xml:space="preserve"> vsebinsko prilagodila glede na to, ali bo izbrani ponudnik predložil skupno ponudbo, prijavil sodelovanje podizvajalcev</w:t>
      </w:r>
      <w:r>
        <w:rPr>
          <w:rFonts w:ascii="Times New Roman" w:hAnsi="Times New Roman"/>
        </w:rPr>
        <w:t>, bil izbran na več sklopih</w:t>
      </w:r>
      <w:r w:rsidRPr="001D19C3">
        <w:rPr>
          <w:rFonts w:ascii="Times New Roman" w:hAnsi="Times New Roman"/>
        </w:rPr>
        <w:t xml:space="preserve"> in podobno.</w:t>
      </w:r>
    </w:p>
    <w:p w14:paraId="6A40FFB0" w14:textId="77777777" w:rsidR="00BC6EE9" w:rsidRDefault="008F6D8D" w:rsidP="00BC6EE9">
      <w:pPr>
        <w:widowControl w:val="0"/>
        <w:numPr>
          <w:ilvl w:val="12"/>
          <w:numId w:val="0"/>
        </w:numPr>
        <w:tabs>
          <w:tab w:val="left" w:pos="360"/>
        </w:tabs>
        <w:jc w:val="both"/>
        <w:rPr>
          <w:rFonts w:ascii="Times New Roman" w:hAnsi="Times New Roman"/>
        </w:rPr>
      </w:pPr>
      <w:r>
        <w:rPr>
          <w:rFonts w:ascii="Times New Roman" w:hAnsi="Times New Roman"/>
        </w:rPr>
        <w:t>Pogodba</w:t>
      </w:r>
      <w:r w:rsidR="00BC6EE9">
        <w:rPr>
          <w:rFonts w:ascii="Times New Roman" w:hAnsi="Times New Roman"/>
        </w:rPr>
        <w:t xml:space="preserve"> bo pričel</w:t>
      </w:r>
      <w:r>
        <w:rPr>
          <w:rFonts w:ascii="Times New Roman" w:hAnsi="Times New Roman"/>
        </w:rPr>
        <w:t>a</w:t>
      </w:r>
      <w:r w:rsidR="00BC6EE9" w:rsidRPr="004338A3">
        <w:rPr>
          <w:rFonts w:ascii="Times New Roman" w:hAnsi="Times New Roman"/>
        </w:rPr>
        <w:t xml:space="preserve"> veljati, ko </w:t>
      </w:r>
      <w:r>
        <w:rPr>
          <w:rFonts w:ascii="Times New Roman" w:hAnsi="Times New Roman"/>
        </w:rPr>
        <w:t>jo</w:t>
      </w:r>
      <w:r w:rsidR="00BC6EE9" w:rsidRPr="004338A3">
        <w:rPr>
          <w:rFonts w:ascii="Times New Roman" w:hAnsi="Times New Roman"/>
        </w:rPr>
        <w:t xml:space="preserve"> bodo podpisale vse pogodbene stranke in</w:t>
      </w:r>
      <w:r w:rsidR="00BC6EE9">
        <w:rPr>
          <w:rFonts w:ascii="Times New Roman" w:hAnsi="Times New Roman"/>
        </w:rPr>
        <w:t xml:space="preserve"> ko</w:t>
      </w:r>
      <w:r w:rsidR="00BC6EE9" w:rsidRPr="004338A3">
        <w:rPr>
          <w:rFonts w:ascii="Times New Roman" w:hAnsi="Times New Roman"/>
        </w:rPr>
        <w:t xml:space="preserve"> bo</w:t>
      </w:r>
      <w:r w:rsidR="00BC6EE9">
        <w:rPr>
          <w:rFonts w:ascii="Times New Roman" w:hAnsi="Times New Roman"/>
        </w:rPr>
        <w:t xml:space="preserve"> ponudnik</w:t>
      </w:r>
      <w:r w:rsidR="00BC6EE9" w:rsidRPr="004338A3">
        <w:rPr>
          <w:rFonts w:ascii="Times New Roman" w:hAnsi="Times New Roman"/>
        </w:rPr>
        <w:t xml:space="preserve"> predložil </w:t>
      </w:r>
      <w:r w:rsidR="00BC6EE9">
        <w:rPr>
          <w:rFonts w:ascii="Times New Roman" w:hAnsi="Times New Roman"/>
        </w:rPr>
        <w:t>finančno zavarovanje</w:t>
      </w:r>
      <w:r w:rsidR="00BC6EE9" w:rsidRPr="004338A3">
        <w:rPr>
          <w:rFonts w:ascii="Times New Roman" w:hAnsi="Times New Roman"/>
        </w:rPr>
        <w:t xml:space="preserve"> za </w:t>
      </w:r>
      <w:r w:rsidR="00BC6EE9" w:rsidRPr="004338A3">
        <w:rPr>
          <w:rFonts w:ascii="Times New Roman" w:hAnsi="Times New Roman"/>
          <w:bCs/>
        </w:rPr>
        <w:t>dobro izvedbo</w:t>
      </w:r>
      <w:r w:rsidR="00BC6EE9" w:rsidRPr="004338A3">
        <w:rPr>
          <w:rFonts w:ascii="Times New Roman" w:hAnsi="Times New Roman"/>
        </w:rPr>
        <w:t xml:space="preserve"> po</w:t>
      </w:r>
      <w:r w:rsidR="00BC6EE9">
        <w:rPr>
          <w:rFonts w:ascii="Times New Roman" w:hAnsi="Times New Roman"/>
        </w:rPr>
        <w:t>godbenih obveznosti</w:t>
      </w:r>
      <w:r w:rsidR="00BC6EE9" w:rsidRPr="004338A3">
        <w:rPr>
          <w:rFonts w:ascii="Times New Roman" w:hAnsi="Times New Roman"/>
        </w:rPr>
        <w:t>.</w:t>
      </w:r>
      <w:r w:rsidR="00BC6EE9">
        <w:rPr>
          <w:rFonts w:ascii="Times New Roman" w:hAnsi="Times New Roman"/>
        </w:rPr>
        <w:t xml:space="preserve"> </w:t>
      </w:r>
    </w:p>
    <w:p w14:paraId="3A064D41" w14:textId="77777777" w:rsidR="00C5560D" w:rsidRDefault="00C5560D" w:rsidP="00BC6EE9">
      <w:pPr>
        <w:widowControl w:val="0"/>
        <w:numPr>
          <w:ilvl w:val="12"/>
          <w:numId w:val="0"/>
        </w:numPr>
        <w:tabs>
          <w:tab w:val="left" w:pos="360"/>
        </w:tabs>
        <w:jc w:val="both"/>
        <w:rPr>
          <w:rFonts w:ascii="Times New Roman" w:hAnsi="Times New Roman"/>
        </w:rPr>
      </w:pPr>
    </w:p>
    <w:p w14:paraId="33938204" w14:textId="5BCB42CC" w:rsidR="00BC6EE9" w:rsidRPr="00EF3F0E" w:rsidRDefault="00EF6A8B" w:rsidP="00BC6EE9">
      <w:pPr>
        <w:pStyle w:val="Naslov1"/>
        <w:rPr>
          <w:b w:val="0"/>
          <w:sz w:val="24"/>
          <w:szCs w:val="24"/>
        </w:rPr>
      </w:pPr>
      <w:bookmarkStart w:id="160" w:name="_Toc207480229"/>
      <w:r>
        <w:rPr>
          <w:b w:val="0"/>
          <w:sz w:val="24"/>
          <w:szCs w:val="24"/>
        </w:rPr>
        <w:t>1</w:t>
      </w:r>
      <w:r w:rsidR="001635ED">
        <w:rPr>
          <w:b w:val="0"/>
          <w:sz w:val="24"/>
          <w:szCs w:val="24"/>
        </w:rPr>
        <w:t>5</w:t>
      </w:r>
      <w:r w:rsidR="00BC6EE9" w:rsidRPr="00EF3F0E">
        <w:rPr>
          <w:b w:val="0"/>
          <w:sz w:val="24"/>
          <w:szCs w:val="24"/>
        </w:rPr>
        <w:t>. OBVESTILO O ODLOČITVI O ODDAJI NAROČILA</w:t>
      </w:r>
      <w:bookmarkEnd w:id="160"/>
    </w:p>
    <w:p w14:paraId="3CEF9BAF" w14:textId="1A784DF5" w:rsidR="00BC6EE9" w:rsidRPr="000D1E5D" w:rsidRDefault="00BC6EE9" w:rsidP="007C7D79">
      <w:pPr>
        <w:autoSpaceDE w:val="0"/>
        <w:autoSpaceDN w:val="0"/>
        <w:adjustRightInd w:val="0"/>
        <w:jc w:val="both"/>
        <w:rPr>
          <w:rFonts w:ascii="Times New Roman" w:hAnsi="Times New Roman"/>
        </w:rPr>
      </w:pPr>
      <w:r w:rsidRPr="000D1E5D">
        <w:rPr>
          <w:rFonts w:ascii="Times New Roman" w:hAnsi="Times New Roman"/>
        </w:rPr>
        <w:t>V postopku pregleda in ocenjevanja ponudb (89. člen</w:t>
      </w:r>
      <w:r w:rsidR="00A46A24">
        <w:rPr>
          <w:rFonts w:ascii="Times New Roman" w:hAnsi="Times New Roman"/>
        </w:rPr>
        <w:t xml:space="preserve"> ZJN-3</w:t>
      </w:r>
      <w:r w:rsidRPr="000D1E5D">
        <w:rPr>
          <w:rFonts w:ascii="Times New Roman" w:hAnsi="Times New Roman"/>
        </w:rPr>
        <w:t>)</w:t>
      </w:r>
      <w:r w:rsidR="008F6D8D">
        <w:rPr>
          <w:rFonts w:ascii="Times New Roman" w:hAnsi="Times New Roman"/>
        </w:rPr>
        <w:t xml:space="preserve"> </w:t>
      </w:r>
      <w:r w:rsidRPr="000D1E5D">
        <w:rPr>
          <w:rFonts w:ascii="Times New Roman" w:hAnsi="Times New Roman"/>
        </w:rPr>
        <w:t xml:space="preserve">lahko naročnik zahteva, da ponudniki v ustreznem roku predložijo manjkajoče dokumente, dopolnijo, popravijo ali pojasnijo ustrezne informacije ali dokumentacijo. Komunikacija s ponudniki poteka izključno preko </w:t>
      </w:r>
      <w:r>
        <w:rPr>
          <w:rFonts w:ascii="Times New Roman" w:hAnsi="Times New Roman"/>
        </w:rPr>
        <w:t xml:space="preserve">sistema </w:t>
      </w:r>
      <w:proofErr w:type="spellStart"/>
      <w:r>
        <w:rPr>
          <w:rFonts w:ascii="Times New Roman" w:hAnsi="Times New Roman"/>
        </w:rPr>
        <w:t>eJN</w:t>
      </w:r>
      <w:proofErr w:type="spellEnd"/>
      <w:r>
        <w:rPr>
          <w:rFonts w:ascii="Times New Roman" w:hAnsi="Times New Roman"/>
        </w:rPr>
        <w:t>.</w:t>
      </w:r>
    </w:p>
    <w:p w14:paraId="4F34664F" w14:textId="488E2DFD" w:rsidR="00BC6EE9" w:rsidRDefault="00BC6EE9" w:rsidP="007C7D79">
      <w:pPr>
        <w:jc w:val="both"/>
        <w:rPr>
          <w:rFonts w:ascii="Times New Roman" w:hAnsi="Times New Roman"/>
        </w:rPr>
      </w:pPr>
      <w:r w:rsidRPr="00FB547A">
        <w:rPr>
          <w:rFonts w:ascii="Times New Roman" w:hAnsi="Times New Roman"/>
        </w:rPr>
        <w:t xml:space="preserve">Naročnik bo podpisano odločitev o oddaji naročila objavil na </w:t>
      </w:r>
      <w:r>
        <w:rPr>
          <w:rFonts w:ascii="Times New Roman" w:hAnsi="Times New Roman"/>
        </w:rPr>
        <w:t>P</w:t>
      </w:r>
      <w:r w:rsidRPr="00FB547A">
        <w:rPr>
          <w:rFonts w:ascii="Times New Roman" w:hAnsi="Times New Roman"/>
        </w:rPr>
        <w:t xml:space="preserve">ortalu javnih naročil. Odločitev se šteje za vročeno </w:t>
      </w:r>
      <w:r w:rsidR="00627345">
        <w:rPr>
          <w:rFonts w:ascii="Times New Roman" w:hAnsi="Times New Roman"/>
        </w:rPr>
        <w:t xml:space="preserve">vsem ponudnikom </w:t>
      </w:r>
      <w:r w:rsidRPr="00FB547A">
        <w:rPr>
          <w:rFonts w:ascii="Times New Roman" w:hAnsi="Times New Roman"/>
        </w:rPr>
        <w:t>z dnem objave na</w:t>
      </w:r>
      <w:r>
        <w:rPr>
          <w:rFonts w:ascii="Times New Roman" w:hAnsi="Times New Roman"/>
        </w:rPr>
        <w:t xml:space="preserve"> P</w:t>
      </w:r>
      <w:r w:rsidRPr="00FB547A">
        <w:rPr>
          <w:rFonts w:ascii="Times New Roman" w:hAnsi="Times New Roman"/>
        </w:rPr>
        <w:t>ortalu javnih naročil.</w:t>
      </w:r>
    </w:p>
    <w:p w14:paraId="5E445437" w14:textId="77777777" w:rsidR="00EE5B5F" w:rsidRDefault="00EE5B5F" w:rsidP="007C7D79">
      <w:pPr>
        <w:jc w:val="both"/>
        <w:rPr>
          <w:rFonts w:ascii="Times New Roman" w:hAnsi="Times New Roman"/>
        </w:rPr>
      </w:pPr>
    </w:p>
    <w:p w14:paraId="69D2ECBF" w14:textId="77777777" w:rsidR="00EE5B5F" w:rsidRDefault="00EE5B5F" w:rsidP="007C7D79">
      <w:pPr>
        <w:jc w:val="both"/>
        <w:rPr>
          <w:rFonts w:ascii="Times New Roman" w:hAnsi="Times New Roman"/>
        </w:rPr>
      </w:pPr>
    </w:p>
    <w:p w14:paraId="2F6CE92F" w14:textId="77777777" w:rsidR="00EE5B5F" w:rsidRDefault="00EE5B5F" w:rsidP="007C7D79">
      <w:pPr>
        <w:jc w:val="both"/>
        <w:rPr>
          <w:rFonts w:ascii="Times New Roman" w:hAnsi="Times New Roman"/>
        </w:rPr>
      </w:pPr>
    </w:p>
    <w:p w14:paraId="2A02A479" w14:textId="77777777" w:rsidR="00EE5B5F" w:rsidRDefault="00EE5B5F" w:rsidP="007C7D79">
      <w:pPr>
        <w:jc w:val="both"/>
        <w:rPr>
          <w:rFonts w:ascii="Times New Roman" w:hAnsi="Times New Roman"/>
        </w:rPr>
      </w:pPr>
    </w:p>
    <w:p w14:paraId="78AE3C02" w14:textId="16FEA949" w:rsidR="00EE5B5F" w:rsidRDefault="00EE5B5F" w:rsidP="007C7D79">
      <w:pPr>
        <w:jc w:val="both"/>
        <w:rPr>
          <w:rFonts w:ascii="Times New Roman" w:hAnsi="Times New Roman"/>
        </w:rPr>
      </w:pPr>
      <w:r w:rsidRPr="00EE5B5F">
        <w:rPr>
          <w:rFonts w:ascii="Times New Roman" w:hAnsi="Times New Roman"/>
        </w:rPr>
        <w:lastRenderedPageBreak/>
        <w:t>1</w:t>
      </w:r>
      <w:r>
        <w:rPr>
          <w:rFonts w:ascii="Times New Roman" w:hAnsi="Times New Roman"/>
        </w:rPr>
        <w:t>6</w:t>
      </w:r>
      <w:r w:rsidRPr="00EE5B5F">
        <w:rPr>
          <w:rFonts w:ascii="Times New Roman" w:hAnsi="Times New Roman"/>
        </w:rPr>
        <w:t>. O</w:t>
      </w:r>
      <w:r>
        <w:rPr>
          <w:rFonts w:ascii="Times New Roman" w:hAnsi="Times New Roman"/>
        </w:rPr>
        <w:t>DLOŽNI POGOJ</w:t>
      </w:r>
    </w:p>
    <w:p w14:paraId="631B81E2" w14:textId="77777777" w:rsidR="00EE5B5F" w:rsidRDefault="00EE5B5F" w:rsidP="00EE5B5F">
      <w:pPr>
        <w:jc w:val="both"/>
        <w:rPr>
          <w:rFonts w:ascii="Times New Roman" w:hAnsi="Times New Roman"/>
        </w:rPr>
      </w:pPr>
      <w:r w:rsidRPr="00650CCD">
        <w:rPr>
          <w:rFonts w:ascii="Times New Roman" w:hAnsi="Times New Roman"/>
        </w:rPr>
        <w:t xml:space="preserve">Naročnik si pridržuje pravico, da naročila ne odda, v kolikor naročnik ne pridobi </w:t>
      </w:r>
      <w:r>
        <w:rPr>
          <w:rFonts w:ascii="Times New Roman" w:hAnsi="Times New Roman"/>
        </w:rPr>
        <w:t>potrditve o</w:t>
      </w:r>
      <w:r w:rsidRPr="00650CCD">
        <w:rPr>
          <w:rFonts w:ascii="Times New Roman" w:hAnsi="Times New Roman"/>
        </w:rPr>
        <w:t xml:space="preserve"> </w:t>
      </w:r>
      <w:r w:rsidRPr="00B76EE2">
        <w:rPr>
          <w:rFonts w:ascii="Times New Roman" w:hAnsi="Times New Roman"/>
        </w:rPr>
        <w:t>izpolnitve formalnih pogojev glede na veljavni</w:t>
      </w:r>
      <w:r>
        <w:rPr>
          <w:rFonts w:ascii="Times New Roman" w:hAnsi="Times New Roman"/>
        </w:rPr>
        <w:t xml:space="preserve"> </w:t>
      </w:r>
      <w:r w:rsidRPr="00B76EE2">
        <w:rPr>
          <w:rFonts w:ascii="Times New Roman" w:hAnsi="Times New Roman"/>
        </w:rPr>
        <w:t>zakon, ki ureja izvrševanje proračunov Republike Slovenije in odprtju ustreznih proračunskih</w:t>
      </w:r>
      <w:r>
        <w:rPr>
          <w:rFonts w:ascii="Times New Roman" w:hAnsi="Times New Roman"/>
        </w:rPr>
        <w:t xml:space="preserve"> </w:t>
      </w:r>
      <w:r w:rsidRPr="00B76EE2">
        <w:rPr>
          <w:rFonts w:ascii="Times New Roman" w:hAnsi="Times New Roman"/>
        </w:rPr>
        <w:t>postavk (MF)</w:t>
      </w:r>
      <w:r>
        <w:rPr>
          <w:rFonts w:ascii="Times New Roman" w:hAnsi="Times New Roman"/>
        </w:rPr>
        <w:t>.</w:t>
      </w:r>
    </w:p>
    <w:p w14:paraId="7FD3C253" w14:textId="77777777" w:rsidR="00C5560D" w:rsidRDefault="00C5560D" w:rsidP="007C7D79">
      <w:pPr>
        <w:jc w:val="both"/>
        <w:rPr>
          <w:rFonts w:ascii="Times New Roman" w:hAnsi="Times New Roman"/>
        </w:rPr>
      </w:pPr>
    </w:p>
    <w:p w14:paraId="1801966B" w14:textId="6A5620F7" w:rsidR="00BC6EE9" w:rsidRPr="00EF3F0E" w:rsidRDefault="00CC154A" w:rsidP="00BC6EE9">
      <w:pPr>
        <w:pStyle w:val="Naslov1"/>
        <w:rPr>
          <w:b w:val="0"/>
          <w:sz w:val="24"/>
          <w:szCs w:val="24"/>
        </w:rPr>
      </w:pPr>
      <w:bookmarkStart w:id="161" w:name="_Toc207480230"/>
      <w:r>
        <w:rPr>
          <w:b w:val="0"/>
          <w:sz w:val="24"/>
          <w:szCs w:val="24"/>
        </w:rPr>
        <w:t>1</w:t>
      </w:r>
      <w:r w:rsidR="00EE5B5F">
        <w:rPr>
          <w:b w:val="0"/>
          <w:sz w:val="24"/>
          <w:szCs w:val="24"/>
        </w:rPr>
        <w:t>7</w:t>
      </w:r>
      <w:r w:rsidR="00BC6EE9" w:rsidRPr="00EF3F0E">
        <w:rPr>
          <w:b w:val="0"/>
          <w:sz w:val="24"/>
          <w:szCs w:val="24"/>
        </w:rPr>
        <w:t>. OSTALA DOLOČILA</w:t>
      </w:r>
      <w:bookmarkEnd w:id="161"/>
    </w:p>
    <w:p w14:paraId="0FF44238" w14:textId="77777777" w:rsidR="00BC6EE9" w:rsidRPr="00C810CF"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w:t>
      </w:r>
      <w:r w:rsidR="008F6D8D" w:rsidRPr="008F6D8D">
        <w:rPr>
          <w:rFonts w:ascii="Times New Roman" w:hAnsi="Times New Roman"/>
          <w:sz w:val="24"/>
          <w:szCs w:val="24"/>
          <w:lang w:val="sl-SI"/>
        </w:rPr>
        <w:t xml:space="preserve">postopku oddaje javnega naročila </w:t>
      </w:r>
      <w:r w:rsidRPr="00C810CF">
        <w:rPr>
          <w:rFonts w:ascii="Times New Roman" w:hAnsi="Times New Roman"/>
          <w:sz w:val="24"/>
          <w:szCs w:val="24"/>
          <w:lang w:val="sl-SI"/>
        </w:rPr>
        <w:t>naročnik in ponudnik</w:t>
      </w:r>
      <w:r w:rsidR="008F6D8D">
        <w:rPr>
          <w:rFonts w:ascii="Times New Roman" w:hAnsi="Times New Roman"/>
          <w:sz w:val="24"/>
          <w:szCs w:val="24"/>
          <w:lang w:val="sl-SI"/>
        </w:rPr>
        <w:t>i</w:t>
      </w:r>
      <w:r w:rsidRPr="00C810CF">
        <w:rPr>
          <w:rFonts w:ascii="Times New Roman" w:hAnsi="Times New Roman"/>
          <w:sz w:val="24"/>
          <w:szCs w:val="24"/>
          <w:lang w:val="sl-SI"/>
        </w:rPr>
        <w:t xml:space="preserve"> ne sme</w:t>
      </w:r>
      <w:r w:rsidR="008F6D8D">
        <w:rPr>
          <w:rFonts w:ascii="Times New Roman" w:hAnsi="Times New Roman"/>
          <w:sz w:val="24"/>
          <w:szCs w:val="24"/>
          <w:lang w:val="sl-SI"/>
        </w:rPr>
        <w:t>jo</w:t>
      </w:r>
      <w:r w:rsidRPr="00C810CF">
        <w:rPr>
          <w:rFonts w:ascii="Times New Roman" w:hAnsi="Times New Roman"/>
          <w:sz w:val="24"/>
          <w:szCs w:val="24"/>
          <w:lang w:val="sl-SI"/>
        </w:rPr>
        <w:t xml:space="preserve"> pričenjati</w:t>
      </w:r>
      <w:r w:rsidR="008F6D8D">
        <w:rPr>
          <w:rFonts w:ascii="Times New Roman" w:hAnsi="Times New Roman"/>
          <w:sz w:val="24"/>
          <w:szCs w:val="24"/>
          <w:lang w:val="sl-SI"/>
        </w:rPr>
        <w:t xml:space="preserve"> in</w:t>
      </w:r>
      <w:r w:rsidRPr="00C810CF">
        <w:rPr>
          <w:rFonts w:ascii="Times New Roman" w:hAnsi="Times New Roman"/>
          <w:sz w:val="24"/>
          <w:szCs w:val="24"/>
          <w:lang w:val="sl-SI"/>
        </w:rPr>
        <w:t xml:space="preserve"> izvajati dejanj, ki bi vnaprej določila izbiro določene ponudbe</w:t>
      </w:r>
      <w:r w:rsidR="00440E50">
        <w:rPr>
          <w:rFonts w:ascii="Times New Roman" w:hAnsi="Times New Roman"/>
          <w:sz w:val="24"/>
          <w:szCs w:val="24"/>
          <w:lang w:val="sl-SI"/>
        </w:rPr>
        <w:t xml:space="preserve">, ali </w:t>
      </w:r>
      <w:r w:rsidRPr="00C810CF">
        <w:rPr>
          <w:rFonts w:ascii="Times New Roman" w:hAnsi="Times New Roman"/>
          <w:sz w:val="24"/>
          <w:szCs w:val="24"/>
          <w:lang w:val="sl-SI"/>
        </w:rPr>
        <w:t>ki bi povzročila, da pogodba ne bi pričela veljati ali da ne bi bila izpolnjena.</w:t>
      </w:r>
    </w:p>
    <w:p w14:paraId="289D0C6D" w14:textId="77777777" w:rsidR="00BC6EE9"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14:paraId="2BF28046" w14:textId="77777777" w:rsidR="00BC6EE9" w:rsidRPr="009B53FC" w:rsidRDefault="00BC6EE9" w:rsidP="00BC6EE9">
      <w:pPr>
        <w:autoSpaceDE w:val="0"/>
        <w:autoSpaceDN w:val="0"/>
        <w:jc w:val="both"/>
      </w:pPr>
      <w:r>
        <w:rPr>
          <w:rFonts w:ascii="Times New Roman" w:hAnsi="Times New Roman"/>
          <w:color w:val="FF0000"/>
        </w:rPr>
        <w:t> </w:t>
      </w:r>
    </w:p>
    <w:p w14:paraId="112FCCA2" w14:textId="569EA47F" w:rsidR="00BC6EE9" w:rsidRPr="00EF3F0E" w:rsidRDefault="00CC154A" w:rsidP="00BC6EE9">
      <w:pPr>
        <w:pStyle w:val="Naslov1"/>
        <w:rPr>
          <w:b w:val="0"/>
          <w:sz w:val="24"/>
          <w:szCs w:val="24"/>
        </w:rPr>
      </w:pPr>
      <w:bookmarkStart w:id="162" w:name="_Toc207480231"/>
      <w:r>
        <w:rPr>
          <w:b w:val="0"/>
          <w:sz w:val="24"/>
          <w:szCs w:val="24"/>
        </w:rPr>
        <w:t>1</w:t>
      </w:r>
      <w:r w:rsidR="00EE5B5F">
        <w:rPr>
          <w:b w:val="0"/>
          <w:sz w:val="24"/>
          <w:szCs w:val="24"/>
        </w:rPr>
        <w:t>8</w:t>
      </w:r>
      <w:r w:rsidR="00BC6EE9" w:rsidRPr="00EF3F0E">
        <w:rPr>
          <w:b w:val="0"/>
          <w:sz w:val="24"/>
          <w:szCs w:val="24"/>
        </w:rPr>
        <w:t>. PRAVNO VARSTVO</w:t>
      </w:r>
      <w:bookmarkEnd w:id="162"/>
    </w:p>
    <w:p w14:paraId="2C9D76BE" w14:textId="5874C7FD" w:rsidR="003C1512" w:rsidRPr="003C1512" w:rsidRDefault="003C1512" w:rsidP="003C1512">
      <w:pPr>
        <w:jc w:val="both"/>
        <w:rPr>
          <w:rFonts w:ascii="Times New Roman" w:hAnsi="Times New Roman"/>
          <w:color w:val="000000"/>
        </w:rPr>
      </w:pPr>
      <w:r w:rsidRPr="003C1512">
        <w:rPr>
          <w:rFonts w:ascii="Times New Roman" w:hAnsi="Times New Roman"/>
          <w:color w:val="000000"/>
        </w:rPr>
        <w:t xml:space="preserve">Pravno varstvo v postopku javnega naročanja je zagotovljeno v skladu z določbami ZPVPJN, po postopku in na način kot ga določa </w:t>
      </w:r>
      <w:r w:rsidR="001D19C3">
        <w:rPr>
          <w:rFonts w:ascii="Times New Roman" w:hAnsi="Times New Roman"/>
          <w:color w:val="000000"/>
        </w:rPr>
        <w:t xml:space="preserve">ta </w:t>
      </w:r>
      <w:r w:rsidRPr="003C1512">
        <w:rPr>
          <w:rFonts w:ascii="Times New Roman" w:hAnsi="Times New Roman"/>
          <w:color w:val="000000"/>
        </w:rPr>
        <w:t>zakon.</w:t>
      </w:r>
    </w:p>
    <w:p w14:paraId="2FE113F1" w14:textId="77777777" w:rsidR="003C1512" w:rsidRPr="003C1512" w:rsidRDefault="003C1512" w:rsidP="003C1512">
      <w:pPr>
        <w:jc w:val="both"/>
        <w:rPr>
          <w:rFonts w:ascii="Times New Roman" w:hAnsi="Times New Roman"/>
          <w:color w:val="000000"/>
        </w:rPr>
      </w:pPr>
    </w:p>
    <w:p w14:paraId="68C6D1E0" w14:textId="77777777" w:rsidR="003C1512" w:rsidRPr="003C1512" w:rsidRDefault="003C1512" w:rsidP="003C1512">
      <w:pPr>
        <w:jc w:val="both"/>
        <w:rPr>
          <w:rFonts w:ascii="Times New Roman" w:hAnsi="Times New Roman"/>
          <w:color w:val="000000"/>
        </w:rPr>
      </w:pPr>
      <w:r w:rsidRPr="003C1512">
        <w:rPr>
          <w:rFonts w:ascii="Times New Roman" w:hAnsi="Times New Roman"/>
          <w:color w:val="000000"/>
        </w:rPr>
        <w:t>Zahtevo za pravno varstvo lahko vloži aktivno legitimirana oseba, kot jo določa 14. člen ZPVPJN. Zahtevek za revizijo mora vsebovati vse obvezne sestavine, kot jih določa 15. člen ZPVPJN.</w:t>
      </w:r>
    </w:p>
    <w:p w14:paraId="2E6E6999" w14:textId="77777777" w:rsidR="003C1512" w:rsidRPr="003C1512" w:rsidRDefault="003C1512" w:rsidP="003C1512">
      <w:pPr>
        <w:jc w:val="both"/>
        <w:rPr>
          <w:rFonts w:ascii="Times New Roman" w:hAnsi="Times New Roman"/>
          <w:color w:val="000000"/>
        </w:rPr>
      </w:pPr>
    </w:p>
    <w:p w14:paraId="5CD5E9A6" w14:textId="77777777" w:rsidR="003C1512" w:rsidRPr="003C1512" w:rsidRDefault="003C1512" w:rsidP="003C1512">
      <w:pPr>
        <w:jc w:val="both"/>
        <w:rPr>
          <w:rFonts w:ascii="Times New Roman" w:hAnsi="Times New Roman"/>
          <w:color w:val="000000"/>
        </w:rPr>
      </w:pPr>
      <w:r w:rsidRPr="003C1512">
        <w:rPr>
          <w:rFonts w:ascii="Times New Roman" w:hAnsi="Times New Roman"/>
          <w:color w:val="00000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157161B2" w14:textId="77777777" w:rsidR="003C1512" w:rsidRPr="003C1512" w:rsidRDefault="003C1512" w:rsidP="003C1512">
      <w:pPr>
        <w:jc w:val="both"/>
        <w:rPr>
          <w:rFonts w:ascii="Times New Roman" w:hAnsi="Times New Roman"/>
          <w:color w:val="000000"/>
        </w:rPr>
      </w:pPr>
    </w:p>
    <w:p w14:paraId="39BD9BB8" w14:textId="77777777" w:rsidR="003C1512" w:rsidRPr="003C1512" w:rsidRDefault="003C1512" w:rsidP="003C1512">
      <w:pPr>
        <w:jc w:val="both"/>
        <w:rPr>
          <w:rFonts w:ascii="Times New Roman" w:hAnsi="Times New Roman"/>
          <w:color w:val="000000"/>
        </w:rPr>
      </w:pPr>
      <w:r w:rsidRPr="003C1512">
        <w:rPr>
          <w:rFonts w:ascii="Times New Roman" w:hAnsi="Times New Roman"/>
          <w:color w:val="000000"/>
        </w:rPr>
        <w:t>Takso v višini 4.000,00 EUR mora vlagatelj plačati na transakcijski račun Ministrstva za finance št. SI56 0110 0100 0358 802, odprt pri Banki Slovenije, sklic 16110-7111290-XXXXXX26, pri čemer je XXXXXX številka obvestila o naročilu iz portala javnih naročil, ki je podana v obliki JNXXXXXX/2026-EUe16/01.</w:t>
      </w:r>
    </w:p>
    <w:p w14:paraId="3A0BA235" w14:textId="77777777" w:rsidR="003C1512" w:rsidRPr="003C1512" w:rsidRDefault="003C1512" w:rsidP="003C1512">
      <w:pPr>
        <w:jc w:val="both"/>
        <w:rPr>
          <w:rFonts w:ascii="Times New Roman" w:hAnsi="Times New Roman"/>
          <w:color w:val="000000"/>
        </w:rPr>
      </w:pPr>
    </w:p>
    <w:p w14:paraId="176AB6FF" w14:textId="23368481" w:rsidR="00627345" w:rsidRDefault="003C1512" w:rsidP="003C1512">
      <w:pPr>
        <w:jc w:val="both"/>
        <w:rPr>
          <w:rFonts w:ascii="Times New Roman" w:hAnsi="Times New Roman"/>
          <w:color w:val="000000"/>
        </w:rPr>
      </w:pPr>
      <w:r w:rsidRPr="003C1512">
        <w:rPr>
          <w:rFonts w:ascii="Times New Roman" w:hAnsi="Times New Roman"/>
          <w:color w:val="000000"/>
        </w:rPr>
        <w:t xml:space="preserve">Zahtevek za revizijo se vloži prek portala </w:t>
      </w:r>
      <w:proofErr w:type="spellStart"/>
      <w:r w:rsidRPr="003C1512">
        <w:rPr>
          <w:rFonts w:ascii="Times New Roman" w:hAnsi="Times New Roman"/>
          <w:color w:val="000000"/>
        </w:rPr>
        <w:t>eRevizija</w:t>
      </w:r>
      <w:proofErr w:type="spellEnd"/>
      <w:r w:rsidRPr="003C1512">
        <w:rPr>
          <w:rFonts w:ascii="Times New Roman" w:hAnsi="Times New Roman"/>
          <w:color w:val="000000"/>
        </w:rPr>
        <w:t xml:space="preserve">. Informacija, da je bil vložen zahtevek za revizijo, se nemudoma prek portala </w:t>
      </w:r>
      <w:proofErr w:type="spellStart"/>
      <w:r w:rsidRPr="003C1512">
        <w:rPr>
          <w:rFonts w:ascii="Times New Roman" w:hAnsi="Times New Roman"/>
          <w:color w:val="000000"/>
        </w:rPr>
        <w:t>eRevizija</w:t>
      </w:r>
      <w:proofErr w:type="spellEnd"/>
      <w:r w:rsidRPr="003C1512">
        <w:rPr>
          <w:rFonts w:ascii="Times New Roman" w:hAnsi="Times New Roman"/>
          <w:color w:val="000000"/>
        </w:rPr>
        <w:t xml:space="preserve"> samodejno objavi v dosjeju javnega naročila na portalu javnih naročil</w:t>
      </w:r>
      <w:r w:rsidR="00BC6EE9" w:rsidRPr="00F46C62">
        <w:rPr>
          <w:rFonts w:ascii="Times New Roman" w:hAnsi="Times New Roman"/>
          <w:color w:val="000000"/>
        </w:rPr>
        <w:t xml:space="preserve">. </w:t>
      </w:r>
    </w:p>
    <w:p w14:paraId="026B8EF3" w14:textId="5FF4BA82" w:rsidR="006A67BB" w:rsidRDefault="006A67BB" w:rsidP="00A61720">
      <w:pPr>
        <w:jc w:val="both"/>
        <w:rPr>
          <w:rFonts w:ascii="Times New Roman" w:hAnsi="Times New Roman"/>
          <w:color w:val="000000"/>
        </w:rPr>
      </w:pPr>
    </w:p>
    <w:p w14:paraId="36272A5A" w14:textId="2D8092DB" w:rsidR="00C5560D" w:rsidRDefault="00C5560D" w:rsidP="00A61720">
      <w:pPr>
        <w:jc w:val="both"/>
        <w:rPr>
          <w:rFonts w:ascii="Times New Roman" w:hAnsi="Times New Roman"/>
          <w:color w:val="000000"/>
        </w:rPr>
      </w:pPr>
    </w:p>
    <w:p w14:paraId="1E66F8E7" w14:textId="77777777" w:rsidR="00C5560D" w:rsidRPr="0069631B" w:rsidRDefault="00C5560D" w:rsidP="00A61720">
      <w:pPr>
        <w:jc w:val="both"/>
        <w:rPr>
          <w:rFonts w:ascii="Times New Roman" w:hAnsi="Times New Roman"/>
          <w:color w:val="000000"/>
        </w:rPr>
      </w:pPr>
    </w:p>
    <w:p w14:paraId="73FB07CF" w14:textId="5151946A" w:rsidR="00BC6EE9" w:rsidRPr="004C570E" w:rsidRDefault="00BC6EE9" w:rsidP="00BC6EE9">
      <w:pPr>
        <w:pStyle w:val="BodyText22"/>
        <w:ind w:left="4248" w:firstLine="708"/>
        <w:jc w:val="right"/>
        <w:rPr>
          <w:rFonts w:ascii="Times New Roman" w:hAnsi="Times New Roman"/>
          <w:sz w:val="24"/>
          <w:szCs w:val="24"/>
          <w:lang w:val="sl-SI"/>
        </w:rPr>
      </w:pPr>
      <w:r w:rsidRPr="004C570E">
        <w:rPr>
          <w:rFonts w:ascii="Times New Roman" w:hAnsi="Times New Roman"/>
          <w:sz w:val="24"/>
          <w:szCs w:val="24"/>
          <w:lang w:val="sl-SI"/>
        </w:rPr>
        <w:t xml:space="preserve">         </w:t>
      </w:r>
      <w:r w:rsidR="00627345">
        <w:rPr>
          <w:rFonts w:ascii="Times New Roman" w:hAnsi="Times New Roman"/>
          <w:sz w:val="24"/>
          <w:szCs w:val="24"/>
          <w:lang w:val="sl-SI"/>
        </w:rPr>
        <w:t xml:space="preserve">   </w:t>
      </w:r>
      <w:r>
        <w:rPr>
          <w:rFonts w:ascii="Times New Roman" w:hAnsi="Times New Roman"/>
          <w:sz w:val="24"/>
          <w:szCs w:val="24"/>
          <w:lang w:val="sl-SI"/>
        </w:rPr>
        <w:t>D</w:t>
      </w:r>
      <w:r w:rsidRPr="004C570E">
        <w:rPr>
          <w:rFonts w:ascii="Times New Roman" w:hAnsi="Times New Roman"/>
          <w:sz w:val="24"/>
          <w:szCs w:val="24"/>
          <w:lang w:val="sl-SI"/>
        </w:rPr>
        <w:t>irektor</w:t>
      </w:r>
      <w:r w:rsidR="00AD30D3">
        <w:rPr>
          <w:rFonts w:ascii="Times New Roman" w:hAnsi="Times New Roman"/>
          <w:sz w:val="24"/>
          <w:szCs w:val="24"/>
          <w:lang w:val="sl-SI"/>
        </w:rPr>
        <w:t xml:space="preserve"> pooblaščenca </w:t>
      </w:r>
      <w:r w:rsidRPr="004C570E">
        <w:rPr>
          <w:rFonts w:ascii="Times New Roman" w:hAnsi="Times New Roman"/>
          <w:sz w:val="24"/>
          <w:szCs w:val="24"/>
          <w:lang w:val="sl-SI"/>
        </w:rPr>
        <w:t>naročnika</w:t>
      </w:r>
      <w:r w:rsidR="00627345">
        <w:rPr>
          <w:rFonts w:ascii="Times New Roman" w:hAnsi="Times New Roman"/>
          <w:sz w:val="24"/>
          <w:szCs w:val="24"/>
          <w:lang w:val="sl-SI"/>
        </w:rPr>
        <w:t xml:space="preserve"> SB SG</w:t>
      </w:r>
      <w:r w:rsidRPr="004C570E">
        <w:rPr>
          <w:rFonts w:ascii="Times New Roman" w:hAnsi="Times New Roman"/>
          <w:sz w:val="24"/>
          <w:szCs w:val="24"/>
          <w:lang w:val="sl-SI"/>
        </w:rPr>
        <w:t>:</w:t>
      </w:r>
    </w:p>
    <w:p w14:paraId="006792BB" w14:textId="5979A5C4" w:rsidR="00682932" w:rsidRDefault="00AB44D4" w:rsidP="00682932">
      <w:pPr>
        <w:pStyle w:val="BodyText22"/>
        <w:ind w:left="0"/>
        <w:jc w:val="right"/>
        <w:rPr>
          <w:rFonts w:ascii="Times New Roman" w:hAnsi="Times New Roman"/>
          <w:sz w:val="24"/>
          <w:szCs w:val="24"/>
          <w:lang w:val="sl-SI"/>
        </w:rPr>
      </w:pPr>
      <w:r>
        <w:rPr>
          <w:rFonts w:ascii="Times New Roman" w:hAnsi="Times New Roman"/>
          <w:sz w:val="24"/>
          <w:szCs w:val="24"/>
          <w:lang w:val="sl-SI"/>
        </w:rPr>
        <w:t>Vladimir Topler</w:t>
      </w:r>
      <w:r w:rsidR="00BC6EE9">
        <w:rPr>
          <w:rFonts w:ascii="Times New Roman" w:hAnsi="Times New Roman"/>
          <w:sz w:val="24"/>
          <w:szCs w:val="24"/>
          <w:lang w:val="sl-SI"/>
        </w:rPr>
        <w:t>, dr. med.</w:t>
      </w:r>
    </w:p>
    <w:p w14:paraId="2AD934C2" w14:textId="3338A49A" w:rsidR="000D26DF" w:rsidRDefault="000D26DF" w:rsidP="00682932">
      <w:pPr>
        <w:pStyle w:val="BodyText22"/>
        <w:ind w:left="0"/>
        <w:jc w:val="right"/>
        <w:rPr>
          <w:rFonts w:ascii="Times New Roman" w:hAnsi="Times New Roman"/>
          <w:sz w:val="24"/>
          <w:szCs w:val="24"/>
          <w:lang w:val="sl-SI"/>
        </w:rPr>
      </w:pPr>
    </w:p>
    <w:p w14:paraId="63ED096D" w14:textId="77777777" w:rsidR="0079211A" w:rsidRDefault="0079211A" w:rsidP="00922732">
      <w:pPr>
        <w:pStyle w:val="BodyText22"/>
        <w:ind w:left="0"/>
        <w:rPr>
          <w:rFonts w:ascii="Times New Roman" w:hAnsi="Times New Roman"/>
          <w:sz w:val="24"/>
          <w:szCs w:val="24"/>
          <w:lang w:val="sl-SI"/>
        </w:rPr>
      </w:pPr>
    </w:p>
    <w:p w14:paraId="53702F30" w14:textId="77777777" w:rsidR="00C5560D" w:rsidRDefault="00C5560D">
      <w:pPr>
        <w:rPr>
          <w:rFonts w:ascii="Times New Roman" w:hAnsi="Times New Roman"/>
          <w:b/>
          <w:bCs/>
        </w:rPr>
      </w:pPr>
      <w:bookmarkStart w:id="163" w:name="_Toc456003823"/>
      <w:bookmarkStart w:id="164" w:name="_Toc207480232"/>
      <w:r>
        <w:br w:type="page"/>
      </w:r>
    </w:p>
    <w:p w14:paraId="5CABEC55" w14:textId="63411930" w:rsidR="00BC6EE9" w:rsidRPr="00FA02FF" w:rsidRDefault="00BC6EE9" w:rsidP="0050739C">
      <w:pPr>
        <w:pStyle w:val="Naslov1"/>
        <w:numPr>
          <w:ilvl w:val="0"/>
          <w:numId w:val="8"/>
        </w:numPr>
        <w:rPr>
          <w:sz w:val="24"/>
          <w:szCs w:val="24"/>
        </w:rPr>
      </w:pPr>
      <w:r w:rsidRPr="00FA02FF">
        <w:rPr>
          <w:sz w:val="24"/>
          <w:szCs w:val="24"/>
        </w:rPr>
        <w:lastRenderedPageBreak/>
        <w:t>TEHNIČNE SPECIFIKACIJE PREDMETA JAVNEGA NAROČILA</w:t>
      </w:r>
      <w:bookmarkEnd w:id="163"/>
      <w:bookmarkEnd w:id="164"/>
    </w:p>
    <w:p w14:paraId="4A965C15" w14:textId="77777777" w:rsidR="00206F5F" w:rsidRDefault="00BC6EE9" w:rsidP="00206F5F">
      <w:pPr>
        <w:widowControl w:val="0"/>
        <w:autoSpaceDE w:val="0"/>
        <w:autoSpaceDN w:val="0"/>
        <w:jc w:val="both"/>
        <w:rPr>
          <w:rFonts w:ascii="Times New Roman" w:hAnsi="Times New Roman"/>
          <w:b/>
        </w:rPr>
      </w:pPr>
      <w:r w:rsidRPr="00E45043">
        <w:rPr>
          <w:rFonts w:ascii="Times New Roman" w:hAnsi="Times New Roman"/>
          <w:b/>
        </w:rPr>
        <w:t xml:space="preserve"> </w:t>
      </w:r>
    </w:p>
    <w:p w14:paraId="3C6F8232" w14:textId="6339ED43" w:rsidR="00A06FFC" w:rsidRDefault="00A06FFC" w:rsidP="00A06FFC">
      <w:pPr>
        <w:widowControl w:val="0"/>
        <w:autoSpaceDE w:val="0"/>
        <w:autoSpaceDN w:val="0"/>
        <w:jc w:val="both"/>
        <w:rPr>
          <w:rFonts w:ascii="Times New Roman" w:hAnsi="Times New Roman"/>
          <w:bCs/>
        </w:rPr>
      </w:pPr>
      <w:r w:rsidRPr="00A06FFC">
        <w:rPr>
          <w:rFonts w:ascii="Times New Roman" w:hAnsi="Times New Roman"/>
          <w:bCs/>
        </w:rPr>
        <w:t xml:space="preserve">Tehnične zahteve predmeta javnega naročila so opredeljene v </w:t>
      </w:r>
      <w:r w:rsidR="001635ED">
        <w:rPr>
          <w:rFonts w:ascii="Times New Roman" w:hAnsi="Times New Roman"/>
          <w:bCs/>
        </w:rPr>
        <w:t>Načrtu opreme, št.: 25137-00, junij</w:t>
      </w:r>
      <w:r w:rsidRPr="00A06FFC">
        <w:rPr>
          <w:rFonts w:ascii="Times New Roman" w:hAnsi="Times New Roman"/>
          <w:bCs/>
        </w:rPr>
        <w:t xml:space="preserve"> </w:t>
      </w:r>
      <w:r w:rsidR="001635ED">
        <w:rPr>
          <w:rFonts w:ascii="Times New Roman" w:hAnsi="Times New Roman"/>
          <w:bCs/>
        </w:rPr>
        <w:t>2026</w:t>
      </w:r>
      <w:r w:rsidRPr="00A06FFC">
        <w:rPr>
          <w:rFonts w:ascii="Times New Roman" w:hAnsi="Times New Roman"/>
          <w:bCs/>
        </w:rPr>
        <w:t xml:space="preserve"> in v Predračunih (</w:t>
      </w:r>
      <w:r>
        <w:rPr>
          <w:rFonts w:ascii="Times New Roman" w:hAnsi="Times New Roman"/>
          <w:bCs/>
        </w:rPr>
        <w:t xml:space="preserve">Predračun - </w:t>
      </w:r>
      <w:r w:rsidRPr="00A06FFC">
        <w:rPr>
          <w:rFonts w:ascii="Times New Roman" w:hAnsi="Times New Roman"/>
          <w:bCs/>
        </w:rPr>
        <w:t>popisi</w:t>
      </w:r>
      <w:r>
        <w:rPr>
          <w:rFonts w:ascii="Times New Roman" w:hAnsi="Times New Roman"/>
          <w:bCs/>
        </w:rPr>
        <w:t xml:space="preserve"> del</w:t>
      </w:r>
      <w:r w:rsidRPr="00A06FFC">
        <w:rPr>
          <w:rFonts w:ascii="Times New Roman" w:hAnsi="Times New Roman"/>
          <w:bCs/>
        </w:rPr>
        <w:t>).</w:t>
      </w:r>
    </w:p>
    <w:p w14:paraId="11F6ABAD" w14:textId="77777777" w:rsidR="00A06FFC" w:rsidRPr="00A06FFC" w:rsidRDefault="00A06FFC" w:rsidP="00A06FFC">
      <w:pPr>
        <w:widowControl w:val="0"/>
        <w:autoSpaceDE w:val="0"/>
        <w:autoSpaceDN w:val="0"/>
        <w:jc w:val="both"/>
        <w:rPr>
          <w:rFonts w:ascii="Times New Roman" w:hAnsi="Times New Roman"/>
          <w:bCs/>
        </w:rPr>
      </w:pPr>
    </w:p>
    <w:p w14:paraId="3C135602" w14:textId="7ED1EA53" w:rsidR="00A06FFC" w:rsidRDefault="00A06FFC" w:rsidP="00A06FFC">
      <w:pPr>
        <w:widowControl w:val="0"/>
        <w:autoSpaceDE w:val="0"/>
        <w:autoSpaceDN w:val="0"/>
        <w:jc w:val="both"/>
        <w:rPr>
          <w:rFonts w:ascii="Times New Roman" w:hAnsi="Times New Roman"/>
          <w:bCs/>
        </w:rPr>
      </w:pPr>
      <w:r w:rsidRPr="00A06FFC">
        <w:rPr>
          <w:rFonts w:ascii="Times New Roman" w:hAnsi="Times New Roman"/>
          <w:bCs/>
        </w:rPr>
        <w:t>Ponudnik mora ponuditi vso opremo, v okviru predmeta javnega naročila za vsak posamezni sklop, za katerega oddaja ponudbo.</w:t>
      </w:r>
    </w:p>
    <w:p w14:paraId="000BE1FC" w14:textId="77777777" w:rsidR="00A06FFC" w:rsidRPr="00A06FFC" w:rsidRDefault="00A06FFC" w:rsidP="00A06FFC">
      <w:pPr>
        <w:widowControl w:val="0"/>
        <w:autoSpaceDE w:val="0"/>
        <w:autoSpaceDN w:val="0"/>
        <w:jc w:val="both"/>
        <w:rPr>
          <w:rFonts w:ascii="Times New Roman" w:hAnsi="Times New Roman"/>
          <w:bCs/>
        </w:rPr>
      </w:pPr>
    </w:p>
    <w:p w14:paraId="22A078A6" w14:textId="7D861DAE" w:rsidR="00A06FFC" w:rsidRDefault="00A06FFC" w:rsidP="00A06FFC">
      <w:pPr>
        <w:widowControl w:val="0"/>
        <w:autoSpaceDE w:val="0"/>
        <w:autoSpaceDN w:val="0"/>
        <w:jc w:val="both"/>
        <w:rPr>
          <w:rFonts w:ascii="Times New Roman" w:hAnsi="Times New Roman"/>
          <w:bCs/>
        </w:rPr>
      </w:pPr>
      <w:r w:rsidRPr="00A06FFC">
        <w:rPr>
          <w:rFonts w:ascii="Times New Roman" w:hAnsi="Times New Roman"/>
          <w:bCs/>
        </w:rPr>
        <w:t xml:space="preserve">Naročnik bo kot nedopustno zavrnil ponudbo, ki ne bo ustrezala vsem tehničnim zahtevam, ki so opredeljene v </w:t>
      </w:r>
      <w:r w:rsidR="001D19C3">
        <w:rPr>
          <w:rFonts w:ascii="Times New Roman" w:hAnsi="Times New Roman"/>
          <w:bCs/>
        </w:rPr>
        <w:t>ter r</w:t>
      </w:r>
      <w:r w:rsidRPr="00A06FFC">
        <w:rPr>
          <w:rFonts w:ascii="Times New Roman" w:hAnsi="Times New Roman"/>
          <w:bCs/>
        </w:rPr>
        <w:t>azpisni dokumentaciji.</w:t>
      </w:r>
    </w:p>
    <w:p w14:paraId="366C1B56" w14:textId="729AC97B" w:rsidR="00412C69" w:rsidRDefault="00412C69" w:rsidP="004D298F">
      <w:pPr>
        <w:widowControl w:val="0"/>
        <w:autoSpaceDE w:val="0"/>
        <w:autoSpaceDN w:val="0"/>
        <w:jc w:val="both"/>
        <w:rPr>
          <w:rFonts w:ascii="Times New Roman" w:hAnsi="Times New Roman"/>
          <w:b/>
        </w:rPr>
      </w:pPr>
    </w:p>
    <w:p w14:paraId="082F8DB3" w14:textId="77777777" w:rsidR="00412C69" w:rsidRDefault="00412C69" w:rsidP="00412C69">
      <w:pPr>
        <w:ind w:right="1"/>
        <w:jc w:val="both"/>
        <w:rPr>
          <w:rFonts w:ascii="Times New Roman" w:hAnsi="Times New Roman"/>
          <w:color w:val="000000"/>
        </w:rPr>
      </w:pPr>
      <w:r w:rsidRPr="001803C4">
        <w:rPr>
          <w:rFonts w:ascii="Times New Roman" w:hAnsi="Times New Roman"/>
          <w:color w:val="000000"/>
        </w:rPr>
        <w:t xml:space="preserve">Ponudnik ne sme spreminjati vsebine obrazca »Predračun – popisi del«. Ponudnik mora v predračunu ponujati/navesti vse pozicije, ob upoštevanju tehničnega dela dokumentacije, ki je sestavni del dokumentacije. </w:t>
      </w:r>
    </w:p>
    <w:p w14:paraId="6B7932C7" w14:textId="77777777" w:rsidR="00A06FFC" w:rsidRPr="001803C4" w:rsidRDefault="00A06FFC" w:rsidP="00A06FFC">
      <w:pPr>
        <w:ind w:right="1"/>
        <w:jc w:val="both"/>
        <w:rPr>
          <w:rFonts w:ascii="Times New Roman" w:hAnsi="Times New Roman"/>
          <w:color w:val="000000"/>
        </w:rPr>
      </w:pPr>
    </w:p>
    <w:p w14:paraId="5F3635C3" w14:textId="557B1BF8" w:rsidR="00412C69" w:rsidRPr="001803C4" w:rsidRDefault="00412C69" w:rsidP="006F53B1">
      <w:pPr>
        <w:ind w:right="1"/>
        <w:jc w:val="both"/>
        <w:rPr>
          <w:rFonts w:ascii="Times New Roman" w:hAnsi="Times New Roman"/>
          <w:color w:val="000000"/>
        </w:rPr>
      </w:pPr>
      <w:r w:rsidRPr="001803C4">
        <w:rPr>
          <w:rFonts w:ascii="Times New Roman" w:hAnsi="Times New Roman"/>
          <w:color w:val="000000"/>
        </w:rPr>
        <w:t xml:space="preserve">Ponudnik </w:t>
      </w:r>
      <w:r w:rsidR="002F4B73">
        <w:rPr>
          <w:rFonts w:ascii="Times New Roman" w:hAnsi="Times New Roman"/>
          <w:color w:val="000000"/>
        </w:rPr>
        <w:t xml:space="preserve">mora </w:t>
      </w:r>
      <w:r w:rsidRPr="001803C4">
        <w:rPr>
          <w:rFonts w:ascii="Times New Roman" w:hAnsi="Times New Roman"/>
          <w:color w:val="000000"/>
        </w:rPr>
        <w:t>izpolni</w:t>
      </w:r>
      <w:r w:rsidR="002F4B73">
        <w:rPr>
          <w:rFonts w:ascii="Times New Roman" w:hAnsi="Times New Roman"/>
          <w:color w:val="000000"/>
        </w:rPr>
        <w:t>ti</w:t>
      </w:r>
      <w:r w:rsidRPr="001803C4">
        <w:rPr>
          <w:rFonts w:ascii="Times New Roman" w:hAnsi="Times New Roman"/>
          <w:color w:val="000000"/>
        </w:rPr>
        <w:t xml:space="preserve"> vse postavke v obrazcu »Predračun – popisi del«, in sicer na največ dve decimalni mesti. V kolikor ponudnik cene v posamezno postavko ne vpiše, se šteje, da predmetno postavko ponuja po ceni nič (0) EUR, enako velja tudi v primeru, če ponudnik posamezno postavko pusti prazno ali vnese »/« ali kakršen koli drugi znak. Formule za »ceno skupaj v EUR brez DDV« so nastavljene in se avtomatsko izračunajo. </w:t>
      </w:r>
    </w:p>
    <w:p w14:paraId="3DB9715A" w14:textId="77777777" w:rsidR="00412C69" w:rsidRPr="001803C4" w:rsidRDefault="00412C69" w:rsidP="006F53B1">
      <w:pPr>
        <w:ind w:right="1"/>
        <w:jc w:val="both"/>
        <w:rPr>
          <w:rFonts w:ascii="Times New Roman" w:hAnsi="Times New Roman"/>
          <w:color w:val="000000"/>
        </w:rPr>
      </w:pPr>
    </w:p>
    <w:p w14:paraId="5CFEB91E" w14:textId="6A79D909" w:rsidR="00A06FFC" w:rsidRPr="001635ED" w:rsidRDefault="00412C69" w:rsidP="006F53B1">
      <w:pPr>
        <w:ind w:right="1"/>
        <w:jc w:val="both"/>
        <w:rPr>
          <w:rFonts w:ascii="Times New Roman" w:hAnsi="Times New Roman"/>
        </w:rPr>
      </w:pPr>
      <w:r w:rsidRPr="001803C4">
        <w:rPr>
          <w:rFonts w:ascii="Times New Roman" w:hAnsi="Times New Roman"/>
          <w:color w:val="000000"/>
        </w:rPr>
        <w:t xml:space="preserve">Cene v ponudbi morajo biti izražene v evrih (EUR) in morajo vključevati vse stroške izvajalca, ki so potrebni za izvedbo naročila (davki, morebitne carine, transportni in zavarovalni stroški, organizacija gradbišča, skladiščenje, prevozi oseb, materiala in opreme, potni stroški, dnevnice, terenski dodatek, stroški </w:t>
      </w:r>
      <w:r w:rsidRPr="001635ED">
        <w:rPr>
          <w:rFonts w:ascii="Times New Roman" w:hAnsi="Times New Roman"/>
        </w:rPr>
        <w:t>preskrbe in nastanitve delavcev, kilometrina, testiranja na sedežu ponudnika, naročnika ali zunanjih izvajalcih, morebitna dovoljenja, takse, prevajanje, svetovanja, materiali, predelave</w:t>
      </w:r>
      <w:r w:rsidR="00390FDF" w:rsidRPr="001635ED">
        <w:rPr>
          <w:rFonts w:ascii="Times New Roman" w:hAnsi="Times New Roman"/>
        </w:rPr>
        <w:t>, koordinacijo z ostalimi izvajalci na gradbišču / objektu</w:t>
      </w:r>
      <w:r w:rsidRPr="001635ED">
        <w:rPr>
          <w:rFonts w:ascii="Times New Roman" w:hAnsi="Times New Roman"/>
        </w:rPr>
        <w:t xml:space="preserve"> in podobno). </w:t>
      </w:r>
    </w:p>
    <w:p w14:paraId="1FAF7F97" w14:textId="77777777" w:rsidR="00A06FFC" w:rsidRPr="001635ED" w:rsidRDefault="00A06FFC" w:rsidP="006F53B1">
      <w:pPr>
        <w:ind w:right="1"/>
        <w:jc w:val="both"/>
        <w:rPr>
          <w:rFonts w:ascii="Times New Roman" w:hAnsi="Times New Roman"/>
        </w:rPr>
      </w:pPr>
    </w:p>
    <w:p w14:paraId="454A63CD" w14:textId="77777777" w:rsidR="00A06FFC" w:rsidRPr="001635ED" w:rsidRDefault="00A06FFC" w:rsidP="00A06FFC">
      <w:pPr>
        <w:ind w:right="1"/>
        <w:jc w:val="both"/>
        <w:rPr>
          <w:rFonts w:ascii="Times New Roman" w:hAnsi="Times New Roman"/>
        </w:rPr>
      </w:pPr>
      <w:r w:rsidRPr="001635ED">
        <w:rPr>
          <w:rFonts w:ascii="Times New Roman" w:hAnsi="Times New Roman"/>
        </w:rPr>
        <w:t xml:space="preserve">V ponudbeni ceni so zajeti tudi drugi stroški, ki niso posebej specificirani, so pa potrebni za funkcionalno zagotovitev delovanja opreme in za izpolnitev pogodbenih obveznosti, skupaj z vsemi splošnimi tveganji odgovornostmi in obveznostmi. </w:t>
      </w:r>
    </w:p>
    <w:p w14:paraId="23539A00" w14:textId="77777777" w:rsidR="00A06FFC" w:rsidRPr="001635ED" w:rsidRDefault="00A06FFC" w:rsidP="00A06FFC">
      <w:pPr>
        <w:ind w:right="1"/>
        <w:jc w:val="both"/>
        <w:rPr>
          <w:rFonts w:ascii="Times New Roman" w:hAnsi="Times New Roman"/>
        </w:rPr>
      </w:pPr>
    </w:p>
    <w:p w14:paraId="04829015" w14:textId="51E39839" w:rsidR="00A06FFC" w:rsidRPr="001635ED" w:rsidRDefault="00A06FFC" w:rsidP="00A06FFC">
      <w:pPr>
        <w:ind w:right="1"/>
        <w:jc w:val="both"/>
        <w:rPr>
          <w:rFonts w:ascii="Times New Roman" w:hAnsi="Times New Roman"/>
        </w:rPr>
      </w:pPr>
      <w:r w:rsidRPr="001635ED">
        <w:rPr>
          <w:rFonts w:ascii="Times New Roman" w:hAnsi="Times New Roman"/>
        </w:rPr>
        <w:t>Ponudbena vrednost mora vsebovati tudi vse stroške povezane z morebitnim zamikom datuma dobave in montaže v posledici, da pri uporabniku prostori še niso ustrezno zaključeni z GOI deli, da bi bila omogočena dobava in montaža.</w:t>
      </w:r>
    </w:p>
    <w:p w14:paraId="1EED8C90" w14:textId="1FDE262F" w:rsidR="00A06FFC" w:rsidRPr="001635ED" w:rsidRDefault="00A06FFC" w:rsidP="00A06FFC">
      <w:pPr>
        <w:ind w:right="1"/>
        <w:jc w:val="both"/>
        <w:rPr>
          <w:rFonts w:ascii="Times New Roman" w:hAnsi="Times New Roman"/>
        </w:rPr>
      </w:pPr>
      <w:r w:rsidRPr="001635ED">
        <w:rPr>
          <w:rFonts w:ascii="Times New Roman" w:hAnsi="Times New Roman"/>
        </w:rPr>
        <w:t>Cene in skupna ponudbena vrednost so fiksne do izpolnitve vseh pogodbenih obveznosti.</w:t>
      </w:r>
    </w:p>
    <w:p w14:paraId="4506A056" w14:textId="77777777" w:rsidR="00A06FFC" w:rsidRDefault="00A06FFC" w:rsidP="00A06FFC">
      <w:pPr>
        <w:ind w:right="1"/>
        <w:jc w:val="both"/>
        <w:rPr>
          <w:rFonts w:ascii="Times New Roman" w:hAnsi="Times New Roman"/>
          <w:color w:val="000000"/>
        </w:rPr>
      </w:pPr>
    </w:p>
    <w:p w14:paraId="0E3E58AC" w14:textId="33109EF9" w:rsidR="00412C69" w:rsidRPr="001803C4" w:rsidRDefault="00412C69" w:rsidP="006F53B1">
      <w:pPr>
        <w:ind w:right="1"/>
        <w:jc w:val="both"/>
        <w:rPr>
          <w:rFonts w:ascii="Times New Roman" w:hAnsi="Times New Roman"/>
          <w:color w:val="000000"/>
        </w:rPr>
      </w:pPr>
      <w:r w:rsidRPr="001803C4">
        <w:rPr>
          <w:rFonts w:ascii="Times New Roman" w:hAnsi="Times New Roman"/>
          <w:color w:val="000000"/>
        </w:rPr>
        <w:t>Naročnik naknadno ne bo priznaval nobenih stroškov, ki niso zajeti v ponudbeno ceno.</w:t>
      </w:r>
    </w:p>
    <w:p w14:paraId="5CFEF62D" w14:textId="77777777" w:rsidR="006E6C50" w:rsidRDefault="006E6C50" w:rsidP="003D0EAF">
      <w:pPr>
        <w:ind w:right="1"/>
        <w:jc w:val="both"/>
        <w:rPr>
          <w:rFonts w:ascii="Times New Roman" w:hAnsi="Times New Roman"/>
          <w:b/>
          <w:bCs/>
          <w:color w:val="000000"/>
        </w:rPr>
      </w:pPr>
    </w:p>
    <w:p w14:paraId="1FF1D2CA" w14:textId="79F53D3C" w:rsidR="003D0EAF" w:rsidRDefault="003D0EAF" w:rsidP="003D0EAF">
      <w:pPr>
        <w:ind w:right="1"/>
        <w:jc w:val="both"/>
        <w:rPr>
          <w:rFonts w:ascii="Times New Roman" w:hAnsi="Times New Roman"/>
          <w:color w:val="000000"/>
        </w:rPr>
      </w:pPr>
      <w:r w:rsidRPr="003D0EAF">
        <w:rPr>
          <w:rFonts w:ascii="Times New Roman" w:hAnsi="Times New Roman"/>
          <w:color w:val="000000"/>
        </w:rPr>
        <w:t>V ponudbeni dokumentaciji mora ponudnik za izkazovanje tehnične ustreznosti ponujene opreme za vse postavke predračuna, kjer je to jasno navedeno v ponudbenem predračunu navesti proizvajalca in tip opreme</w:t>
      </w:r>
      <w:r w:rsidR="00A220F5">
        <w:rPr>
          <w:rFonts w:ascii="Times New Roman" w:hAnsi="Times New Roman"/>
          <w:color w:val="000000"/>
        </w:rPr>
        <w:t xml:space="preserve"> </w:t>
      </w:r>
      <w:r w:rsidR="00A220F5" w:rsidRPr="00C7763A">
        <w:rPr>
          <w:rFonts w:ascii="Times New Roman" w:hAnsi="Times New Roman"/>
          <w:color w:val="00B050"/>
        </w:rPr>
        <w:t>(</w:t>
      </w:r>
      <w:r w:rsidR="00C7763A" w:rsidRPr="00C7763A">
        <w:rPr>
          <w:rFonts w:ascii="Times New Roman" w:hAnsi="Times New Roman"/>
          <w:color w:val="00B050"/>
        </w:rPr>
        <w:t>zeleno</w:t>
      </w:r>
      <w:r w:rsidR="00A220F5" w:rsidRPr="00C7763A">
        <w:rPr>
          <w:rFonts w:ascii="Times New Roman" w:hAnsi="Times New Roman"/>
          <w:color w:val="00B050"/>
        </w:rPr>
        <w:t xml:space="preserve"> obarvana polja)</w:t>
      </w:r>
      <w:r w:rsidRPr="00C7763A">
        <w:rPr>
          <w:rFonts w:ascii="Times New Roman" w:hAnsi="Times New Roman"/>
          <w:color w:val="00B050"/>
        </w:rPr>
        <w:t xml:space="preserve"> </w:t>
      </w:r>
      <w:r>
        <w:rPr>
          <w:rFonts w:ascii="Times New Roman" w:hAnsi="Times New Roman"/>
          <w:color w:val="000000"/>
        </w:rPr>
        <w:t xml:space="preserve">ter </w:t>
      </w:r>
      <w:r w:rsidRPr="003D0EAF">
        <w:rPr>
          <w:rFonts w:ascii="Times New Roman" w:hAnsi="Times New Roman"/>
          <w:color w:val="000000"/>
        </w:rPr>
        <w:t>v ponudbi predložiti še tehnično dokumentacijo (</w:t>
      </w:r>
      <w:proofErr w:type="spellStart"/>
      <w:r w:rsidRPr="003D0EAF">
        <w:rPr>
          <w:rFonts w:ascii="Times New Roman" w:hAnsi="Times New Roman"/>
          <w:color w:val="000000"/>
        </w:rPr>
        <w:t>prospektni</w:t>
      </w:r>
      <w:proofErr w:type="spellEnd"/>
      <w:r w:rsidRPr="003D0EAF">
        <w:rPr>
          <w:rFonts w:ascii="Times New Roman" w:hAnsi="Times New Roman"/>
          <w:color w:val="000000"/>
        </w:rPr>
        <w:t xml:space="preserve"> material, katalogi, tehnični opisi opreme itd.), iz katere bo nedvoumno razvidno, da ponujena oprema izpolnjuje zahteve naročnika. </w:t>
      </w:r>
    </w:p>
    <w:p w14:paraId="2E424850" w14:textId="77777777" w:rsidR="00875FA3" w:rsidRPr="003D0EAF" w:rsidRDefault="00875FA3" w:rsidP="003D0EAF">
      <w:pPr>
        <w:ind w:right="1"/>
        <w:jc w:val="both"/>
        <w:rPr>
          <w:rFonts w:ascii="Times New Roman" w:hAnsi="Times New Roman"/>
          <w:color w:val="000000"/>
        </w:rPr>
      </w:pPr>
    </w:p>
    <w:p w14:paraId="1B304FC0" w14:textId="3A02159B" w:rsidR="003D0EAF" w:rsidRPr="003D0EAF" w:rsidRDefault="003D0EAF" w:rsidP="003D0EAF">
      <w:pPr>
        <w:ind w:right="1"/>
        <w:jc w:val="both"/>
        <w:rPr>
          <w:rFonts w:ascii="Times New Roman" w:hAnsi="Times New Roman"/>
          <w:color w:val="000000"/>
        </w:rPr>
      </w:pPr>
      <w:r w:rsidRPr="003D0EAF">
        <w:rPr>
          <w:rFonts w:ascii="Times New Roman" w:hAnsi="Times New Roman"/>
          <w:color w:val="000000"/>
        </w:rPr>
        <w:t xml:space="preserve">Če ponudnik na predvideno mesto »Naziv proizvajalca in oznaka in tip ponujenega  </w:t>
      </w:r>
      <w:r w:rsidR="00875FA3">
        <w:rPr>
          <w:rFonts w:ascii="Times New Roman" w:hAnsi="Times New Roman"/>
          <w:color w:val="000000"/>
        </w:rPr>
        <w:t>opreme</w:t>
      </w:r>
      <w:r w:rsidRPr="003D0EAF">
        <w:rPr>
          <w:rFonts w:ascii="Times New Roman" w:hAnsi="Times New Roman"/>
          <w:color w:val="000000"/>
        </w:rPr>
        <w:t xml:space="preserve">« ne vpiše zahtevanih podatkov ali ne priloži zahtevanih dokazil, bo naročnik štel ponudbo kot nedopustno. </w:t>
      </w:r>
    </w:p>
    <w:p w14:paraId="444BD1FF" w14:textId="1659750F" w:rsidR="00C3778F" w:rsidRDefault="00C3778F" w:rsidP="00C3778F">
      <w:pPr>
        <w:ind w:right="1"/>
        <w:jc w:val="both"/>
        <w:rPr>
          <w:rFonts w:ascii="Times New Roman" w:hAnsi="Times New Roman"/>
          <w:color w:val="000000"/>
        </w:rPr>
      </w:pPr>
      <w:r w:rsidRPr="00A16AF5">
        <w:rPr>
          <w:rFonts w:ascii="Times New Roman" w:hAnsi="Times New Roman"/>
          <w:b/>
          <w:bCs/>
          <w:color w:val="000000"/>
        </w:rPr>
        <w:t>Opomba za sklop 3:</w:t>
      </w:r>
      <w:r>
        <w:rPr>
          <w:rFonts w:ascii="Times New Roman" w:hAnsi="Times New Roman"/>
          <w:color w:val="000000"/>
        </w:rPr>
        <w:t xml:space="preserve"> Če ponudnik ponuja pohištveno opremo izdelano po meri v </w:t>
      </w:r>
      <w:r w:rsidR="00EE5B5F">
        <w:rPr>
          <w:rFonts w:ascii="Times New Roman" w:hAnsi="Times New Roman"/>
          <w:color w:val="000000"/>
        </w:rPr>
        <w:t xml:space="preserve">zeleni </w:t>
      </w:r>
      <w:r>
        <w:rPr>
          <w:rFonts w:ascii="Times New Roman" w:hAnsi="Times New Roman"/>
          <w:color w:val="000000"/>
        </w:rPr>
        <w:t xml:space="preserve">obarvano polje vpiše </w:t>
      </w:r>
      <w:r w:rsidRPr="00A16AF5">
        <w:rPr>
          <w:rFonts w:ascii="Times New Roman" w:hAnsi="Times New Roman"/>
          <w:b/>
          <w:bCs/>
          <w:color w:val="000000"/>
        </w:rPr>
        <w:t>»Izdelano po meri«.</w:t>
      </w:r>
    </w:p>
    <w:p w14:paraId="13E96986" w14:textId="77777777" w:rsidR="003D0EAF" w:rsidRDefault="003D0EAF" w:rsidP="003D0EAF">
      <w:pPr>
        <w:ind w:right="1"/>
        <w:jc w:val="both"/>
        <w:rPr>
          <w:rFonts w:ascii="Times New Roman" w:hAnsi="Times New Roman"/>
          <w:color w:val="000000"/>
        </w:rPr>
      </w:pPr>
    </w:p>
    <w:p w14:paraId="27702D5A" w14:textId="41CA9601" w:rsidR="003D0EAF" w:rsidRPr="003D0EAF" w:rsidRDefault="003D0EAF" w:rsidP="003D0EAF">
      <w:pPr>
        <w:ind w:right="1"/>
        <w:jc w:val="both"/>
        <w:rPr>
          <w:rFonts w:ascii="Times New Roman" w:hAnsi="Times New Roman"/>
          <w:color w:val="000000"/>
        </w:rPr>
      </w:pPr>
      <w:r w:rsidRPr="003D0EAF">
        <w:rPr>
          <w:rFonts w:ascii="Times New Roman" w:hAnsi="Times New Roman"/>
          <w:color w:val="000000"/>
        </w:rPr>
        <w:lastRenderedPageBreak/>
        <w:t xml:space="preserve">Naročnik zahteva povezljivost in preglednost ponudbe. Tehnične karakteristike in </w:t>
      </w:r>
      <w:proofErr w:type="spellStart"/>
      <w:r w:rsidRPr="003D0EAF">
        <w:rPr>
          <w:rFonts w:ascii="Times New Roman" w:hAnsi="Times New Roman"/>
          <w:color w:val="000000"/>
        </w:rPr>
        <w:t>prospektni</w:t>
      </w:r>
      <w:proofErr w:type="spellEnd"/>
      <w:r w:rsidRPr="003D0EAF">
        <w:rPr>
          <w:rFonts w:ascii="Times New Roman" w:hAnsi="Times New Roman"/>
          <w:color w:val="000000"/>
        </w:rPr>
        <w:t xml:space="preserve"> material z navedenimi vsemi tehničnimi lastnostmi ponujene opreme morajo biti zložene v zaporedju, kot izhaja iz popisov. Ponudniki morajo nujno upoštevati tudi navodila, napisana v uvodu popisov.</w:t>
      </w:r>
    </w:p>
    <w:p w14:paraId="20614F8D" w14:textId="77777777" w:rsidR="00EA06F2" w:rsidRDefault="00EA06F2" w:rsidP="003D0EAF">
      <w:pPr>
        <w:ind w:right="1"/>
        <w:jc w:val="both"/>
        <w:rPr>
          <w:rFonts w:ascii="Times New Roman" w:hAnsi="Times New Roman"/>
          <w:color w:val="000000"/>
        </w:rPr>
      </w:pPr>
    </w:p>
    <w:p w14:paraId="0F1CB356" w14:textId="2421FA78" w:rsidR="0058449C" w:rsidRDefault="003D0EAF" w:rsidP="003D0EAF">
      <w:pPr>
        <w:ind w:right="1"/>
        <w:jc w:val="both"/>
        <w:rPr>
          <w:rFonts w:ascii="Times New Roman" w:hAnsi="Times New Roman"/>
          <w:color w:val="000000"/>
        </w:rPr>
      </w:pPr>
      <w:r w:rsidRPr="003D0EAF">
        <w:rPr>
          <w:rFonts w:ascii="Times New Roman" w:hAnsi="Times New Roman"/>
          <w:color w:val="000000"/>
        </w:rPr>
        <w:t xml:space="preserve">Izjave o skladnosti se predložijo </w:t>
      </w:r>
      <w:r w:rsidR="00EA06F2">
        <w:rPr>
          <w:rFonts w:ascii="Times New Roman" w:hAnsi="Times New Roman"/>
          <w:color w:val="000000"/>
        </w:rPr>
        <w:t>ob primopredaji.</w:t>
      </w:r>
    </w:p>
    <w:p w14:paraId="2740AF51" w14:textId="77777777" w:rsidR="003D0EAF" w:rsidRDefault="003D0EAF" w:rsidP="006F53B1">
      <w:pPr>
        <w:ind w:right="1"/>
        <w:jc w:val="both"/>
        <w:rPr>
          <w:rFonts w:ascii="Times New Roman" w:hAnsi="Times New Roman"/>
          <w:color w:val="000000"/>
        </w:rPr>
      </w:pPr>
    </w:p>
    <w:p w14:paraId="37306234" w14:textId="36A2E8F9" w:rsidR="00412C69" w:rsidRPr="0058449C" w:rsidRDefault="00412C69" w:rsidP="006F53B1">
      <w:pPr>
        <w:widowControl w:val="0"/>
        <w:autoSpaceDE w:val="0"/>
        <w:autoSpaceDN w:val="0"/>
        <w:jc w:val="both"/>
        <w:rPr>
          <w:rFonts w:ascii="Times New Roman" w:hAnsi="Times New Roman"/>
        </w:rPr>
      </w:pPr>
    </w:p>
    <w:p w14:paraId="7F6C74F2" w14:textId="20FDC0DC" w:rsidR="00AD30D3" w:rsidRPr="00CC154A" w:rsidRDefault="00AD30D3" w:rsidP="004D298F">
      <w:pPr>
        <w:widowControl w:val="0"/>
        <w:autoSpaceDE w:val="0"/>
        <w:autoSpaceDN w:val="0"/>
        <w:jc w:val="both"/>
        <w:rPr>
          <w:rFonts w:ascii="Times New Roman" w:hAnsi="Times New Roman"/>
          <w:b/>
          <w:bCs/>
          <w:color w:val="FF0000"/>
        </w:rPr>
      </w:pPr>
    </w:p>
    <w:p w14:paraId="2FC17E00" w14:textId="6148582B" w:rsidR="00CC154A" w:rsidRDefault="00CC154A" w:rsidP="004D298F">
      <w:pPr>
        <w:widowControl w:val="0"/>
        <w:autoSpaceDE w:val="0"/>
        <w:autoSpaceDN w:val="0"/>
        <w:jc w:val="both"/>
        <w:rPr>
          <w:rFonts w:ascii="Times New Roman" w:hAnsi="Times New Roman"/>
          <w:b/>
          <w:bCs/>
        </w:rPr>
      </w:pPr>
    </w:p>
    <w:p w14:paraId="2F6B5C1D" w14:textId="44B99874" w:rsidR="00CC154A" w:rsidRDefault="00CC154A" w:rsidP="004D298F">
      <w:pPr>
        <w:widowControl w:val="0"/>
        <w:autoSpaceDE w:val="0"/>
        <w:autoSpaceDN w:val="0"/>
        <w:jc w:val="both"/>
        <w:rPr>
          <w:rFonts w:ascii="Times New Roman" w:hAnsi="Times New Roman"/>
          <w:b/>
          <w:bCs/>
        </w:rPr>
      </w:pPr>
    </w:p>
    <w:p w14:paraId="13DBB260" w14:textId="77777777" w:rsidR="00875FA3" w:rsidRDefault="00875FA3" w:rsidP="004D298F">
      <w:pPr>
        <w:widowControl w:val="0"/>
        <w:autoSpaceDE w:val="0"/>
        <w:autoSpaceDN w:val="0"/>
        <w:jc w:val="both"/>
        <w:rPr>
          <w:rFonts w:ascii="Times New Roman" w:hAnsi="Times New Roman"/>
          <w:b/>
          <w:bCs/>
        </w:rPr>
      </w:pPr>
    </w:p>
    <w:p w14:paraId="18DC9AF4" w14:textId="77777777" w:rsidR="00A06FFC" w:rsidRDefault="00A06FFC" w:rsidP="004D298F">
      <w:pPr>
        <w:widowControl w:val="0"/>
        <w:autoSpaceDE w:val="0"/>
        <w:autoSpaceDN w:val="0"/>
        <w:jc w:val="both"/>
        <w:rPr>
          <w:rFonts w:ascii="Times New Roman" w:hAnsi="Times New Roman"/>
          <w:b/>
          <w:bCs/>
        </w:rPr>
      </w:pPr>
    </w:p>
    <w:p w14:paraId="14047970" w14:textId="77777777" w:rsidR="00A06FFC" w:rsidRDefault="00A06FFC" w:rsidP="004D298F">
      <w:pPr>
        <w:widowControl w:val="0"/>
        <w:autoSpaceDE w:val="0"/>
        <w:autoSpaceDN w:val="0"/>
        <w:jc w:val="both"/>
        <w:rPr>
          <w:rFonts w:ascii="Times New Roman" w:hAnsi="Times New Roman"/>
          <w:b/>
          <w:bCs/>
        </w:rPr>
      </w:pPr>
    </w:p>
    <w:p w14:paraId="211A6928" w14:textId="77777777" w:rsidR="00A06FFC" w:rsidRDefault="00A06FFC" w:rsidP="004D298F">
      <w:pPr>
        <w:widowControl w:val="0"/>
        <w:autoSpaceDE w:val="0"/>
        <w:autoSpaceDN w:val="0"/>
        <w:jc w:val="both"/>
        <w:rPr>
          <w:rFonts w:ascii="Times New Roman" w:hAnsi="Times New Roman"/>
          <w:b/>
          <w:bCs/>
        </w:rPr>
      </w:pPr>
    </w:p>
    <w:p w14:paraId="0D7F22A4" w14:textId="77777777" w:rsidR="00A06FFC" w:rsidRDefault="00A06FFC" w:rsidP="004D298F">
      <w:pPr>
        <w:widowControl w:val="0"/>
        <w:autoSpaceDE w:val="0"/>
        <w:autoSpaceDN w:val="0"/>
        <w:jc w:val="both"/>
        <w:rPr>
          <w:rFonts w:ascii="Times New Roman" w:hAnsi="Times New Roman"/>
          <w:b/>
          <w:bCs/>
        </w:rPr>
      </w:pPr>
    </w:p>
    <w:p w14:paraId="53882253" w14:textId="77777777" w:rsidR="00A06FFC" w:rsidRDefault="00A06FFC" w:rsidP="004D298F">
      <w:pPr>
        <w:widowControl w:val="0"/>
        <w:autoSpaceDE w:val="0"/>
        <w:autoSpaceDN w:val="0"/>
        <w:jc w:val="both"/>
        <w:rPr>
          <w:rFonts w:ascii="Times New Roman" w:hAnsi="Times New Roman"/>
          <w:b/>
          <w:bCs/>
        </w:rPr>
      </w:pPr>
    </w:p>
    <w:p w14:paraId="2BF27964" w14:textId="77777777" w:rsidR="00A06FFC" w:rsidRDefault="00A06FFC" w:rsidP="004D298F">
      <w:pPr>
        <w:widowControl w:val="0"/>
        <w:autoSpaceDE w:val="0"/>
        <w:autoSpaceDN w:val="0"/>
        <w:jc w:val="both"/>
        <w:rPr>
          <w:rFonts w:ascii="Times New Roman" w:hAnsi="Times New Roman"/>
          <w:b/>
          <w:bCs/>
        </w:rPr>
      </w:pPr>
    </w:p>
    <w:p w14:paraId="60625109" w14:textId="77777777" w:rsidR="00A06FFC" w:rsidRDefault="00A06FFC" w:rsidP="004D298F">
      <w:pPr>
        <w:widowControl w:val="0"/>
        <w:autoSpaceDE w:val="0"/>
        <w:autoSpaceDN w:val="0"/>
        <w:jc w:val="both"/>
        <w:rPr>
          <w:rFonts w:ascii="Times New Roman" w:hAnsi="Times New Roman"/>
          <w:b/>
          <w:bCs/>
        </w:rPr>
      </w:pPr>
    </w:p>
    <w:p w14:paraId="3E231453" w14:textId="77777777" w:rsidR="00A06FFC" w:rsidRDefault="00A06FFC" w:rsidP="004D298F">
      <w:pPr>
        <w:widowControl w:val="0"/>
        <w:autoSpaceDE w:val="0"/>
        <w:autoSpaceDN w:val="0"/>
        <w:jc w:val="both"/>
        <w:rPr>
          <w:rFonts w:ascii="Times New Roman" w:hAnsi="Times New Roman"/>
          <w:b/>
          <w:bCs/>
        </w:rPr>
      </w:pPr>
    </w:p>
    <w:p w14:paraId="5016D47A" w14:textId="77777777" w:rsidR="00A06FFC" w:rsidRDefault="00A06FFC" w:rsidP="004D298F">
      <w:pPr>
        <w:widowControl w:val="0"/>
        <w:autoSpaceDE w:val="0"/>
        <w:autoSpaceDN w:val="0"/>
        <w:jc w:val="both"/>
        <w:rPr>
          <w:rFonts w:ascii="Times New Roman" w:hAnsi="Times New Roman"/>
          <w:b/>
          <w:bCs/>
        </w:rPr>
      </w:pPr>
    </w:p>
    <w:p w14:paraId="006B1BB4" w14:textId="77777777" w:rsidR="00A06FFC" w:rsidRDefault="00A06FFC" w:rsidP="004D298F">
      <w:pPr>
        <w:widowControl w:val="0"/>
        <w:autoSpaceDE w:val="0"/>
        <w:autoSpaceDN w:val="0"/>
        <w:jc w:val="both"/>
        <w:rPr>
          <w:rFonts w:ascii="Times New Roman" w:hAnsi="Times New Roman"/>
          <w:b/>
          <w:bCs/>
        </w:rPr>
      </w:pPr>
    </w:p>
    <w:p w14:paraId="68660279" w14:textId="77777777" w:rsidR="00A06FFC" w:rsidRDefault="00A06FFC" w:rsidP="004D298F">
      <w:pPr>
        <w:widowControl w:val="0"/>
        <w:autoSpaceDE w:val="0"/>
        <w:autoSpaceDN w:val="0"/>
        <w:jc w:val="both"/>
        <w:rPr>
          <w:rFonts w:ascii="Times New Roman" w:hAnsi="Times New Roman"/>
          <w:b/>
          <w:bCs/>
        </w:rPr>
      </w:pPr>
    </w:p>
    <w:p w14:paraId="59913795" w14:textId="77777777" w:rsidR="00A06FFC" w:rsidRDefault="00A06FFC" w:rsidP="004D298F">
      <w:pPr>
        <w:widowControl w:val="0"/>
        <w:autoSpaceDE w:val="0"/>
        <w:autoSpaceDN w:val="0"/>
        <w:jc w:val="both"/>
        <w:rPr>
          <w:rFonts w:ascii="Times New Roman" w:hAnsi="Times New Roman"/>
          <w:b/>
          <w:bCs/>
        </w:rPr>
      </w:pPr>
    </w:p>
    <w:p w14:paraId="4282B58A" w14:textId="77777777" w:rsidR="00A06FFC" w:rsidRDefault="00A06FFC" w:rsidP="004D298F">
      <w:pPr>
        <w:widowControl w:val="0"/>
        <w:autoSpaceDE w:val="0"/>
        <w:autoSpaceDN w:val="0"/>
        <w:jc w:val="both"/>
        <w:rPr>
          <w:rFonts w:ascii="Times New Roman" w:hAnsi="Times New Roman"/>
          <w:b/>
          <w:bCs/>
        </w:rPr>
      </w:pPr>
    </w:p>
    <w:p w14:paraId="34A83EC0" w14:textId="77777777" w:rsidR="00A06FFC" w:rsidRDefault="00A06FFC" w:rsidP="004D298F">
      <w:pPr>
        <w:widowControl w:val="0"/>
        <w:autoSpaceDE w:val="0"/>
        <w:autoSpaceDN w:val="0"/>
        <w:jc w:val="both"/>
        <w:rPr>
          <w:rFonts w:ascii="Times New Roman" w:hAnsi="Times New Roman"/>
          <w:b/>
          <w:bCs/>
        </w:rPr>
      </w:pPr>
    </w:p>
    <w:p w14:paraId="740EC24E" w14:textId="77777777" w:rsidR="00A06FFC" w:rsidRDefault="00A06FFC" w:rsidP="004D298F">
      <w:pPr>
        <w:widowControl w:val="0"/>
        <w:autoSpaceDE w:val="0"/>
        <w:autoSpaceDN w:val="0"/>
        <w:jc w:val="both"/>
        <w:rPr>
          <w:rFonts w:ascii="Times New Roman" w:hAnsi="Times New Roman"/>
          <w:b/>
          <w:bCs/>
        </w:rPr>
      </w:pPr>
    </w:p>
    <w:p w14:paraId="5D7A5F5D" w14:textId="77777777" w:rsidR="00A06FFC" w:rsidRDefault="00A06FFC" w:rsidP="004D298F">
      <w:pPr>
        <w:widowControl w:val="0"/>
        <w:autoSpaceDE w:val="0"/>
        <w:autoSpaceDN w:val="0"/>
        <w:jc w:val="both"/>
        <w:rPr>
          <w:rFonts w:ascii="Times New Roman" w:hAnsi="Times New Roman"/>
          <w:b/>
          <w:bCs/>
        </w:rPr>
      </w:pPr>
    </w:p>
    <w:p w14:paraId="0FBEBBD4" w14:textId="77777777" w:rsidR="00A06FFC" w:rsidRDefault="00A06FFC" w:rsidP="004D298F">
      <w:pPr>
        <w:widowControl w:val="0"/>
        <w:autoSpaceDE w:val="0"/>
        <w:autoSpaceDN w:val="0"/>
        <w:jc w:val="both"/>
        <w:rPr>
          <w:rFonts w:ascii="Times New Roman" w:hAnsi="Times New Roman"/>
          <w:b/>
          <w:bCs/>
        </w:rPr>
      </w:pPr>
    </w:p>
    <w:p w14:paraId="48933FAA" w14:textId="77777777" w:rsidR="00A06FFC" w:rsidRDefault="00A06FFC" w:rsidP="004D298F">
      <w:pPr>
        <w:widowControl w:val="0"/>
        <w:autoSpaceDE w:val="0"/>
        <w:autoSpaceDN w:val="0"/>
        <w:jc w:val="both"/>
        <w:rPr>
          <w:rFonts w:ascii="Times New Roman" w:hAnsi="Times New Roman"/>
          <w:b/>
          <w:bCs/>
        </w:rPr>
      </w:pPr>
    </w:p>
    <w:p w14:paraId="5CEE4151" w14:textId="77777777" w:rsidR="00A06FFC" w:rsidRDefault="00A06FFC" w:rsidP="004D298F">
      <w:pPr>
        <w:widowControl w:val="0"/>
        <w:autoSpaceDE w:val="0"/>
        <w:autoSpaceDN w:val="0"/>
        <w:jc w:val="both"/>
        <w:rPr>
          <w:rFonts w:ascii="Times New Roman" w:hAnsi="Times New Roman"/>
          <w:b/>
          <w:bCs/>
        </w:rPr>
      </w:pPr>
    </w:p>
    <w:p w14:paraId="094A8064" w14:textId="77777777" w:rsidR="00A06FFC" w:rsidRDefault="00A06FFC" w:rsidP="004D298F">
      <w:pPr>
        <w:widowControl w:val="0"/>
        <w:autoSpaceDE w:val="0"/>
        <w:autoSpaceDN w:val="0"/>
        <w:jc w:val="both"/>
        <w:rPr>
          <w:rFonts w:ascii="Times New Roman" w:hAnsi="Times New Roman"/>
          <w:b/>
          <w:bCs/>
        </w:rPr>
      </w:pPr>
    </w:p>
    <w:p w14:paraId="5B135070" w14:textId="77777777" w:rsidR="00A06FFC" w:rsidRDefault="00A06FFC" w:rsidP="004D298F">
      <w:pPr>
        <w:widowControl w:val="0"/>
        <w:autoSpaceDE w:val="0"/>
        <w:autoSpaceDN w:val="0"/>
        <w:jc w:val="both"/>
        <w:rPr>
          <w:rFonts w:ascii="Times New Roman" w:hAnsi="Times New Roman"/>
          <w:b/>
          <w:bCs/>
        </w:rPr>
      </w:pPr>
    </w:p>
    <w:p w14:paraId="535DC659" w14:textId="77777777" w:rsidR="00A06FFC" w:rsidRDefault="00A06FFC" w:rsidP="004D298F">
      <w:pPr>
        <w:widowControl w:val="0"/>
        <w:autoSpaceDE w:val="0"/>
        <w:autoSpaceDN w:val="0"/>
        <w:jc w:val="both"/>
        <w:rPr>
          <w:rFonts w:ascii="Times New Roman" w:hAnsi="Times New Roman"/>
          <w:b/>
          <w:bCs/>
        </w:rPr>
      </w:pPr>
    </w:p>
    <w:p w14:paraId="3F715C12" w14:textId="77777777" w:rsidR="00A06FFC" w:rsidRDefault="00A06FFC" w:rsidP="004D298F">
      <w:pPr>
        <w:widowControl w:val="0"/>
        <w:autoSpaceDE w:val="0"/>
        <w:autoSpaceDN w:val="0"/>
        <w:jc w:val="both"/>
        <w:rPr>
          <w:rFonts w:ascii="Times New Roman" w:hAnsi="Times New Roman"/>
          <w:b/>
          <w:bCs/>
        </w:rPr>
      </w:pPr>
    </w:p>
    <w:p w14:paraId="65311EFE" w14:textId="77777777" w:rsidR="00A06FFC" w:rsidRDefault="00A06FFC" w:rsidP="004D298F">
      <w:pPr>
        <w:widowControl w:val="0"/>
        <w:autoSpaceDE w:val="0"/>
        <w:autoSpaceDN w:val="0"/>
        <w:jc w:val="both"/>
        <w:rPr>
          <w:rFonts w:ascii="Times New Roman" w:hAnsi="Times New Roman"/>
          <w:b/>
          <w:bCs/>
        </w:rPr>
      </w:pPr>
    </w:p>
    <w:p w14:paraId="26921CB9" w14:textId="77777777" w:rsidR="00A06FFC" w:rsidRDefault="00A06FFC" w:rsidP="004D298F">
      <w:pPr>
        <w:widowControl w:val="0"/>
        <w:autoSpaceDE w:val="0"/>
        <w:autoSpaceDN w:val="0"/>
        <w:jc w:val="both"/>
        <w:rPr>
          <w:rFonts w:ascii="Times New Roman" w:hAnsi="Times New Roman"/>
          <w:b/>
          <w:bCs/>
        </w:rPr>
      </w:pPr>
    </w:p>
    <w:p w14:paraId="071C6267" w14:textId="77777777" w:rsidR="00A06FFC" w:rsidRDefault="00A06FFC" w:rsidP="004D298F">
      <w:pPr>
        <w:widowControl w:val="0"/>
        <w:autoSpaceDE w:val="0"/>
        <w:autoSpaceDN w:val="0"/>
        <w:jc w:val="both"/>
        <w:rPr>
          <w:rFonts w:ascii="Times New Roman" w:hAnsi="Times New Roman"/>
          <w:b/>
          <w:bCs/>
        </w:rPr>
      </w:pPr>
    </w:p>
    <w:p w14:paraId="47618285" w14:textId="77777777" w:rsidR="00A06FFC" w:rsidRDefault="00A06FFC" w:rsidP="004D298F">
      <w:pPr>
        <w:widowControl w:val="0"/>
        <w:autoSpaceDE w:val="0"/>
        <w:autoSpaceDN w:val="0"/>
        <w:jc w:val="both"/>
        <w:rPr>
          <w:rFonts w:ascii="Times New Roman" w:hAnsi="Times New Roman"/>
          <w:b/>
          <w:bCs/>
        </w:rPr>
      </w:pPr>
    </w:p>
    <w:p w14:paraId="5C063540" w14:textId="77777777" w:rsidR="00A06FFC" w:rsidRDefault="00A06FFC" w:rsidP="004D298F">
      <w:pPr>
        <w:widowControl w:val="0"/>
        <w:autoSpaceDE w:val="0"/>
        <w:autoSpaceDN w:val="0"/>
        <w:jc w:val="both"/>
        <w:rPr>
          <w:rFonts w:ascii="Times New Roman" w:hAnsi="Times New Roman"/>
          <w:b/>
          <w:bCs/>
        </w:rPr>
      </w:pPr>
    </w:p>
    <w:p w14:paraId="2B5C5E3C" w14:textId="77777777" w:rsidR="00A06FFC" w:rsidRDefault="00A06FFC" w:rsidP="004D298F">
      <w:pPr>
        <w:widowControl w:val="0"/>
        <w:autoSpaceDE w:val="0"/>
        <w:autoSpaceDN w:val="0"/>
        <w:jc w:val="both"/>
        <w:rPr>
          <w:rFonts w:ascii="Times New Roman" w:hAnsi="Times New Roman"/>
          <w:b/>
          <w:bCs/>
        </w:rPr>
      </w:pPr>
    </w:p>
    <w:p w14:paraId="0C328730" w14:textId="77777777" w:rsidR="00A06FFC" w:rsidRDefault="00A06FFC" w:rsidP="004D298F">
      <w:pPr>
        <w:widowControl w:val="0"/>
        <w:autoSpaceDE w:val="0"/>
        <w:autoSpaceDN w:val="0"/>
        <w:jc w:val="both"/>
        <w:rPr>
          <w:rFonts w:ascii="Times New Roman" w:hAnsi="Times New Roman"/>
          <w:b/>
          <w:bCs/>
        </w:rPr>
      </w:pPr>
    </w:p>
    <w:p w14:paraId="7F81B6B6" w14:textId="77777777" w:rsidR="00A06FFC" w:rsidRDefault="00A06FFC" w:rsidP="004D298F">
      <w:pPr>
        <w:widowControl w:val="0"/>
        <w:autoSpaceDE w:val="0"/>
        <w:autoSpaceDN w:val="0"/>
        <w:jc w:val="both"/>
        <w:rPr>
          <w:rFonts w:ascii="Times New Roman" w:hAnsi="Times New Roman"/>
          <w:b/>
          <w:bCs/>
        </w:rPr>
      </w:pPr>
    </w:p>
    <w:p w14:paraId="1C7439A0" w14:textId="77777777" w:rsidR="00A06FFC" w:rsidRDefault="00A06FFC" w:rsidP="004D298F">
      <w:pPr>
        <w:widowControl w:val="0"/>
        <w:autoSpaceDE w:val="0"/>
        <w:autoSpaceDN w:val="0"/>
        <w:jc w:val="both"/>
        <w:rPr>
          <w:rFonts w:ascii="Times New Roman" w:hAnsi="Times New Roman"/>
          <w:b/>
          <w:bCs/>
        </w:rPr>
      </w:pPr>
    </w:p>
    <w:p w14:paraId="18A23B48" w14:textId="77777777" w:rsidR="00A06FFC" w:rsidRDefault="00A06FFC" w:rsidP="004D298F">
      <w:pPr>
        <w:widowControl w:val="0"/>
        <w:autoSpaceDE w:val="0"/>
        <w:autoSpaceDN w:val="0"/>
        <w:jc w:val="both"/>
        <w:rPr>
          <w:rFonts w:ascii="Times New Roman" w:hAnsi="Times New Roman"/>
          <w:b/>
          <w:bCs/>
        </w:rPr>
      </w:pPr>
    </w:p>
    <w:p w14:paraId="10088197" w14:textId="77777777" w:rsidR="00A06FFC" w:rsidRDefault="00A06FFC" w:rsidP="004D298F">
      <w:pPr>
        <w:widowControl w:val="0"/>
        <w:autoSpaceDE w:val="0"/>
        <w:autoSpaceDN w:val="0"/>
        <w:jc w:val="both"/>
        <w:rPr>
          <w:rFonts w:ascii="Times New Roman" w:hAnsi="Times New Roman"/>
          <w:b/>
          <w:bCs/>
        </w:rPr>
      </w:pPr>
    </w:p>
    <w:p w14:paraId="5162C649" w14:textId="77777777" w:rsidR="00A06FFC" w:rsidRDefault="00A06FFC" w:rsidP="004D298F">
      <w:pPr>
        <w:widowControl w:val="0"/>
        <w:autoSpaceDE w:val="0"/>
        <w:autoSpaceDN w:val="0"/>
        <w:jc w:val="both"/>
        <w:rPr>
          <w:rFonts w:ascii="Times New Roman" w:hAnsi="Times New Roman"/>
          <w:b/>
          <w:bCs/>
        </w:rPr>
      </w:pPr>
    </w:p>
    <w:p w14:paraId="06E9996F" w14:textId="77777777" w:rsidR="00A06FFC" w:rsidRDefault="00A06FFC" w:rsidP="004D298F">
      <w:pPr>
        <w:widowControl w:val="0"/>
        <w:autoSpaceDE w:val="0"/>
        <w:autoSpaceDN w:val="0"/>
        <w:jc w:val="both"/>
        <w:rPr>
          <w:rFonts w:ascii="Times New Roman" w:hAnsi="Times New Roman"/>
          <w:b/>
          <w:bCs/>
        </w:rPr>
      </w:pPr>
    </w:p>
    <w:p w14:paraId="7EBE4F6B" w14:textId="77777777" w:rsidR="00CE2F2A" w:rsidRDefault="00CE2F2A" w:rsidP="004D298F">
      <w:pPr>
        <w:widowControl w:val="0"/>
        <w:autoSpaceDE w:val="0"/>
        <w:autoSpaceDN w:val="0"/>
        <w:jc w:val="both"/>
        <w:rPr>
          <w:rFonts w:ascii="Times New Roman" w:hAnsi="Times New Roman"/>
          <w:b/>
          <w:bCs/>
        </w:rPr>
      </w:pPr>
    </w:p>
    <w:p w14:paraId="370A6996" w14:textId="77777777" w:rsidR="00CE2F2A" w:rsidRDefault="00CE2F2A" w:rsidP="004D298F">
      <w:pPr>
        <w:widowControl w:val="0"/>
        <w:autoSpaceDE w:val="0"/>
        <w:autoSpaceDN w:val="0"/>
        <w:jc w:val="both"/>
        <w:rPr>
          <w:rFonts w:ascii="Times New Roman" w:hAnsi="Times New Roman"/>
          <w:b/>
          <w:bCs/>
        </w:rPr>
      </w:pPr>
    </w:p>
    <w:p w14:paraId="1F1A84C4" w14:textId="576418E3" w:rsidR="00CC154A" w:rsidRDefault="00CC154A" w:rsidP="004D298F">
      <w:pPr>
        <w:widowControl w:val="0"/>
        <w:autoSpaceDE w:val="0"/>
        <w:autoSpaceDN w:val="0"/>
        <w:jc w:val="both"/>
        <w:rPr>
          <w:rFonts w:ascii="Times New Roman" w:hAnsi="Times New Roman"/>
          <w:b/>
          <w:bCs/>
        </w:rPr>
      </w:pPr>
    </w:p>
    <w:p w14:paraId="361B9375" w14:textId="5AF4C4EC" w:rsidR="00CC154A" w:rsidRDefault="00CC154A" w:rsidP="004D298F">
      <w:pPr>
        <w:widowControl w:val="0"/>
        <w:autoSpaceDE w:val="0"/>
        <w:autoSpaceDN w:val="0"/>
        <w:jc w:val="both"/>
        <w:rPr>
          <w:rFonts w:ascii="Times New Roman" w:hAnsi="Times New Roman"/>
          <w:b/>
          <w:bCs/>
        </w:rPr>
      </w:pPr>
    </w:p>
    <w:p w14:paraId="74405F0D"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BC6EE9" w:rsidRPr="00E609E0">
        <w:rPr>
          <w:rFonts w:ascii="Times New Roman" w:hAnsi="Times New Roman"/>
          <w:szCs w:val="20"/>
        </w:rPr>
        <w:t>1</w:t>
      </w:r>
    </w:p>
    <w:p w14:paraId="648B7732" w14:textId="493E0555" w:rsidR="00BC6EE9" w:rsidRPr="00F95417" w:rsidRDefault="00BC6EE9" w:rsidP="00BC6EE9">
      <w:pPr>
        <w:jc w:val="both"/>
        <w:rPr>
          <w:rFonts w:ascii="Times New Roman" w:hAnsi="Times New Roman"/>
          <w:b/>
          <w:szCs w:val="20"/>
        </w:rPr>
      </w:pPr>
      <w:r w:rsidRPr="00CE2F2A">
        <w:rPr>
          <w:rFonts w:ascii="Times New Roman" w:hAnsi="Times New Roman"/>
          <w:b/>
          <w:szCs w:val="20"/>
        </w:rPr>
        <w:t xml:space="preserve">Št.: </w:t>
      </w:r>
      <w:r w:rsidR="00CE2F2A" w:rsidRPr="00CE2F2A">
        <w:rPr>
          <w:rFonts w:ascii="Times New Roman" w:hAnsi="Times New Roman"/>
          <w:b/>
          <w:szCs w:val="20"/>
        </w:rPr>
        <w:t>V23-26/B</w:t>
      </w:r>
    </w:p>
    <w:p w14:paraId="2CE42519" w14:textId="77777777" w:rsidR="00627345" w:rsidRPr="00EF3F0E" w:rsidRDefault="00627345" w:rsidP="00BC6EE9">
      <w:pPr>
        <w:jc w:val="both"/>
        <w:rPr>
          <w:rFonts w:ascii="Times New Roman" w:hAnsi="Times New Roman"/>
          <w:b/>
          <w:szCs w:val="20"/>
        </w:rPr>
      </w:pPr>
    </w:p>
    <w:p w14:paraId="477004AD" w14:textId="77777777" w:rsidR="00BC6EE9" w:rsidRPr="00E53653" w:rsidRDefault="00BC6EE9" w:rsidP="00BC6EE9">
      <w:pPr>
        <w:widowControl w:val="0"/>
        <w:jc w:val="center"/>
        <w:rPr>
          <w:rFonts w:ascii="Times New Roman" w:hAnsi="Times New Roman"/>
          <w:b/>
          <w:bCs/>
        </w:rPr>
      </w:pPr>
      <w:r w:rsidRPr="00E53653">
        <w:rPr>
          <w:rFonts w:ascii="Times New Roman" w:hAnsi="Times New Roman"/>
          <w:b/>
          <w:bCs/>
        </w:rPr>
        <w:t>PODATKI O PONUDNIKU</w:t>
      </w:r>
    </w:p>
    <w:p w14:paraId="2F703D76" w14:textId="77777777" w:rsidR="00BC6EE9" w:rsidRDefault="00BC6EE9" w:rsidP="00BC6EE9">
      <w:pPr>
        <w:ind w:right="-32"/>
        <w:jc w:val="center"/>
        <w:rPr>
          <w:rFonts w:ascii="Times New Roman" w:hAnsi="Times New Roman"/>
          <w:b/>
          <w:bCs/>
        </w:rPr>
      </w:pPr>
    </w:p>
    <w:p w14:paraId="7FF29ED2" w14:textId="5A2107AB" w:rsidR="00BC6EE9" w:rsidRPr="007C7D79" w:rsidRDefault="00BC6EE9" w:rsidP="00BC6EE9">
      <w:pPr>
        <w:ind w:right="-32"/>
        <w:jc w:val="center"/>
        <w:rPr>
          <w:rFonts w:ascii="Times New Roman" w:hAnsi="Times New Roman"/>
          <w:b/>
          <w:bCs/>
        </w:rPr>
      </w:pPr>
      <w:r w:rsidRPr="007C7D79">
        <w:rPr>
          <w:rFonts w:ascii="Times New Roman" w:hAnsi="Times New Roman"/>
          <w:b/>
          <w:bCs/>
        </w:rPr>
        <w:t>»</w:t>
      </w:r>
      <w:r w:rsidR="00CE2F2A">
        <w:rPr>
          <w:rFonts w:ascii="Times New Roman" w:hAnsi="Times New Roman"/>
          <w:b/>
        </w:rPr>
        <w:t>Nakup razne opreme za nov prizidek k lekarni SB Slovenj Gradec</w:t>
      </w:r>
      <w:r w:rsidRPr="007C7D79">
        <w:rPr>
          <w:rFonts w:ascii="Times New Roman" w:hAnsi="Times New Roman"/>
          <w:b/>
          <w:bCs/>
        </w:rPr>
        <w:t>«</w:t>
      </w:r>
    </w:p>
    <w:p w14:paraId="19C3DF05" w14:textId="77777777" w:rsidR="00BC6EE9" w:rsidRPr="00E53653" w:rsidRDefault="00BC6EE9" w:rsidP="00BC6EE9">
      <w:pPr>
        <w:widowControl w:val="0"/>
        <w:jc w:val="both"/>
        <w:rPr>
          <w:rFonts w:ascii="Times New Roman" w:hAnsi="Times New Roman"/>
          <w:b/>
          <w:bCs/>
        </w:rPr>
      </w:pPr>
    </w:p>
    <w:p w14:paraId="0A4F78B2" w14:textId="0BDCCF92" w:rsidR="00BC6EE9" w:rsidRPr="00E53653" w:rsidRDefault="00BC6EE9" w:rsidP="00BC6EE9">
      <w:pPr>
        <w:widowControl w:val="0"/>
        <w:jc w:val="both"/>
        <w:rPr>
          <w:rFonts w:ascii="Times New Roman" w:hAnsi="Times New Roman"/>
        </w:rPr>
      </w:pPr>
      <w:r w:rsidRPr="00E53653">
        <w:rPr>
          <w:rFonts w:ascii="Times New Roman" w:hAnsi="Times New Roman"/>
        </w:rPr>
        <w:t>PONUDNIK OZ. POSLOVODEČI</w:t>
      </w:r>
      <w:r w:rsidR="00536576">
        <w:rPr>
          <w:rFonts w:ascii="Times New Roman" w:hAnsi="Times New Roman"/>
        </w:rPr>
        <w:t xml:space="preserve"> PARTNER</w:t>
      </w:r>
      <w:r w:rsidRPr="00E53653">
        <w:rPr>
          <w:rFonts w:ascii="Times New Roman" w:hAnsi="Times New Roman"/>
        </w:rPr>
        <w:t xml:space="preserve"> (v primeru skupne izvedbe naročila)</w:t>
      </w:r>
    </w:p>
    <w:p w14:paraId="25D5E8C8" w14:textId="77777777" w:rsidR="00BC6EE9" w:rsidRPr="00E53653" w:rsidRDefault="00BC6EE9" w:rsidP="00BC6EE9">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BC6EE9" w:rsidRPr="00E53653" w14:paraId="4EC6FABC" w14:textId="77777777" w:rsidTr="00BC6EE9">
        <w:trPr>
          <w:cantSplit/>
          <w:trHeight w:hRule="exact" w:val="480"/>
        </w:trPr>
        <w:tc>
          <w:tcPr>
            <w:tcW w:w="3331" w:type="dxa"/>
            <w:tcBorders>
              <w:top w:val="single" w:sz="24" w:space="0" w:color="auto"/>
            </w:tcBorders>
          </w:tcPr>
          <w:p w14:paraId="1A500944"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14:paraId="0B80298F" w14:textId="77777777" w:rsidR="00BC6EE9" w:rsidRPr="00E53653" w:rsidRDefault="00BC6EE9" w:rsidP="00BC6EE9">
            <w:pPr>
              <w:widowControl w:val="0"/>
              <w:jc w:val="both"/>
              <w:rPr>
                <w:rFonts w:ascii="Times New Roman" w:hAnsi="Times New Roman"/>
              </w:rPr>
            </w:pPr>
          </w:p>
        </w:tc>
      </w:tr>
      <w:tr w:rsidR="00BC6EE9" w:rsidRPr="00E53653" w14:paraId="426BA419" w14:textId="77777777" w:rsidTr="00BC6EE9">
        <w:trPr>
          <w:cantSplit/>
          <w:trHeight w:hRule="exact" w:val="480"/>
        </w:trPr>
        <w:tc>
          <w:tcPr>
            <w:tcW w:w="3331" w:type="dxa"/>
          </w:tcPr>
          <w:p w14:paraId="428DE972" w14:textId="279B4C5D" w:rsidR="00BC6EE9" w:rsidRPr="00E53653" w:rsidRDefault="00BC6EE9" w:rsidP="001803C4">
            <w:pPr>
              <w:widowControl w:val="0"/>
              <w:jc w:val="both"/>
              <w:rPr>
                <w:rFonts w:ascii="Times New Roman" w:hAnsi="Times New Roman"/>
              </w:rPr>
            </w:pPr>
            <w:r w:rsidRPr="00E53653">
              <w:rPr>
                <w:rFonts w:ascii="Times New Roman" w:hAnsi="Times New Roman"/>
              </w:rPr>
              <w:t xml:space="preserve">  Naslov </w:t>
            </w:r>
          </w:p>
        </w:tc>
        <w:tc>
          <w:tcPr>
            <w:tcW w:w="5811" w:type="dxa"/>
            <w:tcBorders>
              <w:left w:val="nil"/>
            </w:tcBorders>
          </w:tcPr>
          <w:p w14:paraId="59418A83" w14:textId="77777777" w:rsidR="00BC6EE9" w:rsidRPr="00E53653" w:rsidRDefault="00BC6EE9" w:rsidP="00BC6EE9">
            <w:pPr>
              <w:widowControl w:val="0"/>
              <w:jc w:val="both"/>
              <w:rPr>
                <w:rFonts w:ascii="Times New Roman" w:hAnsi="Times New Roman"/>
              </w:rPr>
            </w:pPr>
          </w:p>
        </w:tc>
      </w:tr>
      <w:tr w:rsidR="00BC6EE9" w:rsidRPr="00E53653" w14:paraId="2931F758" w14:textId="77777777" w:rsidTr="00BC6EE9">
        <w:trPr>
          <w:cantSplit/>
          <w:trHeight w:hRule="exact" w:val="649"/>
        </w:trPr>
        <w:tc>
          <w:tcPr>
            <w:tcW w:w="3331" w:type="dxa"/>
          </w:tcPr>
          <w:p w14:paraId="36832B20"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Odgovorna oseba </w:t>
            </w:r>
          </w:p>
          <w:p w14:paraId="611A2E82"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14:paraId="447720CB" w14:textId="77777777" w:rsidR="00BC6EE9" w:rsidRPr="00E53653" w:rsidRDefault="00BC6EE9" w:rsidP="00BC6EE9">
            <w:pPr>
              <w:widowControl w:val="0"/>
              <w:jc w:val="both"/>
              <w:rPr>
                <w:rFonts w:ascii="Times New Roman" w:hAnsi="Times New Roman"/>
              </w:rPr>
            </w:pPr>
          </w:p>
        </w:tc>
      </w:tr>
      <w:tr w:rsidR="00BC6EE9" w:rsidRPr="00E53653" w14:paraId="6FCC27BC" w14:textId="77777777" w:rsidTr="00BC6EE9">
        <w:trPr>
          <w:cantSplit/>
          <w:trHeight w:hRule="exact" w:val="480"/>
        </w:trPr>
        <w:tc>
          <w:tcPr>
            <w:tcW w:w="3331" w:type="dxa"/>
          </w:tcPr>
          <w:p w14:paraId="7CEABE83"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14:paraId="549B95BC" w14:textId="77777777" w:rsidR="00BC6EE9" w:rsidRPr="00E53653" w:rsidRDefault="00BC6EE9" w:rsidP="00BC6EE9">
            <w:pPr>
              <w:widowControl w:val="0"/>
              <w:jc w:val="both"/>
              <w:rPr>
                <w:rFonts w:ascii="Times New Roman" w:hAnsi="Times New Roman"/>
              </w:rPr>
            </w:pPr>
          </w:p>
        </w:tc>
      </w:tr>
      <w:tr w:rsidR="00BC6EE9" w:rsidRPr="00E53653" w14:paraId="03FE98A7" w14:textId="77777777" w:rsidTr="00BC6EE9">
        <w:trPr>
          <w:cantSplit/>
          <w:trHeight w:hRule="exact" w:val="480"/>
        </w:trPr>
        <w:tc>
          <w:tcPr>
            <w:tcW w:w="3331" w:type="dxa"/>
          </w:tcPr>
          <w:p w14:paraId="061D3A5B" w14:textId="0AC5A835" w:rsidR="00BC6EE9" w:rsidRPr="00E53653" w:rsidRDefault="00BC6EE9" w:rsidP="00BC6EE9">
            <w:pPr>
              <w:widowControl w:val="0"/>
              <w:jc w:val="both"/>
              <w:rPr>
                <w:rFonts w:ascii="Times New Roman" w:hAnsi="Times New Roman"/>
              </w:rPr>
            </w:pPr>
            <w:r w:rsidRPr="00E53653">
              <w:rPr>
                <w:rFonts w:ascii="Times New Roman" w:hAnsi="Times New Roman"/>
              </w:rPr>
              <w:t xml:space="preserve">  Telefon</w:t>
            </w:r>
            <w:r w:rsidR="002F4B73">
              <w:rPr>
                <w:rFonts w:ascii="Times New Roman" w:hAnsi="Times New Roman"/>
              </w:rPr>
              <w:t xml:space="preserve"> kontaktne osebe</w:t>
            </w:r>
          </w:p>
        </w:tc>
        <w:tc>
          <w:tcPr>
            <w:tcW w:w="5811" w:type="dxa"/>
            <w:tcBorders>
              <w:left w:val="nil"/>
            </w:tcBorders>
          </w:tcPr>
          <w:p w14:paraId="2A546DA2" w14:textId="77777777" w:rsidR="00BC6EE9" w:rsidRPr="00E53653" w:rsidRDefault="00BC6EE9" w:rsidP="00BC6EE9">
            <w:pPr>
              <w:widowControl w:val="0"/>
              <w:jc w:val="both"/>
              <w:rPr>
                <w:rFonts w:ascii="Times New Roman" w:hAnsi="Times New Roman"/>
              </w:rPr>
            </w:pPr>
          </w:p>
        </w:tc>
      </w:tr>
      <w:tr w:rsidR="00BC6EE9" w:rsidRPr="00E53653" w14:paraId="15A5FAA4" w14:textId="77777777" w:rsidTr="00BC6EE9">
        <w:trPr>
          <w:cantSplit/>
          <w:trHeight w:hRule="exact" w:val="480"/>
        </w:trPr>
        <w:tc>
          <w:tcPr>
            <w:tcW w:w="3331" w:type="dxa"/>
          </w:tcPr>
          <w:p w14:paraId="5932E601"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14:paraId="10AE9C11" w14:textId="77777777" w:rsidR="00BC6EE9" w:rsidRPr="00E53653" w:rsidRDefault="00BC6EE9" w:rsidP="00BC6EE9">
            <w:pPr>
              <w:widowControl w:val="0"/>
              <w:jc w:val="both"/>
              <w:rPr>
                <w:rFonts w:ascii="Times New Roman" w:hAnsi="Times New Roman"/>
              </w:rPr>
            </w:pPr>
          </w:p>
        </w:tc>
      </w:tr>
      <w:tr w:rsidR="00BC6EE9" w:rsidRPr="00E53653" w14:paraId="04C8F66B" w14:textId="77777777" w:rsidTr="00BC6EE9">
        <w:trPr>
          <w:cantSplit/>
          <w:trHeight w:hRule="exact" w:val="480"/>
        </w:trPr>
        <w:tc>
          <w:tcPr>
            <w:tcW w:w="3331" w:type="dxa"/>
          </w:tcPr>
          <w:p w14:paraId="1B8D1D7A"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14:paraId="0FB09821" w14:textId="77777777" w:rsidR="00BC6EE9" w:rsidRPr="00E53653" w:rsidRDefault="00BC6EE9" w:rsidP="00BC6EE9">
            <w:pPr>
              <w:widowControl w:val="0"/>
              <w:jc w:val="both"/>
              <w:rPr>
                <w:rFonts w:ascii="Times New Roman" w:hAnsi="Times New Roman"/>
              </w:rPr>
            </w:pPr>
          </w:p>
        </w:tc>
      </w:tr>
      <w:tr w:rsidR="00BC6EE9" w:rsidRPr="00E53653" w14:paraId="54324C4D" w14:textId="77777777" w:rsidTr="00BC6EE9">
        <w:trPr>
          <w:cantSplit/>
          <w:trHeight w:hRule="exact" w:val="480"/>
        </w:trPr>
        <w:tc>
          <w:tcPr>
            <w:tcW w:w="3331" w:type="dxa"/>
          </w:tcPr>
          <w:p w14:paraId="2CA224D7"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Matična številka </w:t>
            </w:r>
          </w:p>
          <w:p w14:paraId="636C07E5" w14:textId="77777777" w:rsidR="00BC6EE9" w:rsidRPr="00E53653" w:rsidRDefault="00BC6EE9" w:rsidP="00BC6EE9">
            <w:pPr>
              <w:widowControl w:val="0"/>
              <w:jc w:val="both"/>
              <w:rPr>
                <w:rFonts w:ascii="Times New Roman" w:hAnsi="Times New Roman"/>
              </w:rPr>
            </w:pPr>
          </w:p>
          <w:p w14:paraId="4277DA72" w14:textId="77777777" w:rsidR="00BC6EE9" w:rsidRPr="00E53653" w:rsidRDefault="00BC6EE9" w:rsidP="00BC6EE9">
            <w:pPr>
              <w:widowControl w:val="0"/>
              <w:jc w:val="both"/>
              <w:rPr>
                <w:rFonts w:ascii="Times New Roman" w:hAnsi="Times New Roman"/>
              </w:rPr>
            </w:pPr>
          </w:p>
          <w:p w14:paraId="0B0423BB"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38DB6805" w14:textId="77777777" w:rsidR="00BC6EE9" w:rsidRPr="00E53653" w:rsidRDefault="00BC6EE9" w:rsidP="00BC6EE9">
            <w:pPr>
              <w:widowControl w:val="0"/>
              <w:jc w:val="both"/>
              <w:rPr>
                <w:rFonts w:ascii="Times New Roman" w:hAnsi="Times New Roman"/>
              </w:rPr>
            </w:pPr>
          </w:p>
        </w:tc>
      </w:tr>
      <w:tr w:rsidR="00BC6EE9" w:rsidRPr="00E53653" w14:paraId="101C1AB4" w14:textId="77777777" w:rsidTr="00BC6EE9">
        <w:trPr>
          <w:cantSplit/>
          <w:trHeight w:hRule="exact" w:val="480"/>
        </w:trPr>
        <w:tc>
          <w:tcPr>
            <w:tcW w:w="3331" w:type="dxa"/>
          </w:tcPr>
          <w:p w14:paraId="28A60090"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Davčna številka (ID)</w:t>
            </w:r>
          </w:p>
          <w:p w14:paraId="03705EF2" w14:textId="77777777" w:rsidR="00BC6EE9" w:rsidRPr="00E53653" w:rsidRDefault="00BC6EE9" w:rsidP="00BC6EE9">
            <w:pPr>
              <w:widowControl w:val="0"/>
              <w:jc w:val="both"/>
              <w:rPr>
                <w:rFonts w:ascii="Times New Roman" w:hAnsi="Times New Roman"/>
              </w:rPr>
            </w:pPr>
          </w:p>
          <w:p w14:paraId="08F71A19" w14:textId="77777777" w:rsidR="00BC6EE9" w:rsidRPr="00E53653" w:rsidRDefault="00BC6EE9" w:rsidP="00BC6EE9">
            <w:pPr>
              <w:widowControl w:val="0"/>
              <w:jc w:val="both"/>
              <w:rPr>
                <w:rFonts w:ascii="Times New Roman" w:hAnsi="Times New Roman"/>
              </w:rPr>
            </w:pPr>
          </w:p>
          <w:p w14:paraId="0AB0DCB2"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3E0F4133" w14:textId="77777777" w:rsidR="00BC6EE9" w:rsidRPr="00E53653" w:rsidRDefault="00BC6EE9" w:rsidP="00BC6EE9">
            <w:pPr>
              <w:widowControl w:val="0"/>
              <w:jc w:val="both"/>
              <w:rPr>
                <w:rFonts w:ascii="Times New Roman" w:hAnsi="Times New Roman"/>
              </w:rPr>
            </w:pPr>
          </w:p>
          <w:p w14:paraId="6A4525A1" w14:textId="77777777" w:rsidR="00BC6EE9" w:rsidRPr="00E53653" w:rsidRDefault="00BC6EE9" w:rsidP="00BC6EE9">
            <w:pPr>
              <w:widowControl w:val="0"/>
              <w:jc w:val="both"/>
              <w:rPr>
                <w:rFonts w:ascii="Times New Roman" w:hAnsi="Times New Roman"/>
              </w:rPr>
            </w:pPr>
          </w:p>
          <w:p w14:paraId="79C18519" w14:textId="77777777" w:rsidR="00BC6EE9" w:rsidRPr="00E53653" w:rsidRDefault="00BC6EE9" w:rsidP="00BC6EE9">
            <w:pPr>
              <w:widowControl w:val="0"/>
              <w:jc w:val="both"/>
              <w:rPr>
                <w:rFonts w:ascii="Times New Roman" w:hAnsi="Times New Roman"/>
              </w:rPr>
            </w:pPr>
          </w:p>
        </w:tc>
      </w:tr>
    </w:tbl>
    <w:p w14:paraId="375889FE" w14:textId="77777777" w:rsidR="00BC6EE9" w:rsidRDefault="00BC6EE9" w:rsidP="00BC6EE9">
      <w:pPr>
        <w:widowControl w:val="0"/>
        <w:jc w:val="both"/>
        <w:rPr>
          <w:rFonts w:ascii="Times New Roman" w:hAnsi="Times New Roman"/>
        </w:rPr>
      </w:pPr>
    </w:p>
    <w:p w14:paraId="0E415CFA" w14:textId="3CCD4FAD" w:rsidR="001D19C3" w:rsidRDefault="001D19C3" w:rsidP="00BC6EE9">
      <w:pPr>
        <w:widowControl w:val="0"/>
        <w:jc w:val="both"/>
        <w:rPr>
          <w:rFonts w:ascii="Times New Roman" w:hAnsi="Times New Roman"/>
        </w:rPr>
      </w:pPr>
      <w:r>
        <w:rPr>
          <w:rFonts w:ascii="Times New Roman" w:hAnsi="Times New Roman"/>
        </w:rPr>
        <w:t xml:space="preserve">Prijava na SKLOP ________________________ </w:t>
      </w:r>
      <w:r w:rsidRPr="00C3778F">
        <w:rPr>
          <w:rFonts w:ascii="Times New Roman" w:hAnsi="Times New Roman"/>
          <w:i/>
          <w:iCs/>
          <w:sz w:val="20"/>
          <w:szCs w:val="20"/>
        </w:rPr>
        <w:t>(navesti št. sklopa)</w:t>
      </w:r>
      <w:r>
        <w:rPr>
          <w:rFonts w:ascii="Times New Roman" w:hAnsi="Times New Roman"/>
        </w:rPr>
        <w:t>.</w:t>
      </w:r>
    </w:p>
    <w:p w14:paraId="37CB547C" w14:textId="77777777" w:rsidR="00C3778F" w:rsidRDefault="00C3778F" w:rsidP="00C3778F">
      <w:pPr>
        <w:widowControl w:val="0"/>
        <w:jc w:val="both"/>
        <w:rPr>
          <w:rFonts w:ascii="Times New Roman" w:hAnsi="Times New Roman"/>
        </w:rPr>
      </w:pPr>
      <w:r w:rsidRPr="00A16AF5">
        <w:rPr>
          <w:rFonts w:ascii="Times New Roman" w:hAnsi="Times New Roman"/>
          <w:b/>
          <w:bCs/>
        </w:rPr>
        <w:t>Opomba:</w:t>
      </w:r>
      <w:r>
        <w:rPr>
          <w:rFonts w:ascii="Times New Roman" w:hAnsi="Times New Roman"/>
        </w:rPr>
        <w:t xml:space="preserve"> Če ponudnik oddaja ponudbo za več sklopov, mora priložiti OBR-1 za vsak sklop posebej.</w:t>
      </w:r>
    </w:p>
    <w:p w14:paraId="6732B601" w14:textId="77777777" w:rsidR="001D19C3" w:rsidRPr="00E53653" w:rsidRDefault="001D19C3" w:rsidP="00BC6EE9">
      <w:pPr>
        <w:widowControl w:val="0"/>
        <w:jc w:val="both"/>
        <w:rPr>
          <w:rFonts w:ascii="Times New Roman" w:hAnsi="Times New Roman"/>
        </w:rPr>
      </w:pPr>
    </w:p>
    <w:p w14:paraId="12C9CAA9" w14:textId="1B5E07C9" w:rsidR="00BC6EE9" w:rsidRPr="00E53653" w:rsidRDefault="00BC6EE9" w:rsidP="00BC6EE9">
      <w:pPr>
        <w:widowControl w:val="0"/>
        <w:jc w:val="both"/>
        <w:rPr>
          <w:rFonts w:ascii="Times New Roman" w:hAnsi="Times New Roman"/>
        </w:rPr>
      </w:pPr>
      <w:r w:rsidRPr="00E53653">
        <w:rPr>
          <w:rFonts w:ascii="Times New Roman" w:hAnsi="Times New Roman"/>
        </w:rPr>
        <w:t>Pri izvedbi javnega naročila bodo sodelovali:</w:t>
      </w:r>
    </w:p>
    <w:p w14:paraId="62706F03"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23C43DC9" w14:textId="77777777" w:rsidTr="00BC6EE9">
        <w:tc>
          <w:tcPr>
            <w:tcW w:w="3896" w:type="dxa"/>
            <w:tcBorders>
              <w:top w:val="single" w:sz="24" w:space="0" w:color="auto"/>
              <w:bottom w:val="single" w:sz="12" w:space="0" w:color="auto"/>
            </w:tcBorders>
            <w:vAlign w:val="center"/>
          </w:tcPr>
          <w:p w14:paraId="0E5FBA15"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Partner v skupni ponudbi</w:t>
            </w:r>
          </w:p>
          <w:p w14:paraId="09727200"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vAlign w:val="center"/>
          </w:tcPr>
          <w:p w14:paraId="068C3096" w14:textId="3ECB0DC1"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 izvajal</w:t>
            </w:r>
          </w:p>
        </w:tc>
        <w:tc>
          <w:tcPr>
            <w:tcW w:w="2621" w:type="dxa"/>
            <w:tcBorders>
              <w:top w:val="single" w:sz="24" w:space="0" w:color="auto"/>
              <w:bottom w:val="single" w:sz="12" w:space="0" w:color="auto"/>
            </w:tcBorders>
            <w:vAlign w:val="center"/>
          </w:tcPr>
          <w:p w14:paraId="4B30A204" w14:textId="4C395A56"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 izvajal  (v EUR</w:t>
            </w:r>
            <w:r w:rsidR="002F4B73">
              <w:rPr>
                <w:rFonts w:ascii="Times New Roman" w:hAnsi="Times New Roman"/>
                <w:b/>
              </w:rPr>
              <w:t xml:space="preserve"> brez DDV ali v %</w:t>
            </w:r>
            <w:r w:rsidRPr="00C810CF">
              <w:rPr>
                <w:rFonts w:ascii="Times New Roman" w:hAnsi="Times New Roman"/>
                <w:b/>
              </w:rPr>
              <w:t>)</w:t>
            </w:r>
          </w:p>
        </w:tc>
      </w:tr>
      <w:tr w:rsidR="00BC6EE9" w:rsidRPr="00E53653" w14:paraId="2C247DCE" w14:textId="77777777" w:rsidTr="00BC6EE9">
        <w:trPr>
          <w:trHeight w:val="246"/>
        </w:trPr>
        <w:tc>
          <w:tcPr>
            <w:tcW w:w="3896" w:type="dxa"/>
            <w:tcBorders>
              <w:top w:val="single" w:sz="12" w:space="0" w:color="auto"/>
            </w:tcBorders>
          </w:tcPr>
          <w:p w14:paraId="3A8302B0" w14:textId="77777777" w:rsidR="00BC6EE9" w:rsidRPr="00E53653" w:rsidRDefault="00BC6EE9" w:rsidP="00BC6EE9">
            <w:pPr>
              <w:widowControl w:val="0"/>
              <w:jc w:val="both"/>
              <w:rPr>
                <w:rFonts w:ascii="Times New Roman" w:hAnsi="Times New Roman"/>
              </w:rPr>
            </w:pPr>
          </w:p>
          <w:p w14:paraId="4F0AFC65"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73817C17"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4982708C" w14:textId="77777777" w:rsidR="00BC6EE9" w:rsidRPr="00E53653" w:rsidRDefault="00BC6EE9" w:rsidP="00BC6EE9">
            <w:pPr>
              <w:widowControl w:val="0"/>
              <w:jc w:val="both"/>
              <w:rPr>
                <w:rFonts w:ascii="Times New Roman" w:hAnsi="Times New Roman"/>
              </w:rPr>
            </w:pPr>
          </w:p>
        </w:tc>
      </w:tr>
    </w:tbl>
    <w:p w14:paraId="0EFB249A" w14:textId="77777777" w:rsidR="00BC6EE9" w:rsidRDefault="00BC6EE9" w:rsidP="00BC6EE9">
      <w:pPr>
        <w:widowControl w:val="0"/>
        <w:jc w:val="both"/>
        <w:rPr>
          <w:rFonts w:ascii="Times New Roman" w:hAnsi="Times New Roman"/>
          <w:b/>
          <w:bCs/>
        </w:rPr>
      </w:pPr>
    </w:p>
    <w:p w14:paraId="53B7D67A"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48C0282A" w14:textId="77777777" w:rsidTr="00BC6EE9">
        <w:tc>
          <w:tcPr>
            <w:tcW w:w="3896" w:type="dxa"/>
            <w:tcBorders>
              <w:top w:val="single" w:sz="24" w:space="0" w:color="auto"/>
              <w:bottom w:val="single" w:sz="12" w:space="0" w:color="auto"/>
            </w:tcBorders>
            <w:vAlign w:val="center"/>
          </w:tcPr>
          <w:p w14:paraId="4EABD871"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Podizvajalec</w:t>
            </w:r>
          </w:p>
          <w:p w14:paraId="319B43E3"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vAlign w:val="center"/>
          </w:tcPr>
          <w:p w14:paraId="2C883754" w14:textId="49BF6662"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 izvajal</w:t>
            </w:r>
          </w:p>
        </w:tc>
        <w:tc>
          <w:tcPr>
            <w:tcW w:w="2621" w:type="dxa"/>
            <w:tcBorders>
              <w:top w:val="single" w:sz="24" w:space="0" w:color="auto"/>
              <w:bottom w:val="single" w:sz="12" w:space="0" w:color="auto"/>
            </w:tcBorders>
            <w:vAlign w:val="center"/>
          </w:tcPr>
          <w:p w14:paraId="00BF5F85" w14:textId="1684925C"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 izvajal  (v EUR</w:t>
            </w:r>
            <w:r w:rsidR="002F4B73">
              <w:rPr>
                <w:rFonts w:ascii="Times New Roman" w:hAnsi="Times New Roman"/>
                <w:b/>
              </w:rPr>
              <w:t xml:space="preserve"> brez DDV ali v %</w:t>
            </w:r>
            <w:r w:rsidRPr="00C810CF">
              <w:rPr>
                <w:rFonts w:ascii="Times New Roman" w:hAnsi="Times New Roman"/>
                <w:b/>
              </w:rPr>
              <w:t>)</w:t>
            </w:r>
          </w:p>
        </w:tc>
      </w:tr>
      <w:tr w:rsidR="00BC6EE9" w:rsidRPr="00E53653" w14:paraId="11D2CAC1" w14:textId="77777777" w:rsidTr="00BC6EE9">
        <w:tc>
          <w:tcPr>
            <w:tcW w:w="3896" w:type="dxa"/>
            <w:tcBorders>
              <w:top w:val="single" w:sz="12" w:space="0" w:color="auto"/>
            </w:tcBorders>
          </w:tcPr>
          <w:p w14:paraId="0ED1AB9A" w14:textId="77777777" w:rsidR="00BC6EE9" w:rsidRPr="00E53653" w:rsidRDefault="00BC6EE9" w:rsidP="00BC6EE9">
            <w:pPr>
              <w:widowControl w:val="0"/>
              <w:jc w:val="both"/>
              <w:rPr>
                <w:rFonts w:ascii="Times New Roman" w:hAnsi="Times New Roman"/>
              </w:rPr>
            </w:pPr>
          </w:p>
          <w:p w14:paraId="1CB0F7CF"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4C1F70E7"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6D3B2A4D" w14:textId="77777777" w:rsidR="00BC6EE9" w:rsidRPr="00E53653" w:rsidRDefault="00BC6EE9" w:rsidP="00BC6EE9">
            <w:pPr>
              <w:widowControl w:val="0"/>
              <w:jc w:val="both"/>
              <w:rPr>
                <w:rFonts w:ascii="Times New Roman" w:hAnsi="Times New Roman"/>
              </w:rPr>
            </w:pPr>
          </w:p>
        </w:tc>
      </w:tr>
    </w:tbl>
    <w:p w14:paraId="5EB90E7A" w14:textId="77777777" w:rsidR="00BC6EE9" w:rsidRPr="00E53653" w:rsidRDefault="00BC6EE9" w:rsidP="00BC6EE9">
      <w:pPr>
        <w:widowControl w:val="0"/>
        <w:jc w:val="both"/>
        <w:rPr>
          <w:rFonts w:ascii="Times New Roman" w:hAnsi="Times New Roman"/>
        </w:rPr>
      </w:pPr>
    </w:p>
    <w:p w14:paraId="7C6D3948" w14:textId="77777777" w:rsidR="00BC6EE9" w:rsidRPr="00E53653" w:rsidRDefault="00BC6EE9" w:rsidP="00BC6EE9">
      <w:pPr>
        <w:widowControl w:val="0"/>
        <w:jc w:val="both"/>
        <w:rPr>
          <w:rFonts w:ascii="Times New Roman" w:hAnsi="Times New Roman"/>
        </w:rPr>
      </w:pPr>
    </w:p>
    <w:p w14:paraId="053B6CA1" w14:textId="2BA85270" w:rsidR="00BC6EE9" w:rsidRPr="00E53653" w:rsidRDefault="00BC6EE9" w:rsidP="00BC6EE9">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r w:rsidR="00627345">
        <w:rPr>
          <w:rFonts w:ascii="Times New Roman" w:hAnsi="Times New Roman"/>
        </w:rPr>
        <w:t xml:space="preserve"> Po potrebi </w:t>
      </w:r>
      <w:r w:rsidR="00A46A24">
        <w:rPr>
          <w:rFonts w:ascii="Times New Roman" w:hAnsi="Times New Roman"/>
        </w:rPr>
        <w:t xml:space="preserve">se v tabelah </w:t>
      </w:r>
      <w:r w:rsidR="00627345">
        <w:rPr>
          <w:rFonts w:ascii="Times New Roman" w:hAnsi="Times New Roman"/>
        </w:rPr>
        <w:t>doda</w:t>
      </w:r>
      <w:r w:rsidR="00A46A24">
        <w:rPr>
          <w:rFonts w:ascii="Times New Roman" w:hAnsi="Times New Roman"/>
        </w:rPr>
        <w:t>jo</w:t>
      </w:r>
      <w:r w:rsidR="00627345">
        <w:rPr>
          <w:rFonts w:ascii="Times New Roman" w:hAnsi="Times New Roman"/>
        </w:rPr>
        <w:t xml:space="preserve"> vrstice.</w:t>
      </w:r>
    </w:p>
    <w:p w14:paraId="7F75EF4F" w14:textId="22E16108" w:rsidR="00BC6EE9" w:rsidRPr="00E53653" w:rsidRDefault="00BC6EE9" w:rsidP="00BC6EE9">
      <w:pPr>
        <w:widowControl w:val="0"/>
        <w:tabs>
          <w:tab w:val="left" w:pos="4395"/>
        </w:tabs>
        <w:jc w:val="both"/>
        <w:rPr>
          <w:rFonts w:ascii="Times New Roman" w:hAnsi="Times New Roman"/>
        </w:rPr>
      </w:pPr>
    </w:p>
    <w:p w14:paraId="19DF4AD7" w14:textId="015D5C9A" w:rsidR="00CE2A83" w:rsidRDefault="00BC6EE9" w:rsidP="00C3778F">
      <w:pPr>
        <w:widowControl w:val="0"/>
        <w:tabs>
          <w:tab w:val="left" w:pos="4395"/>
        </w:tabs>
        <w:jc w:val="both"/>
        <w:rPr>
          <w:rFonts w:ascii="Times New Roman" w:hAnsi="Times New Roman"/>
          <w:strike/>
        </w:rPr>
      </w:pPr>
      <w:r>
        <w:rPr>
          <w:rFonts w:ascii="Times New Roman" w:hAnsi="Times New Roman"/>
        </w:rPr>
        <w:t>Datum ter priimek in ime odgovorne osebe:</w:t>
      </w:r>
      <w:r w:rsidR="00CE2A83">
        <w:rPr>
          <w:rFonts w:ascii="Times New Roman" w:hAnsi="Times New Roman"/>
          <w:strike/>
        </w:rPr>
        <w:br w:type="page"/>
      </w:r>
    </w:p>
    <w:p w14:paraId="2646CDCF" w14:textId="77777777" w:rsidR="00BC6EE9" w:rsidRPr="00A06EDF"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t>OBR-2</w:t>
      </w:r>
    </w:p>
    <w:p w14:paraId="05523E6B" w14:textId="551FC186" w:rsidR="00BC6EE9" w:rsidRPr="00A06EDF" w:rsidRDefault="00BC6EE9" w:rsidP="00BC6EE9">
      <w:pPr>
        <w:jc w:val="both"/>
        <w:rPr>
          <w:rFonts w:ascii="Times New Roman" w:hAnsi="Times New Roman"/>
          <w:b/>
          <w:szCs w:val="20"/>
        </w:rPr>
      </w:pPr>
      <w:r>
        <w:rPr>
          <w:rFonts w:ascii="Times New Roman" w:hAnsi="Times New Roman"/>
          <w:b/>
          <w:szCs w:val="20"/>
        </w:rPr>
        <w:t xml:space="preserve">Št.: </w:t>
      </w:r>
      <w:r w:rsidR="00CE2F2A" w:rsidRPr="00CE2F2A">
        <w:rPr>
          <w:rFonts w:ascii="Times New Roman" w:hAnsi="Times New Roman"/>
          <w:b/>
          <w:szCs w:val="20"/>
        </w:rPr>
        <w:t>V23-26/B</w:t>
      </w:r>
    </w:p>
    <w:p w14:paraId="3F313589" w14:textId="77777777" w:rsidR="00BC6EE9" w:rsidRPr="00A06EDF" w:rsidRDefault="00BC6EE9" w:rsidP="00F91393">
      <w:pPr>
        <w:widowControl w:val="0"/>
        <w:rPr>
          <w:rFonts w:ascii="Times New Roman" w:hAnsi="Times New Roman"/>
          <w:b/>
          <w:bCs/>
        </w:rPr>
      </w:pPr>
    </w:p>
    <w:p w14:paraId="5DDF981E" w14:textId="3620BEA5" w:rsidR="00031F91" w:rsidRDefault="00BC6EE9" w:rsidP="00F91393">
      <w:pPr>
        <w:widowControl w:val="0"/>
        <w:jc w:val="center"/>
        <w:rPr>
          <w:rFonts w:ascii="Times New Roman" w:hAnsi="Times New Roman"/>
          <w:b/>
          <w:bCs/>
        </w:rPr>
      </w:pPr>
      <w:r w:rsidRPr="00A06EDF">
        <w:rPr>
          <w:rFonts w:ascii="Times New Roman" w:hAnsi="Times New Roman"/>
          <w:b/>
          <w:bCs/>
        </w:rPr>
        <w:t>KROVNA IZJAVA PONUDNIKA</w:t>
      </w:r>
    </w:p>
    <w:p w14:paraId="213E8CD2" w14:textId="77777777" w:rsidR="00E96AC7" w:rsidRDefault="00E96AC7" w:rsidP="00F91393">
      <w:pPr>
        <w:widowControl w:val="0"/>
        <w:jc w:val="center"/>
        <w:rPr>
          <w:rFonts w:ascii="Times New Roman" w:hAnsi="Times New Roman"/>
          <w:b/>
          <w:bCs/>
        </w:rPr>
      </w:pPr>
    </w:p>
    <w:p w14:paraId="65DB9E73" w14:textId="0F4C0B3F" w:rsidR="00BC6EE9" w:rsidRPr="007C7D79" w:rsidRDefault="00031F91" w:rsidP="00F91393">
      <w:pPr>
        <w:ind w:right="-32"/>
        <w:jc w:val="center"/>
        <w:rPr>
          <w:rFonts w:ascii="Times New Roman" w:hAnsi="Times New Roman"/>
          <w:b/>
          <w:bCs/>
        </w:rPr>
      </w:pPr>
      <w:r w:rsidRPr="007C7D79">
        <w:rPr>
          <w:rFonts w:ascii="Times New Roman" w:hAnsi="Times New Roman"/>
          <w:b/>
          <w:bCs/>
        </w:rPr>
        <w:t>»</w:t>
      </w:r>
      <w:r w:rsidR="00CE2F2A">
        <w:rPr>
          <w:rFonts w:ascii="Times New Roman" w:hAnsi="Times New Roman"/>
          <w:b/>
        </w:rPr>
        <w:t>Nakup razne opreme za nov prizidek k lekarni SB Slovenj Gradec</w:t>
      </w:r>
      <w:r w:rsidRPr="007C7D79">
        <w:rPr>
          <w:rFonts w:ascii="Times New Roman" w:hAnsi="Times New Roman"/>
          <w:b/>
          <w:bCs/>
        </w:rPr>
        <w:t>«</w:t>
      </w:r>
    </w:p>
    <w:p w14:paraId="355A7CAB" w14:textId="77777777" w:rsidR="00F91393" w:rsidRPr="00F91393" w:rsidRDefault="00F91393" w:rsidP="00F91393">
      <w:pPr>
        <w:ind w:right="-32"/>
        <w:jc w:val="center"/>
        <w:rPr>
          <w:rFonts w:ascii="Times New Roman" w:hAnsi="Times New Roman"/>
          <w:b/>
          <w:bCs/>
          <w:sz w:val="20"/>
          <w:szCs w:val="20"/>
        </w:rPr>
      </w:pPr>
    </w:p>
    <w:p w14:paraId="6B6D6C42" w14:textId="77777777" w:rsidR="00BC6EE9" w:rsidRPr="00A06EDF" w:rsidRDefault="00BC6EE9" w:rsidP="00BC6EE9">
      <w:pPr>
        <w:widowControl w:val="0"/>
        <w:jc w:val="both"/>
        <w:rPr>
          <w:rFonts w:ascii="Times New Roman" w:hAnsi="Times New Roman"/>
          <w:b/>
          <w:bCs/>
        </w:rPr>
      </w:pPr>
      <w:r w:rsidRPr="00A06EDF">
        <w:rPr>
          <w:rFonts w:ascii="Times New Roman" w:hAnsi="Times New Roman"/>
          <w:b/>
          <w:bCs/>
        </w:rPr>
        <w:t>S polno odgovornostjo izjavljamo:</w:t>
      </w:r>
    </w:p>
    <w:p w14:paraId="5FDF0C65" w14:textId="7ACD3DAA"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objavljenega na Port</w:t>
      </w:r>
      <w:r w:rsidR="007C7D79">
        <w:rPr>
          <w:rFonts w:ascii="Times New Roman" w:hAnsi="Times New Roman"/>
        </w:rPr>
        <w:t xml:space="preserve">alu javnih naročil št. ……………, </w:t>
      </w:r>
      <w:r w:rsidRPr="00A06EDF">
        <w:rPr>
          <w:rFonts w:ascii="Times New Roman" w:hAnsi="Times New Roman"/>
        </w:rPr>
        <w:t>dne ……………… in da z njo brez kakršnihkoli zadržkov v celoti soglašamo in sprejemamo vse zahteve iz te razpisne dokumentacije;</w:t>
      </w:r>
    </w:p>
    <w:p w14:paraId="0AEB789A" w14:textId="08A3E9E4" w:rsidR="00BC6EE9" w:rsidRPr="00A06EDF" w:rsidRDefault="0069631B" w:rsidP="005125AD">
      <w:pPr>
        <w:widowControl w:val="0"/>
        <w:numPr>
          <w:ilvl w:val="0"/>
          <w:numId w:val="6"/>
        </w:numPr>
        <w:tabs>
          <w:tab w:val="clear" w:pos="928"/>
          <w:tab w:val="num" w:pos="720"/>
        </w:tabs>
        <w:ind w:left="720"/>
        <w:jc w:val="both"/>
        <w:rPr>
          <w:rFonts w:ascii="Times New Roman" w:hAnsi="Times New Roman"/>
        </w:rPr>
      </w:pPr>
      <w:r>
        <w:rPr>
          <w:rFonts w:ascii="Times New Roman" w:hAnsi="Times New Roman"/>
        </w:rPr>
        <w:t xml:space="preserve">da </w:t>
      </w:r>
      <w:r w:rsidR="00BC6EE9" w:rsidRPr="00A06EDF">
        <w:rPr>
          <w:rFonts w:ascii="Times New Roman" w:hAnsi="Times New Roman"/>
        </w:rPr>
        <w:t>vse navedbe, ki smo jih podali v ponudbi, ustrezajo dejanskemu stanju;</w:t>
      </w:r>
    </w:p>
    <w:p w14:paraId="067E73BB" w14:textId="77777777"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3C2A80DC" w14:textId="77777777"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14:paraId="459E4D0A" w14:textId="6E23E5B5"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 xml:space="preserve">da bomo glede na že sklenjene pogodbe, v primeru, da bomo izbrani, sposobni kvalitetno izvajati dela </w:t>
      </w:r>
      <w:r w:rsidR="00A551B3">
        <w:rPr>
          <w:rFonts w:ascii="Times New Roman" w:hAnsi="Times New Roman"/>
        </w:rPr>
        <w:t>predmetnega</w:t>
      </w:r>
      <w:r w:rsidR="00A551B3" w:rsidRPr="00A06EDF">
        <w:rPr>
          <w:rFonts w:ascii="Times New Roman" w:hAnsi="Times New Roman"/>
        </w:rPr>
        <w:t xml:space="preserve"> </w:t>
      </w:r>
      <w:r w:rsidRPr="00A06EDF">
        <w:rPr>
          <w:rFonts w:ascii="Times New Roman" w:hAnsi="Times New Roman"/>
        </w:rPr>
        <w:t>javnega naročila;</w:t>
      </w:r>
    </w:p>
    <w:p w14:paraId="64FE5FA8" w14:textId="77777777" w:rsidR="00BC6EE9"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so vsi podatki navedeni v naši p</w:t>
      </w:r>
      <w:r w:rsidR="00B17088">
        <w:rPr>
          <w:rFonts w:ascii="Times New Roman" w:hAnsi="Times New Roman"/>
        </w:rPr>
        <w:t xml:space="preserve">onudbi resnični in </w:t>
      </w:r>
      <w:proofErr w:type="spellStart"/>
      <w:r w:rsidR="00B17088">
        <w:rPr>
          <w:rFonts w:ascii="Times New Roman" w:hAnsi="Times New Roman"/>
        </w:rPr>
        <w:t>nezavajajoči</w:t>
      </w:r>
      <w:proofErr w:type="spellEnd"/>
      <w:r w:rsidR="00B17088">
        <w:rPr>
          <w:rFonts w:ascii="Times New Roman" w:hAnsi="Times New Roman"/>
        </w:rPr>
        <w:t>;</w:t>
      </w:r>
    </w:p>
    <w:p w14:paraId="0DA8A6DF" w14:textId="55743F81" w:rsidR="00B17088" w:rsidRDefault="00B17088" w:rsidP="005125AD">
      <w:pPr>
        <w:widowControl w:val="0"/>
        <w:ind w:firstLine="360"/>
        <w:jc w:val="both"/>
        <w:rPr>
          <w:rFonts w:ascii="Times New Roman" w:hAnsi="Times New Roman"/>
        </w:rPr>
      </w:pPr>
      <w:r w:rsidRPr="00B17088">
        <w:rPr>
          <w:rFonts w:ascii="Times New Roman" w:hAnsi="Times New Roman"/>
        </w:rPr>
        <w:t>7.</w:t>
      </w:r>
      <w:r w:rsidRPr="00B17088">
        <w:rPr>
          <w:rFonts w:ascii="Times New Roman" w:hAnsi="Times New Roman"/>
        </w:rPr>
        <w:tab/>
        <w:t xml:space="preserve">da bomo predložili vsa </w:t>
      </w:r>
      <w:r w:rsidR="00BF3B8A">
        <w:rPr>
          <w:rFonts w:ascii="Times New Roman" w:hAnsi="Times New Roman"/>
        </w:rPr>
        <w:t xml:space="preserve">zahtevana </w:t>
      </w:r>
      <w:r w:rsidR="00627345">
        <w:rPr>
          <w:rFonts w:ascii="Times New Roman" w:hAnsi="Times New Roman"/>
        </w:rPr>
        <w:t>finančna zavarovanja</w:t>
      </w:r>
      <w:r w:rsidR="00A61720">
        <w:rPr>
          <w:rFonts w:ascii="Times New Roman" w:hAnsi="Times New Roman"/>
        </w:rPr>
        <w:t>;</w:t>
      </w:r>
    </w:p>
    <w:p w14:paraId="1A166FA3" w14:textId="03A68DCE" w:rsidR="00A61720" w:rsidRPr="009D14D2" w:rsidRDefault="00A61720" w:rsidP="003C1512">
      <w:pPr>
        <w:pStyle w:val="Odstavekseznama"/>
        <w:numPr>
          <w:ilvl w:val="0"/>
          <w:numId w:val="17"/>
        </w:numPr>
        <w:jc w:val="both"/>
        <w:rPr>
          <w:rFonts w:ascii="Times New Roman" w:hAnsi="Times New Roman"/>
        </w:rPr>
      </w:pPr>
      <w:r w:rsidRPr="009D14D2">
        <w:rPr>
          <w:rFonts w:ascii="Times New Roman" w:hAnsi="Times New Roman"/>
        </w:rPr>
        <w:t xml:space="preserve">da bo oprema opremljena </w:t>
      </w:r>
      <w:r w:rsidR="00627345">
        <w:rPr>
          <w:rFonts w:ascii="Times New Roman" w:hAnsi="Times New Roman"/>
        </w:rPr>
        <w:t>s CE oznako (»</w:t>
      </w:r>
      <w:proofErr w:type="spellStart"/>
      <w:r w:rsidR="00627345">
        <w:rPr>
          <w:rFonts w:ascii="Times New Roman" w:hAnsi="Times New Roman"/>
        </w:rPr>
        <w:t>Conformite</w:t>
      </w:r>
      <w:proofErr w:type="spellEnd"/>
      <w:r w:rsidR="00627345">
        <w:rPr>
          <w:rFonts w:ascii="Times New Roman" w:hAnsi="Times New Roman"/>
        </w:rPr>
        <w:t xml:space="preserve"> </w:t>
      </w:r>
      <w:proofErr w:type="spellStart"/>
      <w:r w:rsidR="00627345">
        <w:rPr>
          <w:rFonts w:ascii="Times New Roman" w:hAnsi="Times New Roman"/>
        </w:rPr>
        <w:t>Europe</w:t>
      </w:r>
      <w:r w:rsidRPr="009D14D2">
        <w:rPr>
          <w:rFonts w:ascii="Times New Roman" w:hAnsi="Times New Roman"/>
        </w:rPr>
        <w:t>e</w:t>
      </w:r>
      <w:r w:rsidR="00627345">
        <w:rPr>
          <w:rFonts w:ascii="Times New Roman" w:hAnsi="Times New Roman"/>
        </w:rPr>
        <w:t>n</w:t>
      </w:r>
      <w:r w:rsidRPr="009D14D2">
        <w:rPr>
          <w:rFonts w:ascii="Times New Roman" w:hAnsi="Times New Roman"/>
        </w:rPr>
        <w:t>ne</w:t>
      </w:r>
      <w:proofErr w:type="spellEnd"/>
      <w:r w:rsidRPr="009D14D2">
        <w:rPr>
          <w:rFonts w:ascii="Times New Roman" w:hAnsi="Times New Roman"/>
        </w:rPr>
        <w:t>«) in da bo ustrezala vsem standardom in atestom, ki so obvezni za to vrsto blaga v EU;</w:t>
      </w:r>
    </w:p>
    <w:p w14:paraId="69C583A6" w14:textId="28836671" w:rsidR="00A61720" w:rsidRPr="00CE62E6" w:rsidRDefault="00CD70EC" w:rsidP="003C1512">
      <w:pPr>
        <w:pStyle w:val="Odstavekseznama"/>
        <w:numPr>
          <w:ilvl w:val="0"/>
          <w:numId w:val="17"/>
        </w:numPr>
        <w:jc w:val="both"/>
        <w:rPr>
          <w:rFonts w:ascii="Times New Roman" w:hAnsi="Times New Roman"/>
        </w:rPr>
      </w:pPr>
      <w:r>
        <w:rPr>
          <w:rFonts w:ascii="Times New Roman" w:hAnsi="Times New Roman"/>
        </w:rPr>
        <w:t xml:space="preserve">da bo </w:t>
      </w:r>
      <w:r w:rsidR="00A61720" w:rsidRPr="00CE62E6">
        <w:rPr>
          <w:rFonts w:ascii="Times New Roman" w:hAnsi="Times New Roman"/>
        </w:rPr>
        <w:t>dobavljena oprema ustrezala vsem tehničnim opisom, količini, značilnostim in kakovosti iz razpisne dokumentacije;</w:t>
      </w:r>
    </w:p>
    <w:p w14:paraId="5958636D" w14:textId="7344AF44" w:rsidR="00A61720" w:rsidRPr="00CE62E6" w:rsidRDefault="0069631B" w:rsidP="003C1512">
      <w:pPr>
        <w:pStyle w:val="Odstavekseznama"/>
        <w:numPr>
          <w:ilvl w:val="0"/>
          <w:numId w:val="17"/>
        </w:numPr>
        <w:jc w:val="both"/>
        <w:rPr>
          <w:rFonts w:ascii="Times New Roman" w:hAnsi="Times New Roman"/>
        </w:rPr>
      </w:pPr>
      <w:r w:rsidRPr="00CE62E6">
        <w:rPr>
          <w:rFonts w:ascii="Times New Roman" w:hAnsi="Times New Roman"/>
        </w:rPr>
        <w:t xml:space="preserve">da </w:t>
      </w:r>
      <w:r w:rsidR="00A61720" w:rsidRPr="00CE62E6">
        <w:rPr>
          <w:rFonts w:ascii="Times New Roman" w:hAnsi="Times New Roman"/>
        </w:rPr>
        <w:t>bomo zagotovil</w:t>
      </w:r>
      <w:r w:rsidRPr="00CE62E6">
        <w:rPr>
          <w:rFonts w:ascii="Times New Roman" w:hAnsi="Times New Roman"/>
        </w:rPr>
        <w:t xml:space="preserve">i </w:t>
      </w:r>
      <w:r w:rsidR="00A61720" w:rsidRPr="00CE62E6">
        <w:rPr>
          <w:rFonts w:ascii="Times New Roman" w:hAnsi="Times New Roman"/>
        </w:rPr>
        <w:t>potrebno izvedbo edukacije</w:t>
      </w:r>
      <w:r w:rsidR="00A551B3">
        <w:rPr>
          <w:rFonts w:ascii="Times New Roman" w:hAnsi="Times New Roman"/>
        </w:rPr>
        <w:t xml:space="preserve"> kadra</w:t>
      </w:r>
      <w:r w:rsidR="00A61720" w:rsidRPr="00CE62E6">
        <w:rPr>
          <w:rFonts w:ascii="Times New Roman" w:hAnsi="Times New Roman"/>
        </w:rPr>
        <w:t xml:space="preserve"> uporabnik</w:t>
      </w:r>
      <w:r w:rsidRPr="00CE62E6">
        <w:rPr>
          <w:rFonts w:ascii="Times New Roman" w:hAnsi="Times New Roman"/>
        </w:rPr>
        <w:t xml:space="preserve">a </w:t>
      </w:r>
      <w:r w:rsidR="00A61720" w:rsidRPr="00CE62E6">
        <w:rPr>
          <w:rFonts w:ascii="Times New Roman" w:hAnsi="Times New Roman"/>
        </w:rPr>
        <w:t>za pravilno ter varno uporabo opreme ter njeno nego / vzdrževanje</w:t>
      </w:r>
      <w:r w:rsidRPr="00CE62E6">
        <w:rPr>
          <w:rFonts w:ascii="Times New Roman" w:hAnsi="Times New Roman"/>
        </w:rPr>
        <w:t>, kot je to opredeljeno v razpisni dokumentaciji</w:t>
      </w:r>
      <w:r w:rsidR="00245BCF">
        <w:rPr>
          <w:rFonts w:ascii="Times New Roman" w:hAnsi="Times New Roman"/>
        </w:rPr>
        <w:t xml:space="preserve"> (velja za sklop 4, 5, 6 in 8)</w:t>
      </w:r>
      <w:r w:rsidR="00245BCF" w:rsidRPr="00CE62E6">
        <w:rPr>
          <w:rFonts w:ascii="Times New Roman" w:hAnsi="Times New Roman"/>
        </w:rPr>
        <w:t>;</w:t>
      </w:r>
    </w:p>
    <w:p w14:paraId="64B9EEF9" w14:textId="3D2A56D6" w:rsidR="005C661C" w:rsidRPr="005C661C" w:rsidRDefault="0069631B" w:rsidP="006E6C50">
      <w:pPr>
        <w:pStyle w:val="Odstavekseznama"/>
        <w:numPr>
          <w:ilvl w:val="0"/>
          <w:numId w:val="17"/>
        </w:numPr>
        <w:jc w:val="both"/>
        <w:rPr>
          <w:rFonts w:ascii="Times New Roman" w:hAnsi="Times New Roman"/>
        </w:rPr>
      </w:pPr>
      <w:r w:rsidRPr="005C661C">
        <w:rPr>
          <w:rFonts w:ascii="Times New Roman" w:hAnsi="Times New Roman"/>
        </w:rPr>
        <w:t xml:space="preserve">da </w:t>
      </w:r>
      <w:r w:rsidR="00A61720" w:rsidRPr="005C661C">
        <w:rPr>
          <w:rFonts w:ascii="Times New Roman" w:hAnsi="Times New Roman"/>
        </w:rPr>
        <w:t xml:space="preserve">zagotavljamo </w:t>
      </w:r>
      <w:r w:rsidR="005C661C" w:rsidRPr="005C661C">
        <w:rPr>
          <w:rFonts w:ascii="Times New Roman" w:hAnsi="Times New Roman"/>
        </w:rPr>
        <w:t>predviden termin dobave in montaže opreme: januar - februar 2027</w:t>
      </w:r>
      <w:r w:rsidR="004D3F82">
        <w:rPr>
          <w:rFonts w:ascii="Times New Roman" w:hAnsi="Times New Roman"/>
        </w:rPr>
        <w:t>;</w:t>
      </w:r>
    </w:p>
    <w:p w14:paraId="56872ACC" w14:textId="362280F4" w:rsidR="00F91393" w:rsidRPr="005C661C" w:rsidRDefault="0069631B" w:rsidP="006E6C50">
      <w:pPr>
        <w:pStyle w:val="Odstavekseznama"/>
        <w:numPr>
          <w:ilvl w:val="0"/>
          <w:numId w:val="17"/>
        </w:numPr>
        <w:jc w:val="both"/>
        <w:rPr>
          <w:rFonts w:ascii="Times New Roman" w:hAnsi="Times New Roman"/>
        </w:rPr>
      </w:pPr>
      <w:r w:rsidRPr="005C661C">
        <w:rPr>
          <w:rFonts w:ascii="Times New Roman" w:hAnsi="Times New Roman"/>
        </w:rPr>
        <w:t xml:space="preserve">da </w:t>
      </w:r>
      <w:r w:rsidR="00F91393" w:rsidRPr="005C661C">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1A81B6F1" w14:textId="76C635EF" w:rsidR="00BC6EE9" w:rsidRPr="00627345" w:rsidRDefault="00BC6EE9" w:rsidP="003C1512">
      <w:pPr>
        <w:pStyle w:val="Odstavekseznama"/>
        <w:numPr>
          <w:ilvl w:val="0"/>
          <w:numId w:val="17"/>
        </w:numPr>
        <w:jc w:val="both"/>
        <w:rPr>
          <w:rFonts w:ascii="Times New Roman" w:hAnsi="Times New Roman"/>
        </w:rPr>
      </w:pPr>
      <w:r w:rsidRPr="00627345">
        <w:rPr>
          <w:rFonts w:ascii="Times New Roman" w:hAnsi="Times New Roman"/>
        </w:rPr>
        <w:t xml:space="preserve">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7D54056D" w14:textId="77777777" w:rsidR="00BC6EE9" w:rsidRPr="00E707B8" w:rsidRDefault="00BC6EE9" w:rsidP="00BC6EE9">
      <w:pPr>
        <w:widowControl w:val="0"/>
        <w:jc w:val="both"/>
        <w:rPr>
          <w:rFonts w:ascii="Times New Roman" w:hAnsi="Times New Roman"/>
          <w:strike/>
        </w:rPr>
      </w:pPr>
    </w:p>
    <w:p w14:paraId="1B612A8D" w14:textId="77777777" w:rsidR="000771E7" w:rsidRDefault="00BC6EE9" w:rsidP="00F91393">
      <w:pPr>
        <w:widowControl w:val="0"/>
        <w:tabs>
          <w:tab w:val="left" w:pos="4395"/>
        </w:tabs>
        <w:jc w:val="both"/>
        <w:rPr>
          <w:rFonts w:ascii="Times New Roman" w:hAnsi="Times New Roman"/>
        </w:rPr>
      </w:pPr>
      <w:r>
        <w:rPr>
          <w:rFonts w:ascii="Times New Roman" w:hAnsi="Times New Roman"/>
        </w:rPr>
        <w:t>Datum ter priimek in ime odgovorne osebe:</w:t>
      </w:r>
    </w:p>
    <w:p w14:paraId="79AA11C0" w14:textId="77777777" w:rsidR="00FB3D42" w:rsidRDefault="00FB3D42" w:rsidP="00F91393">
      <w:pPr>
        <w:widowControl w:val="0"/>
        <w:tabs>
          <w:tab w:val="left" w:pos="4395"/>
        </w:tabs>
        <w:jc w:val="both"/>
        <w:rPr>
          <w:rFonts w:ascii="Times New Roman" w:hAnsi="Times New Roman"/>
        </w:rPr>
      </w:pPr>
    </w:p>
    <w:p w14:paraId="0C77EB3D" w14:textId="77777777" w:rsidR="00627345" w:rsidRDefault="00627345" w:rsidP="00F91393">
      <w:pPr>
        <w:widowControl w:val="0"/>
        <w:tabs>
          <w:tab w:val="left" w:pos="4395"/>
        </w:tabs>
        <w:jc w:val="both"/>
        <w:rPr>
          <w:rFonts w:ascii="Times New Roman" w:hAnsi="Times New Roman"/>
        </w:rPr>
      </w:pPr>
    </w:p>
    <w:p w14:paraId="6F8839A1" w14:textId="77777777" w:rsidR="00627345" w:rsidRDefault="00627345" w:rsidP="00F91393">
      <w:pPr>
        <w:widowControl w:val="0"/>
        <w:tabs>
          <w:tab w:val="left" w:pos="4395"/>
        </w:tabs>
        <w:jc w:val="both"/>
        <w:rPr>
          <w:rFonts w:ascii="Times New Roman" w:hAnsi="Times New Roman"/>
        </w:rPr>
      </w:pPr>
    </w:p>
    <w:p w14:paraId="5817D7B6" w14:textId="77777777" w:rsidR="00627345" w:rsidRDefault="00627345" w:rsidP="00F91393">
      <w:pPr>
        <w:widowControl w:val="0"/>
        <w:tabs>
          <w:tab w:val="left" w:pos="4395"/>
        </w:tabs>
        <w:jc w:val="both"/>
        <w:rPr>
          <w:rFonts w:ascii="Times New Roman" w:hAnsi="Times New Roman"/>
        </w:rPr>
      </w:pPr>
    </w:p>
    <w:p w14:paraId="25BB55A2" w14:textId="6EB72FDC" w:rsidR="00627345" w:rsidRDefault="00627345" w:rsidP="00F91393">
      <w:pPr>
        <w:widowControl w:val="0"/>
        <w:tabs>
          <w:tab w:val="left" w:pos="4395"/>
        </w:tabs>
        <w:jc w:val="both"/>
        <w:rPr>
          <w:rFonts w:ascii="Times New Roman" w:hAnsi="Times New Roman"/>
        </w:rPr>
      </w:pPr>
    </w:p>
    <w:p w14:paraId="04B40C7A" w14:textId="77777777" w:rsidR="003A043F" w:rsidRDefault="003A043F" w:rsidP="00F91393">
      <w:pPr>
        <w:widowControl w:val="0"/>
        <w:tabs>
          <w:tab w:val="left" w:pos="4395"/>
        </w:tabs>
        <w:jc w:val="both"/>
        <w:rPr>
          <w:rFonts w:ascii="Times New Roman" w:hAnsi="Times New Roman"/>
        </w:rPr>
      </w:pPr>
    </w:p>
    <w:p w14:paraId="1ED0ECA3" w14:textId="77777777" w:rsidR="00627345" w:rsidRDefault="00627345" w:rsidP="00F91393">
      <w:pPr>
        <w:widowControl w:val="0"/>
        <w:tabs>
          <w:tab w:val="left" w:pos="4395"/>
        </w:tabs>
        <w:jc w:val="both"/>
        <w:rPr>
          <w:rFonts w:ascii="Times New Roman" w:hAnsi="Times New Roman"/>
        </w:rPr>
      </w:pPr>
    </w:p>
    <w:p w14:paraId="045C7214" w14:textId="1A1225A9" w:rsidR="00975503" w:rsidRDefault="00975503" w:rsidP="00F91393">
      <w:pPr>
        <w:widowControl w:val="0"/>
        <w:tabs>
          <w:tab w:val="left" w:pos="4395"/>
        </w:tabs>
        <w:jc w:val="both"/>
        <w:rPr>
          <w:rFonts w:ascii="Times New Roman" w:hAnsi="Times New Roman"/>
        </w:rPr>
      </w:pPr>
    </w:p>
    <w:p w14:paraId="4BB38314" w14:textId="77777777" w:rsidR="00BC6EE9" w:rsidRPr="00BA3D9E"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 xml:space="preserve">              </w:t>
      </w:r>
      <w:r w:rsidR="00BC6EE9" w:rsidRPr="00BA3D9E">
        <w:rPr>
          <w:rFonts w:ascii="Times New Roman" w:hAnsi="Times New Roman"/>
          <w:szCs w:val="20"/>
        </w:rPr>
        <w:t>OBR-3</w:t>
      </w:r>
      <w:r w:rsidR="00BC6EE9">
        <w:rPr>
          <w:rFonts w:ascii="Times New Roman" w:hAnsi="Times New Roman"/>
          <w:szCs w:val="20"/>
        </w:rPr>
        <w:t xml:space="preserve"> </w:t>
      </w:r>
    </w:p>
    <w:p w14:paraId="3267C3E1" w14:textId="6910B3C1" w:rsidR="006F53B1" w:rsidRDefault="00BC6EE9" w:rsidP="00BC6EE9">
      <w:pPr>
        <w:jc w:val="both"/>
        <w:rPr>
          <w:rFonts w:ascii="Times New Roman" w:hAnsi="Times New Roman"/>
          <w:b/>
          <w:szCs w:val="20"/>
        </w:rPr>
      </w:pPr>
      <w:r>
        <w:rPr>
          <w:rFonts w:ascii="Times New Roman" w:hAnsi="Times New Roman"/>
          <w:b/>
          <w:szCs w:val="20"/>
        </w:rPr>
        <w:t xml:space="preserve">Št.: </w:t>
      </w:r>
      <w:r w:rsidR="00CE2F2A" w:rsidRPr="00CE2F2A">
        <w:rPr>
          <w:rFonts w:ascii="Times New Roman" w:hAnsi="Times New Roman"/>
          <w:b/>
          <w:szCs w:val="20"/>
        </w:rPr>
        <w:t>V23-26/B</w:t>
      </w:r>
    </w:p>
    <w:p w14:paraId="25DC0830" w14:textId="77777777" w:rsidR="006F53B1" w:rsidRPr="00183B0B" w:rsidRDefault="006F53B1" w:rsidP="00BC6EE9">
      <w:pPr>
        <w:jc w:val="both"/>
        <w:rPr>
          <w:rFonts w:ascii="Times New Roman" w:hAnsi="Times New Roman"/>
          <w:b/>
          <w:szCs w:val="20"/>
        </w:rPr>
      </w:pPr>
    </w:p>
    <w:p w14:paraId="563C8F6D" w14:textId="77777777" w:rsidR="00BC6EE9" w:rsidRPr="00441657" w:rsidRDefault="00BC6EE9" w:rsidP="00BC6EE9">
      <w:pPr>
        <w:jc w:val="center"/>
        <w:rPr>
          <w:rFonts w:ascii="Times New Roman" w:hAnsi="Times New Roman"/>
        </w:rPr>
      </w:pPr>
      <w:r>
        <w:rPr>
          <w:rFonts w:ascii="Times New Roman" w:hAnsi="Times New Roman"/>
          <w:b/>
        </w:rPr>
        <w:t>»</w:t>
      </w:r>
      <w:r w:rsidR="006D7F1B">
        <w:rPr>
          <w:rFonts w:ascii="Times New Roman" w:hAnsi="Times New Roman"/>
          <w:b/>
        </w:rPr>
        <w:t>P</w:t>
      </w:r>
      <w:r w:rsidR="006D7F1B" w:rsidRPr="005D420E">
        <w:rPr>
          <w:rFonts w:ascii="Times New Roman" w:hAnsi="Times New Roman"/>
          <w:b/>
        </w:rPr>
        <w:t>REDRAČUN</w:t>
      </w:r>
      <w:r w:rsidR="00F41D54">
        <w:rPr>
          <w:rFonts w:ascii="Times New Roman" w:hAnsi="Times New Roman"/>
          <w:b/>
        </w:rPr>
        <w:t>«</w:t>
      </w:r>
    </w:p>
    <w:p w14:paraId="6C571CF7" w14:textId="77777777" w:rsidR="006D7F1B" w:rsidRPr="00A913E8" w:rsidRDefault="006D7F1B" w:rsidP="00BC6EE9">
      <w:pPr>
        <w:rPr>
          <w:rFonts w:ascii="Times New Roman" w:hAnsi="Times New Roman"/>
          <w:b/>
        </w:rPr>
      </w:pPr>
    </w:p>
    <w:p w14:paraId="64FF2943" w14:textId="189929B7" w:rsidR="00BC6EE9" w:rsidRPr="00833301" w:rsidRDefault="00BC6EE9" w:rsidP="00F41D54">
      <w:pPr>
        <w:ind w:right="-32"/>
        <w:jc w:val="both"/>
        <w:rPr>
          <w:rFonts w:ascii="Times New Roman" w:hAnsi="Times New Roman"/>
          <w:b/>
          <w:bCs/>
        </w:rPr>
      </w:pPr>
      <w:r w:rsidRPr="00F10CD0">
        <w:rPr>
          <w:rFonts w:ascii="Times New Roman" w:hAnsi="Times New Roman"/>
        </w:rPr>
        <w:t xml:space="preserve">V skladu </w:t>
      </w:r>
      <w:r w:rsidR="00BF3B8A">
        <w:rPr>
          <w:rFonts w:ascii="Times New Roman" w:hAnsi="Times New Roman"/>
        </w:rPr>
        <w:t>s</w:t>
      </w:r>
      <w:r w:rsidRPr="00F10CD0">
        <w:rPr>
          <w:rFonts w:ascii="Times New Roman" w:hAnsi="Times New Roman"/>
        </w:rPr>
        <w:t xml:space="preserve"> pogoji </w:t>
      </w:r>
      <w:r w:rsidR="00BF3B8A">
        <w:rPr>
          <w:rFonts w:ascii="Times New Roman" w:hAnsi="Times New Roman"/>
        </w:rPr>
        <w:t xml:space="preserve">javnega naročila </w:t>
      </w:r>
      <w:r w:rsidRPr="00F10CD0">
        <w:rPr>
          <w:rFonts w:ascii="Times New Roman" w:hAnsi="Times New Roman"/>
        </w:rPr>
        <w:t xml:space="preserve">dajemo ponudbo št.  </w:t>
      </w:r>
      <w:r w:rsidRPr="00E720C8">
        <w:rPr>
          <w:rFonts w:ascii="Times New Roman" w:hAnsi="Times New Roman"/>
        </w:rPr>
        <w:t>_____________</w:t>
      </w:r>
      <w:r w:rsidR="00192DB3">
        <w:rPr>
          <w:rFonts w:ascii="Times New Roman" w:hAnsi="Times New Roman"/>
        </w:rPr>
        <w:t xml:space="preserve"> </w:t>
      </w:r>
      <w:r>
        <w:rPr>
          <w:rFonts w:ascii="Times New Roman" w:hAnsi="Times New Roman"/>
        </w:rPr>
        <w:t>za izvedbo predmetnega JN:</w:t>
      </w:r>
      <w:r w:rsidR="00107E9B">
        <w:rPr>
          <w:rFonts w:ascii="Times New Roman" w:hAnsi="Times New Roman"/>
        </w:rPr>
        <w:t xml:space="preserve"> </w:t>
      </w:r>
      <w:r w:rsidR="00CE2F2A">
        <w:rPr>
          <w:rFonts w:ascii="Times New Roman" w:hAnsi="Times New Roman"/>
          <w:b/>
        </w:rPr>
        <w:t>Nakup razne opreme za nov prizidek k lekarni SB Slovenj Gradec</w:t>
      </w:r>
      <w:r w:rsidR="00107E9B">
        <w:rPr>
          <w:rFonts w:ascii="Times New Roman" w:hAnsi="Times New Roman"/>
          <w:b/>
        </w:rPr>
        <w:t>.</w:t>
      </w:r>
    </w:p>
    <w:p w14:paraId="2BE0ABBF" w14:textId="77777777" w:rsidR="0022611F" w:rsidRDefault="0022611F" w:rsidP="00BC6EE9">
      <w:pPr>
        <w:pStyle w:val="Glava"/>
        <w:tabs>
          <w:tab w:val="clear" w:pos="4536"/>
          <w:tab w:val="clear" w:pos="9072"/>
        </w:tabs>
        <w:rPr>
          <w:rFonts w:ascii="Times New Roman" w:hAnsi="Times New Roman"/>
          <w:b/>
        </w:rPr>
      </w:pPr>
    </w:p>
    <w:p w14:paraId="683D9FCF" w14:textId="77777777" w:rsidR="008855CC" w:rsidRPr="009A70A7" w:rsidRDefault="008855CC" w:rsidP="00BC6EE9">
      <w:pPr>
        <w:pStyle w:val="Glava"/>
        <w:tabs>
          <w:tab w:val="clear" w:pos="4536"/>
          <w:tab w:val="clear" w:pos="9072"/>
        </w:tabs>
        <w:rPr>
          <w:rFonts w:ascii="Times New Roman" w:hAnsi="Times New Roman"/>
          <w:b/>
        </w:rPr>
      </w:pPr>
    </w:p>
    <w:p w14:paraId="7F9CA3D5" w14:textId="251FE132" w:rsidR="008855CC" w:rsidRPr="009A70A7" w:rsidRDefault="00BC6EE9" w:rsidP="00BC6EE9">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r w:rsidR="004D3F82">
        <w:rPr>
          <w:rFonts w:ascii="Times New Roman" w:hAnsi="Times New Roman"/>
          <w:b/>
        </w:rPr>
        <w:t xml:space="preserve"> _______________________________________________</w:t>
      </w:r>
    </w:p>
    <w:tbl>
      <w:tblPr>
        <w:tblpPr w:leftFromText="141" w:rightFromText="141" w:vertAnchor="text" w:horzAnchor="margin" w:tblpY="13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984"/>
      </w:tblGrid>
      <w:tr w:rsidR="005C661C" w:rsidRPr="006F53B1" w14:paraId="052748E6" w14:textId="77777777" w:rsidTr="006E6C50">
        <w:trPr>
          <w:trHeight w:val="347"/>
        </w:trPr>
        <w:tc>
          <w:tcPr>
            <w:tcW w:w="9634" w:type="dxa"/>
            <w:gridSpan w:val="2"/>
            <w:shd w:val="clear" w:color="auto" w:fill="D9D9D9"/>
          </w:tcPr>
          <w:p w14:paraId="0C0DB6B7" w14:textId="244F3978" w:rsidR="005C661C" w:rsidRPr="006F53B1" w:rsidRDefault="005C661C" w:rsidP="005C661C">
            <w:pPr>
              <w:tabs>
                <w:tab w:val="left" w:pos="851"/>
                <w:tab w:val="center" w:pos="4320"/>
                <w:tab w:val="right" w:pos="8640"/>
              </w:tabs>
              <w:ind w:right="1"/>
              <w:rPr>
                <w:rFonts w:ascii="Times New Roman" w:hAnsi="Times New Roman"/>
                <w:b/>
                <w:bCs/>
                <w:lang w:eastAsia="en-US"/>
              </w:rPr>
            </w:pPr>
            <w:r w:rsidRPr="005C661C">
              <w:rPr>
                <w:rFonts w:ascii="Times New Roman" w:hAnsi="Times New Roman"/>
                <w:b/>
                <w:bCs/>
                <w:lang w:eastAsia="en-US"/>
              </w:rPr>
              <w:t>S</w:t>
            </w:r>
            <w:r w:rsidR="000B5561">
              <w:rPr>
                <w:rFonts w:ascii="Times New Roman" w:hAnsi="Times New Roman"/>
                <w:b/>
                <w:bCs/>
                <w:lang w:eastAsia="en-US"/>
              </w:rPr>
              <w:t>KLOP 1</w:t>
            </w:r>
            <w:r w:rsidRPr="005C661C">
              <w:rPr>
                <w:rFonts w:ascii="Times New Roman" w:hAnsi="Times New Roman"/>
                <w:b/>
                <w:bCs/>
                <w:lang w:eastAsia="en-US"/>
              </w:rPr>
              <w:t>: Tipska oprema</w:t>
            </w:r>
          </w:p>
        </w:tc>
      </w:tr>
      <w:tr w:rsidR="005C661C" w:rsidRPr="006F53B1" w14:paraId="1008652A" w14:textId="77777777" w:rsidTr="006E6C50">
        <w:trPr>
          <w:trHeight w:val="347"/>
        </w:trPr>
        <w:tc>
          <w:tcPr>
            <w:tcW w:w="5650" w:type="dxa"/>
          </w:tcPr>
          <w:p w14:paraId="41557746" w14:textId="77777777" w:rsidR="005C661C" w:rsidRPr="006F53B1" w:rsidRDefault="005C661C" w:rsidP="006E6C50">
            <w:pPr>
              <w:tabs>
                <w:tab w:val="left" w:pos="284"/>
                <w:tab w:val="left" w:pos="851"/>
                <w:tab w:val="left" w:pos="1701"/>
              </w:tabs>
              <w:ind w:right="1"/>
              <w:rPr>
                <w:rFonts w:ascii="Times New Roman" w:hAnsi="Times New Roman"/>
                <w:b/>
                <w:lang w:eastAsia="en-US"/>
              </w:rPr>
            </w:pPr>
            <w:r w:rsidRPr="006F53B1">
              <w:rPr>
                <w:rFonts w:ascii="Times New Roman" w:hAnsi="Times New Roman"/>
                <w:bCs/>
                <w:lang w:eastAsia="en-US"/>
              </w:rPr>
              <w:t>Skupna ponudbena cena (</w:t>
            </w:r>
            <w:r>
              <w:rPr>
                <w:rFonts w:ascii="Times New Roman" w:hAnsi="Times New Roman"/>
                <w:bCs/>
                <w:lang w:eastAsia="en-US"/>
              </w:rPr>
              <w:t xml:space="preserve">EUR </w:t>
            </w:r>
            <w:r w:rsidRPr="006F53B1">
              <w:rPr>
                <w:rFonts w:ascii="Times New Roman" w:hAnsi="Times New Roman"/>
                <w:bCs/>
                <w:lang w:eastAsia="en-US"/>
              </w:rPr>
              <w:t>z DDV):</w:t>
            </w:r>
          </w:p>
        </w:tc>
        <w:tc>
          <w:tcPr>
            <w:tcW w:w="3984" w:type="dxa"/>
          </w:tcPr>
          <w:p w14:paraId="18264A98" w14:textId="77777777" w:rsidR="005C661C" w:rsidRPr="006F53B1" w:rsidRDefault="005C661C" w:rsidP="006E6C50">
            <w:pPr>
              <w:tabs>
                <w:tab w:val="left" w:pos="851"/>
                <w:tab w:val="center" w:pos="4320"/>
                <w:tab w:val="right" w:pos="8640"/>
              </w:tabs>
              <w:ind w:right="1"/>
              <w:jc w:val="right"/>
              <w:rPr>
                <w:rFonts w:ascii="Times New Roman" w:hAnsi="Times New Roman"/>
                <w:lang w:eastAsia="en-US"/>
              </w:rPr>
            </w:pPr>
            <w:r w:rsidRPr="006F53B1">
              <w:rPr>
                <w:rFonts w:ascii="Times New Roman" w:hAnsi="Times New Roman"/>
                <w:lang w:eastAsia="en-US"/>
              </w:rPr>
              <w:t>EUR</w:t>
            </w:r>
          </w:p>
        </w:tc>
      </w:tr>
      <w:tr w:rsidR="005C661C" w:rsidRPr="006F53B1" w14:paraId="68B77C46" w14:textId="77777777" w:rsidTr="006E6C50">
        <w:trPr>
          <w:trHeight w:val="347"/>
        </w:trPr>
        <w:tc>
          <w:tcPr>
            <w:tcW w:w="9634" w:type="dxa"/>
            <w:gridSpan w:val="2"/>
            <w:shd w:val="clear" w:color="auto" w:fill="D9D9D9"/>
          </w:tcPr>
          <w:p w14:paraId="2D1DBBB9" w14:textId="31AE03E4" w:rsidR="005C661C" w:rsidRPr="006F53B1" w:rsidRDefault="000B5561" w:rsidP="005C661C">
            <w:pPr>
              <w:tabs>
                <w:tab w:val="left" w:pos="851"/>
                <w:tab w:val="center" w:pos="4320"/>
                <w:tab w:val="right" w:pos="8640"/>
              </w:tabs>
              <w:ind w:right="1"/>
              <w:rPr>
                <w:rFonts w:ascii="Times New Roman" w:hAnsi="Times New Roman"/>
                <w:b/>
                <w:bCs/>
                <w:lang w:eastAsia="en-US"/>
              </w:rPr>
            </w:pPr>
            <w:r>
              <w:rPr>
                <w:rFonts w:ascii="Times New Roman" w:hAnsi="Times New Roman"/>
                <w:b/>
                <w:bCs/>
                <w:lang w:eastAsia="en-US"/>
              </w:rPr>
              <w:t>SKLOP 2</w:t>
            </w:r>
            <w:r w:rsidR="005C661C" w:rsidRPr="005C661C">
              <w:rPr>
                <w:rFonts w:ascii="Times New Roman" w:hAnsi="Times New Roman"/>
                <w:b/>
                <w:bCs/>
                <w:lang w:eastAsia="en-US"/>
              </w:rPr>
              <w:t>: Laboratorijsko pohištvo</w:t>
            </w:r>
          </w:p>
        </w:tc>
      </w:tr>
      <w:tr w:rsidR="005C661C" w:rsidRPr="006F53B1" w14:paraId="3C260A52" w14:textId="77777777" w:rsidTr="006E6C50">
        <w:trPr>
          <w:trHeight w:val="347"/>
        </w:trPr>
        <w:tc>
          <w:tcPr>
            <w:tcW w:w="5650" w:type="dxa"/>
          </w:tcPr>
          <w:p w14:paraId="20B2AAB8" w14:textId="77777777" w:rsidR="005C661C" w:rsidRPr="006F53B1" w:rsidRDefault="005C661C" w:rsidP="006E6C50">
            <w:pPr>
              <w:tabs>
                <w:tab w:val="left" w:pos="284"/>
                <w:tab w:val="left" w:pos="851"/>
                <w:tab w:val="left" w:pos="1701"/>
              </w:tabs>
              <w:ind w:right="1"/>
              <w:rPr>
                <w:rFonts w:ascii="Times New Roman" w:hAnsi="Times New Roman"/>
                <w:b/>
                <w:lang w:eastAsia="en-US"/>
              </w:rPr>
            </w:pPr>
            <w:r w:rsidRPr="006F53B1">
              <w:rPr>
                <w:rFonts w:ascii="Times New Roman" w:hAnsi="Times New Roman"/>
                <w:bCs/>
                <w:lang w:eastAsia="en-US"/>
              </w:rPr>
              <w:t>Skupna ponudbena cena (</w:t>
            </w:r>
            <w:r>
              <w:rPr>
                <w:rFonts w:ascii="Times New Roman" w:hAnsi="Times New Roman"/>
                <w:bCs/>
                <w:lang w:eastAsia="en-US"/>
              </w:rPr>
              <w:t xml:space="preserve">EUR </w:t>
            </w:r>
            <w:r w:rsidRPr="006F53B1">
              <w:rPr>
                <w:rFonts w:ascii="Times New Roman" w:hAnsi="Times New Roman"/>
                <w:bCs/>
                <w:lang w:eastAsia="en-US"/>
              </w:rPr>
              <w:t>z DDV):</w:t>
            </w:r>
          </w:p>
        </w:tc>
        <w:tc>
          <w:tcPr>
            <w:tcW w:w="3984" w:type="dxa"/>
          </w:tcPr>
          <w:p w14:paraId="5C978715" w14:textId="77777777" w:rsidR="005C661C" w:rsidRPr="006F53B1" w:rsidRDefault="005C661C" w:rsidP="006E6C50">
            <w:pPr>
              <w:tabs>
                <w:tab w:val="left" w:pos="851"/>
                <w:tab w:val="center" w:pos="4320"/>
                <w:tab w:val="right" w:pos="8640"/>
              </w:tabs>
              <w:ind w:right="1"/>
              <w:jc w:val="right"/>
              <w:rPr>
                <w:rFonts w:ascii="Times New Roman" w:hAnsi="Times New Roman"/>
                <w:lang w:eastAsia="en-US"/>
              </w:rPr>
            </w:pPr>
            <w:r w:rsidRPr="006F53B1">
              <w:rPr>
                <w:rFonts w:ascii="Times New Roman" w:hAnsi="Times New Roman"/>
                <w:lang w:eastAsia="en-US"/>
              </w:rPr>
              <w:t>EUR</w:t>
            </w:r>
          </w:p>
        </w:tc>
      </w:tr>
      <w:tr w:rsidR="005C661C" w:rsidRPr="006F53B1" w14:paraId="72205586" w14:textId="77777777" w:rsidTr="006E6C50">
        <w:trPr>
          <w:trHeight w:val="347"/>
        </w:trPr>
        <w:tc>
          <w:tcPr>
            <w:tcW w:w="9634" w:type="dxa"/>
            <w:gridSpan w:val="2"/>
            <w:shd w:val="clear" w:color="auto" w:fill="D9D9D9"/>
          </w:tcPr>
          <w:p w14:paraId="1A66BAFE" w14:textId="7C5A845F" w:rsidR="005C661C" w:rsidRPr="006F53B1" w:rsidRDefault="000B5561" w:rsidP="005C661C">
            <w:pPr>
              <w:tabs>
                <w:tab w:val="left" w:pos="851"/>
                <w:tab w:val="center" w:pos="4320"/>
                <w:tab w:val="right" w:pos="8640"/>
              </w:tabs>
              <w:ind w:right="1"/>
              <w:rPr>
                <w:rFonts w:ascii="Times New Roman" w:hAnsi="Times New Roman"/>
                <w:b/>
                <w:bCs/>
                <w:lang w:eastAsia="en-US"/>
              </w:rPr>
            </w:pPr>
            <w:r>
              <w:rPr>
                <w:rFonts w:ascii="Times New Roman" w:hAnsi="Times New Roman"/>
                <w:b/>
                <w:bCs/>
                <w:lang w:eastAsia="en-US"/>
              </w:rPr>
              <w:t>SKLOP 3</w:t>
            </w:r>
            <w:r w:rsidR="005C661C" w:rsidRPr="005C661C">
              <w:rPr>
                <w:rFonts w:ascii="Times New Roman" w:hAnsi="Times New Roman"/>
                <w:b/>
                <w:bCs/>
                <w:lang w:eastAsia="en-US"/>
              </w:rPr>
              <w:t>: Oprema po meri</w:t>
            </w:r>
          </w:p>
        </w:tc>
      </w:tr>
      <w:tr w:rsidR="005C661C" w:rsidRPr="006F53B1" w14:paraId="76DDDF4F" w14:textId="77777777" w:rsidTr="006E6C50">
        <w:trPr>
          <w:trHeight w:val="347"/>
        </w:trPr>
        <w:tc>
          <w:tcPr>
            <w:tcW w:w="5650" w:type="dxa"/>
          </w:tcPr>
          <w:p w14:paraId="3FF36307" w14:textId="77777777" w:rsidR="005C661C" w:rsidRPr="006F53B1" w:rsidRDefault="005C661C" w:rsidP="006E6C50">
            <w:pPr>
              <w:tabs>
                <w:tab w:val="left" w:pos="284"/>
                <w:tab w:val="left" w:pos="851"/>
                <w:tab w:val="left" w:pos="1701"/>
              </w:tabs>
              <w:ind w:right="1"/>
              <w:rPr>
                <w:rFonts w:ascii="Times New Roman" w:hAnsi="Times New Roman"/>
                <w:b/>
                <w:lang w:eastAsia="en-US"/>
              </w:rPr>
            </w:pPr>
            <w:r w:rsidRPr="006F53B1">
              <w:rPr>
                <w:rFonts w:ascii="Times New Roman" w:hAnsi="Times New Roman"/>
                <w:bCs/>
                <w:lang w:eastAsia="en-US"/>
              </w:rPr>
              <w:t>Skupna ponudbena cena (</w:t>
            </w:r>
            <w:r>
              <w:rPr>
                <w:rFonts w:ascii="Times New Roman" w:hAnsi="Times New Roman"/>
                <w:bCs/>
                <w:lang w:eastAsia="en-US"/>
              </w:rPr>
              <w:t xml:space="preserve">EUR </w:t>
            </w:r>
            <w:r w:rsidRPr="006F53B1">
              <w:rPr>
                <w:rFonts w:ascii="Times New Roman" w:hAnsi="Times New Roman"/>
                <w:bCs/>
                <w:lang w:eastAsia="en-US"/>
              </w:rPr>
              <w:t>z DDV):</w:t>
            </w:r>
          </w:p>
        </w:tc>
        <w:tc>
          <w:tcPr>
            <w:tcW w:w="3984" w:type="dxa"/>
          </w:tcPr>
          <w:p w14:paraId="419E743B" w14:textId="77777777" w:rsidR="005C661C" w:rsidRPr="006F53B1" w:rsidRDefault="005C661C" w:rsidP="006E6C50">
            <w:pPr>
              <w:tabs>
                <w:tab w:val="left" w:pos="851"/>
                <w:tab w:val="center" w:pos="4320"/>
                <w:tab w:val="right" w:pos="8640"/>
              </w:tabs>
              <w:ind w:right="1"/>
              <w:jc w:val="right"/>
              <w:rPr>
                <w:rFonts w:ascii="Times New Roman" w:hAnsi="Times New Roman"/>
                <w:lang w:eastAsia="en-US"/>
              </w:rPr>
            </w:pPr>
            <w:r w:rsidRPr="006F53B1">
              <w:rPr>
                <w:rFonts w:ascii="Times New Roman" w:hAnsi="Times New Roman"/>
                <w:lang w:eastAsia="en-US"/>
              </w:rPr>
              <w:t>EUR</w:t>
            </w:r>
          </w:p>
        </w:tc>
      </w:tr>
      <w:tr w:rsidR="005C661C" w:rsidRPr="006F53B1" w14:paraId="7220F712" w14:textId="77777777" w:rsidTr="006E6C50">
        <w:trPr>
          <w:trHeight w:val="347"/>
        </w:trPr>
        <w:tc>
          <w:tcPr>
            <w:tcW w:w="9634" w:type="dxa"/>
            <w:gridSpan w:val="2"/>
            <w:shd w:val="clear" w:color="auto" w:fill="D9D9D9"/>
          </w:tcPr>
          <w:p w14:paraId="17534F96" w14:textId="28EFDB12" w:rsidR="005C661C" w:rsidRPr="006F53B1" w:rsidRDefault="000B5561" w:rsidP="005C661C">
            <w:pPr>
              <w:tabs>
                <w:tab w:val="left" w:pos="851"/>
                <w:tab w:val="center" w:pos="4320"/>
                <w:tab w:val="right" w:pos="8640"/>
              </w:tabs>
              <w:ind w:right="1"/>
              <w:rPr>
                <w:rFonts w:ascii="Times New Roman" w:hAnsi="Times New Roman"/>
                <w:b/>
                <w:bCs/>
                <w:lang w:eastAsia="en-US"/>
              </w:rPr>
            </w:pPr>
            <w:r>
              <w:rPr>
                <w:rFonts w:ascii="Times New Roman" w:hAnsi="Times New Roman"/>
                <w:b/>
                <w:bCs/>
                <w:lang w:eastAsia="en-US"/>
              </w:rPr>
              <w:t>SKLOP 4</w:t>
            </w:r>
            <w:r w:rsidR="005C661C" w:rsidRPr="005C661C">
              <w:rPr>
                <w:rFonts w:ascii="Times New Roman" w:hAnsi="Times New Roman"/>
                <w:b/>
                <w:bCs/>
                <w:lang w:eastAsia="en-US"/>
              </w:rPr>
              <w:t>: Laboratorijska oprema</w:t>
            </w:r>
          </w:p>
        </w:tc>
      </w:tr>
      <w:tr w:rsidR="005C661C" w:rsidRPr="006F53B1" w14:paraId="19EEAC35" w14:textId="77777777" w:rsidTr="006E6C50">
        <w:trPr>
          <w:trHeight w:val="347"/>
        </w:trPr>
        <w:tc>
          <w:tcPr>
            <w:tcW w:w="5650" w:type="dxa"/>
          </w:tcPr>
          <w:p w14:paraId="75B3559D" w14:textId="6D8407AB" w:rsidR="005C661C" w:rsidRPr="006F53B1" w:rsidRDefault="005C661C" w:rsidP="005C661C">
            <w:pPr>
              <w:tabs>
                <w:tab w:val="left" w:pos="284"/>
                <w:tab w:val="left" w:pos="851"/>
                <w:tab w:val="left" w:pos="1701"/>
              </w:tabs>
              <w:ind w:right="1"/>
              <w:rPr>
                <w:rFonts w:ascii="Times New Roman" w:hAnsi="Times New Roman"/>
                <w:b/>
                <w:lang w:eastAsia="en-US"/>
              </w:rPr>
            </w:pPr>
            <w:r w:rsidRPr="006F53B1">
              <w:rPr>
                <w:rFonts w:ascii="Times New Roman" w:hAnsi="Times New Roman"/>
                <w:bCs/>
                <w:lang w:eastAsia="en-US"/>
              </w:rPr>
              <w:t>Skupna ponudbena cena (</w:t>
            </w:r>
            <w:r>
              <w:rPr>
                <w:rFonts w:ascii="Times New Roman" w:hAnsi="Times New Roman"/>
                <w:bCs/>
                <w:lang w:eastAsia="en-US"/>
              </w:rPr>
              <w:t xml:space="preserve">EUR </w:t>
            </w:r>
            <w:r w:rsidRPr="006F53B1">
              <w:rPr>
                <w:rFonts w:ascii="Times New Roman" w:hAnsi="Times New Roman"/>
                <w:bCs/>
                <w:lang w:eastAsia="en-US"/>
              </w:rPr>
              <w:t>z DDV):</w:t>
            </w:r>
          </w:p>
        </w:tc>
        <w:tc>
          <w:tcPr>
            <w:tcW w:w="3984" w:type="dxa"/>
          </w:tcPr>
          <w:p w14:paraId="7BE84D69" w14:textId="5FA80413" w:rsidR="005C661C" w:rsidRPr="006F53B1" w:rsidRDefault="005C661C" w:rsidP="005C661C">
            <w:pPr>
              <w:tabs>
                <w:tab w:val="left" w:pos="851"/>
                <w:tab w:val="center" w:pos="4320"/>
                <w:tab w:val="right" w:pos="8640"/>
              </w:tabs>
              <w:ind w:right="1"/>
              <w:jc w:val="right"/>
              <w:rPr>
                <w:rFonts w:ascii="Times New Roman" w:hAnsi="Times New Roman"/>
                <w:lang w:eastAsia="en-US"/>
              </w:rPr>
            </w:pPr>
            <w:r w:rsidRPr="006F53B1">
              <w:rPr>
                <w:rFonts w:ascii="Times New Roman" w:hAnsi="Times New Roman"/>
                <w:lang w:eastAsia="en-US"/>
              </w:rPr>
              <w:t>EUR</w:t>
            </w:r>
          </w:p>
        </w:tc>
      </w:tr>
      <w:tr w:rsidR="005C661C" w:rsidRPr="006F53B1" w14:paraId="7BF06FD5" w14:textId="77777777" w:rsidTr="006E6C50">
        <w:trPr>
          <w:trHeight w:val="347"/>
        </w:trPr>
        <w:tc>
          <w:tcPr>
            <w:tcW w:w="9634" w:type="dxa"/>
            <w:gridSpan w:val="2"/>
            <w:shd w:val="clear" w:color="auto" w:fill="D9D9D9"/>
          </w:tcPr>
          <w:p w14:paraId="2E89EA5B" w14:textId="0D08CC38" w:rsidR="005C661C" w:rsidRPr="006F53B1" w:rsidRDefault="000B5561" w:rsidP="005C661C">
            <w:pPr>
              <w:tabs>
                <w:tab w:val="left" w:pos="851"/>
                <w:tab w:val="center" w:pos="4320"/>
                <w:tab w:val="right" w:pos="8640"/>
              </w:tabs>
              <w:ind w:right="1"/>
              <w:rPr>
                <w:rFonts w:ascii="Times New Roman" w:hAnsi="Times New Roman"/>
                <w:b/>
                <w:bCs/>
                <w:lang w:eastAsia="en-US"/>
              </w:rPr>
            </w:pPr>
            <w:r>
              <w:rPr>
                <w:rFonts w:ascii="Times New Roman" w:hAnsi="Times New Roman"/>
                <w:b/>
                <w:bCs/>
                <w:lang w:eastAsia="en-US"/>
              </w:rPr>
              <w:t>SKLOP 5</w:t>
            </w:r>
            <w:r w:rsidR="005C661C" w:rsidRPr="005C661C">
              <w:rPr>
                <w:rFonts w:ascii="Times New Roman" w:hAnsi="Times New Roman"/>
                <w:b/>
                <w:bCs/>
                <w:lang w:eastAsia="en-US"/>
              </w:rPr>
              <w:t>: Oprema za merjenje temperature in vlage</w:t>
            </w:r>
          </w:p>
        </w:tc>
      </w:tr>
      <w:tr w:rsidR="005C661C" w:rsidRPr="006F53B1" w14:paraId="6DAD4D34" w14:textId="77777777" w:rsidTr="006E6C50">
        <w:trPr>
          <w:trHeight w:val="347"/>
        </w:trPr>
        <w:tc>
          <w:tcPr>
            <w:tcW w:w="5650" w:type="dxa"/>
          </w:tcPr>
          <w:p w14:paraId="51FF4938" w14:textId="34BF2E44" w:rsidR="005C661C" w:rsidRPr="006F53B1" w:rsidRDefault="005C661C" w:rsidP="005C661C">
            <w:pPr>
              <w:tabs>
                <w:tab w:val="left" w:pos="284"/>
                <w:tab w:val="left" w:pos="851"/>
                <w:tab w:val="left" w:pos="1701"/>
              </w:tabs>
              <w:ind w:right="1"/>
              <w:rPr>
                <w:rFonts w:ascii="Times New Roman" w:hAnsi="Times New Roman"/>
                <w:b/>
                <w:lang w:eastAsia="en-US"/>
              </w:rPr>
            </w:pPr>
            <w:r w:rsidRPr="006F53B1">
              <w:rPr>
                <w:rFonts w:ascii="Times New Roman" w:hAnsi="Times New Roman"/>
                <w:bCs/>
                <w:lang w:eastAsia="en-US"/>
              </w:rPr>
              <w:t>Skupna ponudbena cena (</w:t>
            </w:r>
            <w:r>
              <w:rPr>
                <w:rFonts w:ascii="Times New Roman" w:hAnsi="Times New Roman"/>
                <w:bCs/>
                <w:lang w:eastAsia="en-US"/>
              </w:rPr>
              <w:t xml:space="preserve">EUR </w:t>
            </w:r>
            <w:r w:rsidRPr="006F53B1">
              <w:rPr>
                <w:rFonts w:ascii="Times New Roman" w:hAnsi="Times New Roman"/>
                <w:bCs/>
                <w:lang w:eastAsia="en-US"/>
              </w:rPr>
              <w:t>z DDV):</w:t>
            </w:r>
          </w:p>
        </w:tc>
        <w:tc>
          <w:tcPr>
            <w:tcW w:w="3984" w:type="dxa"/>
          </w:tcPr>
          <w:p w14:paraId="49A8D983" w14:textId="3E8F02DD" w:rsidR="005C661C" w:rsidRPr="006F53B1" w:rsidRDefault="005C661C" w:rsidP="005C661C">
            <w:pPr>
              <w:tabs>
                <w:tab w:val="left" w:pos="851"/>
                <w:tab w:val="center" w:pos="4320"/>
                <w:tab w:val="right" w:pos="8640"/>
              </w:tabs>
              <w:ind w:right="1"/>
              <w:jc w:val="right"/>
              <w:rPr>
                <w:rFonts w:ascii="Times New Roman" w:hAnsi="Times New Roman"/>
                <w:lang w:eastAsia="en-US"/>
              </w:rPr>
            </w:pPr>
            <w:r w:rsidRPr="006F53B1">
              <w:rPr>
                <w:rFonts w:ascii="Times New Roman" w:hAnsi="Times New Roman"/>
                <w:lang w:eastAsia="en-US"/>
              </w:rPr>
              <w:t>EUR</w:t>
            </w:r>
          </w:p>
        </w:tc>
      </w:tr>
      <w:tr w:rsidR="005C661C" w:rsidRPr="006F53B1" w14:paraId="09882005" w14:textId="77777777" w:rsidTr="006E6C50">
        <w:trPr>
          <w:trHeight w:val="347"/>
        </w:trPr>
        <w:tc>
          <w:tcPr>
            <w:tcW w:w="9634" w:type="dxa"/>
            <w:gridSpan w:val="2"/>
            <w:shd w:val="clear" w:color="auto" w:fill="D9D9D9"/>
          </w:tcPr>
          <w:p w14:paraId="2C77C332" w14:textId="09CCB5CC" w:rsidR="005C661C" w:rsidRPr="006F53B1" w:rsidRDefault="000B5561" w:rsidP="005C661C">
            <w:pPr>
              <w:tabs>
                <w:tab w:val="left" w:pos="851"/>
                <w:tab w:val="center" w:pos="4320"/>
                <w:tab w:val="right" w:pos="8640"/>
              </w:tabs>
              <w:ind w:right="1"/>
              <w:rPr>
                <w:rFonts w:ascii="Times New Roman" w:hAnsi="Times New Roman"/>
                <w:b/>
                <w:bCs/>
                <w:lang w:eastAsia="en-US"/>
              </w:rPr>
            </w:pPr>
            <w:r>
              <w:rPr>
                <w:rFonts w:ascii="Times New Roman" w:hAnsi="Times New Roman"/>
                <w:b/>
                <w:bCs/>
                <w:lang w:eastAsia="en-US"/>
              </w:rPr>
              <w:t>SKLOP 6</w:t>
            </w:r>
            <w:r w:rsidR="005C661C" w:rsidRPr="005C661C">
              <w:rPr>
                <w:rFonts w:ascii="Times New Roman" w:hAnsi="Times New Roman"/>
                <w:b/>
                <w:bCs/>
                <w:lang w:eastAsia="en-US"/>
              </w:rPr>
              <w:t>: Izolator</w:t>
            </w:r>
          </w:p>
        </w:tc>
      </w:tr>
      <w:tr w:rsidR="005C661C" w:rsidRPr="006F53B1" w14:paraId="20C34612" w14:textId="77777777" w:rsidTr="006E6C50">
        <w:trPr>
          <w:trHeight w:val="347"/>
        </w:trPr>
        <w:tc>
          <w:tcPr>
            <w:tcW w:w="5650" w:type="dxa"/>
          </w:tcPr>
          <w:p w14:paraId="464124E6" w14:textId="3E69BEAD" w:rsidR="005C661C" w:rsidRPr="006F53B1" w:rsidRDefault="005C661C" w:rsidP="005C661C">
            <w:pPr>
              <w:tabs>
                <w:tab w:val="left" w:pos="284"/>
                <w:tab w:val="left" w:pos="851"/>
                <w:tab w:val="left" w:pos="1701"/>
              </w:tabs>
              <w:ind w:right="1"/>
              <w:rPr>
                <w:rFonts w:ascii="Times New Roman" w:hAnsi="Times New Roman"/>
                <w:b/>
                <w:lang w:eastAsia="en-US"/>
              </w:rPr>
            </w:pPr>
            <w:r w:rsidRPr="006F53B1">
              <w:rPr>
                <w:rFonts w:ascii="Times New Roman" w:hAnsi="Times New Roman"/>
                <w:bCs/>
                <w:lang w:eastAsia="en-US"/>
              </w:rPr>
              <w:t>Skupna ponudbena cena (</w:t>
            </w:r>
            <w:r>
              <w:rPr>
                <w:rFonts w:ascii="Times New Roman" w:hAnsi="Times New Roman"/>
                <w:bCs/>
                <w:lang w:eastAsia="en-US"/>
              </w:rPr>
              <w:t xml:space="preserve">EUR </w:t>
            </w:r>
            <w:r w:rsidRPr="006F53B1">
              <w:rPr>
                <w:rFonts w:ascii="Times New Roman" w:hAnsi="Times New Roman"/>
                <w:bCs/>
                <w:lang w:eastAsia="en-US"/>
              </w:rPr>
              <w:t>z DDV):</w:t>
            </w:r>
          </w:p>
        </w:tc>
        <w:tc>
          <w:tcPr>
            <w:tcW w:w="3984" w:type="dxa"/>
          </w:tcPr>
          <w:p w14:paraId="4C317787" w14:textId="0E99C5DA" w:rsidR="005C661C" w:rsidRPr="006F53B1" w:rsidRDefault="005C661C" w:rsidP="005C661C">
            <w:pPr>
              <w:tabs>
                <w:tab w:val="left" w:pos="851"/>
                <w:tab w:val="center" w:pos="4320"/>
                <w:tab w:val="right" w:pos="8640"/>
              </w:tabs>
              <w:ind w:right="1"/>
              <w:jc w:val="right"/>
              <w:rPr>
                <w:rFonts w:ascii="Times New Roman" w:hAnsi="Times New Roman"/>
                <w:lang w:eastAsia="en-US"/>
              </w:rPr>
            </w:pPr>
            <w:r w:rsidRPr="006F53B1">
              <w:rPr>
                <w:rFonts w:ascii="Times New Roman" w:hAnsi="Times New Roman"/>
                <w:lang w:eastAsia="en-US"/>
              </w:rPr>
              <w:t>EUR</w:t>
            </w:r>
          </w:p>
        </w:tc>
      </w:tr>
      <w:tr w:rsidR="005C661C" w:rsidRPr="006F53B1" w14:paraId="7949045A" w14:textId="77777777" w:rsidTr="006E6C50">
        <w:trPr>
          <w:trHeight w:val="347"/>
        </w:trPr>
        <w:tc>
          <w:tcPr>
            <w:tcW w:w="9634" w:type="dxa"/>
            <w:gridSpan w:val="2"/>
            <w:shd w:val="clear" w:color="auto" w:fill="D9D9D9"/>
          </w:tcPr>
          <w:p w14:paraId="55820D67" w14:textId="42D58571" w:rsidR="005C661C" w:rsidRPr="006F53B1" w:rsidRDefault="005C661C" w:rsidP="005C661C">
            <w:pPr>
              <w:tabs>
                <w:tab w:val="left" w:pos="851"/>
                <w:tab w:val="center" w:pos="4320"/>
                <w:tab w:val="right" w:pos="8640"/>
              </w:tabs>
              <w:ind w:right="1"/>
              <w:rPr>
                <w:rFonts w:ascii="Times New Roman" w:hAnsi="Times New Roman"/>
                <w:b/>
                <w:bCs/>
                <w:lang w:eastAsia="en-US"/>
              </w:rPr>
            </w:pPr>
            <w:r w:rsidRPr="005C661C">
              <w:rPr>
                <w:rFonts w:ascii="Times New Roman" w:hAnsi="Times New Roman"/>
                <w:b/>
                <w:bCs/>
                <w:lang w:eastAsia="en-US"/>
              </w:rPr>
              <w:t xml:space="preserve">SKLOP </w:t>
            </w:r>
            <w:r w:rsidR="000B5561">
              <w:rPr>
                <w:rFonts w:ascii="Times New Roman" w:hAnsi="Times New Roman"/>
                <w:b/>
                <w:bCs/>
                <w:lang w:eastAsia="en-US"/>
              </w:rPr>
              <w:t>7</w:t>
            </w:r>
            <w:r w:rsidRPr="005C661C">
              <w:rPr>
                <w:rFonts w:ascii="Times New Roman" w:hAnsi="Times New Roman"/>
                <w:b/>
                <w:bCs/>
                <w:lang w:eastAsia="en-US"/>
              </w:rPr>
              <w:t xml:space="preserve">: </w:t>
            </w:r>
            <w:r>
              <w:rPr>
                <w:rFonts w:ascii="Times New Roman" w:hAnsi="Times New Roman"/>
                <w:b/>
                <w:bCs/>
                <w:lang w:eastAsia="en-US"/>
              </w:rPr>
              <w:t>Računalniška oprema</w:t>
            </w:r>
          </w:p>
        </w:tc>
      </w:tr>
      <w:tr w:rsidR="005C661C" w:rsidRPr="006F53B1" w14:paraId="0F225C50" w14:textId="77777777" w:rsidTr="006E6C50">
        <w:trPr>
          <w:trHeight w:val="347"/>
        </w:trPr>
        <w:tc>
          <w:tcPr>
            <w:tcW w:w="5650" w:type="dxa"/>
          </w:tcPr>
          <w:p w14:paraId="0138EC08" w14:textId="42B8551E" w:rsidR="005C661C" w:rsidRPr="006F53B1" w:rsidRDefault="005C661C" w:rsidP="005C661C">
            <w:pPr>
              <w:tabs>
                <w:tab w:val="left" w:pos="284"/>
                <w:tab w:val="left" w:pos="851"/>
                <w:tab w:val="left" w:pos="1701"/>
              </w:tabs>
              <w:ind w:right="1"/>
              <w:rPr>
                <w:rFonts w:ascii="Times New Roman" w:hAnsi="Times New Roman"/>
                <w:b/>
                <w:lang w:eastAsia="en-US"/>
              </w:rPr>
            </w:pPr>
            <w:r w:rsidRPr="006F53B1">
              <w:rPr>
                <w:rFonts w:ascii="Times New Roman" w:hAnsi="Times New Roman"/>
                <w:bCs/>
                <w:lang w:eastAsia="en-US"/>
              </w:rPr>
              <w:t>Skupna ponudbena cena (</w:t>
            </w:r>
            <w:r>
              <w:rPr>
                <w:rFonts w:ascii="Times New Roman" w:hAnsi="Times New Roman"/>
                <w:bCs/>
                <w:lang w:eastAsia="en-US"/>
              </w:rPr>
              <w:t xml:space="preserve">EUR </w:t>
            </w:r>
            <w:r w:rsidRPr="006F53B1">
              <w:rPr>
                <w:rFonts w:ascii="Times New Roman" w:hAnsi="Times New Roman"/>
                <w:bCs/>
                <w:lang w:eastAsia="en-US"/>
              </w:rPr>
              <w:t>z DDV):</w:t>
            </w:r>
          </w:p>
        </w:tc>
        <w:tc>
          <w:tcPr>
            <w:tcW w:w="3984" w:type="dxa"/>
          </w:tcPr>
          <w:p w14:paraId="7FC3A1C7" w14:textId="683B56BE" w:rsidR="005C661C" w:rsidRPr="006F53B1" w:rsidRDefault="005C661C" w:rsidP="005C661C">
            <w:pPr>
              <w:tabs>
                <w:tab w:val="left" w:pos="851"/>
                <w:tab w:val="center" w:pos="4320"/>
                <w:tab w:val="right" w:pos="8640"/>
              </w:tabs>
              <w:ind w:right="1"/>
              <w:jc w:val="right"/>
              <w:rPr>
                <w:rFonts w:ascii="Times New Roman" w:hAnsi="Times New Roman"/>
                <w:lang w:eastAsia="en-US"/>
              </w:rPr>
            </w:pPr>
            <w:r w:rsidRPr="006F53B1">
              <w:rPr>
                <w:rFonts w:ascii="Times New Roman" w:hAnsi="Times New Roman"/>
                <w:lang w:eastAsia="en-US"/>
              </w:rPr>
              <w:t>EUR</w:t>
            </w:r>
          </w:p>
        </w:tc>
      </w:tr>
      <w:tr w:rsidR="008855CC" w:rsidRPr="006F53B1" w14:paraId="19138D3B" w14:textId="77777777" w:rsidTr="008855CC">
        <w:trPr>
          <w:trHeight w:val="347"/>
        </w:trPr>
        <w:tc>
          <w:tcPr>
            <w:tcW w:w="9634" w:type="dxa"/>
            <w:gridSpan w:val="2"/>
            <w:shd w:val="clear" w:color="auto" w:fill="D9D9D9" w:themeFill="background1" w:themeFillShade="D9"/>
          </w:tcPr>
          <w:p w14:paraId="59186CD2" w14:textId="6C778651" w:rsidR="008855CC" w:rsidRPr="008855CC" w:rsidRDefault="008855CC" w:rsidP="008855CC">
            <w:pPr>
              <w:tabs>
                <w:tab w:val="left" w:pos="851"/>
                <w:tab w:val="center" w:pos="4320"/>
                <w:tab w:val="right" w:pos="8640"/>
              </w:tabs>
              <w:ind w:right="1"/>
              <w:rPr>
                <w:rFonts w:ascii="Times New Roman" w:hAnsi="Times New Roman"/>
                <w:highlight w:val="lightGray"/>
                <w:lang w:eastAsia="en-US"/>
              </w:rPr>
            </w:pPr>
            <w:r w:rsidRPr="008855CC">
              <w:rPr>
                <w:rFonts w:ascii="Times New Roman" w:hAnsi="Times New Roman"/>
                <w:b/>
                <w:bCs/>
                <w:highlight w:val="lightGray"/>
                <w:lang w:eastAsia="en-US"/>
              </w:rPr>
              <w:t xml:space="preserve">SKLOP </w:t>
            </w:r>
            <w:r>
              <w:rPr>
                <w:rFonts w:ascii="Times New Roman" w:hAnsi="Times New Roman"/>
                <w:b/>
                <w:bCs/>
                <w:highlight w:val="lightGray"/>
                <w:lang w:eastAsia="en-US"/>
              </w:rPr>
              <w:t>8</w:t>
            </w:r>
            <w:r w:rsidRPr="008855CC">
              <w:rPr>
                <w:rFonts w:ascii="Times New Roman" w:hAnsi="Times New Roman"/>
                <w:b/>
                <w:bCs/>
                <w:highlight w:val="lightGray"/>
                <w:lang w:eastAsia="en-US"/>
              </w:rPr>
              <w:t xml:space="preserve">: </w:t>
            </w:r>
            <w:r>
              <w:rPr>
                <w:rFonts w:ascii="Times New Roman" w:hAnsi="Times New Roman"/>
                <w:b/>
                <w:bCs/>
                <w:highlight w:val="lightGray"/>
                <w:lang w:eastAsia="en-US"/>
              </w:rPr>
              <w:t>Sistem za premeščanje bremen</w:t>
            </w:r>
          </w:p>
        </w:tc>
      </w:tr>
      <w:tr w:rsidR="008855CC" w:rsidRPr="006F53B1" w14:paraId="6E7D58D1" w14:textId="77777777" w:rsidTr="006E6C50">
        <w:trPr>
          <w:trHeight w:val="347"/>
        </w:trPr>
        <w:tc>
          <w:tcPr>
            <w:tcW w:w="5650" w:type="dxa"/>
          </w:tcPr>
          <w:p w14:paraId="4E3534CD" w14:textId="09D3F3BE" w:rsidR="008855CC" w:rsidRPr="006F53B1" w:rsidRDefault="008855CC" w:rsidP="005C661C">
            <w:pPr>
              <w:tabs>
                <w:tab w:val="left" w:pos="284"/>
                <w:tab w:val="left" w:pos="851"/>
                <w:tab w:val="left" w:pos="1701"/>
              </w:tabs>
              <w:ind w:right="1"/>
              <w:rPr>
                <w:rFonts w:ascii="Times New Roman" w:hAnsi="Times New Roman"/>
                <w:bCs/>
                <w:lang w:eastAsia="en-US"/>
              </w:rPr>
            </w:pPr>
            <w:r w:rsidRPr="008855CC">
              <w:rPr>
                <w:rFonts w:ascii="Times New Roman" w:hAnsi="Times New Roman"/>
                <w:bCs/>
                <w:lang w:eastAsia="en-US"/>
              </w:rPr>
              <w:t>Skupna ponudbena cena (EUR z DDV):</w:t>
            </w:r>
          </w:p>
        </w:tc>
        <w:tc>
          <w:tcPr>
            <w:tcW w:w="3984" w:type="dxa"/>
          </w:tcPr>
          <w:p w14:paraId="6A3781D9" w14:textId="56A9DBD2" w:rsidR="008855CC" w:rsidRPr="006F53B1" w:rsidRDefault="008855CC" w:rsidP="005C661C">
            <w:pPr>
              <w:tabs>
                <w:tab w:val="left" w:pos="851"/>
                <w:tab w:val="center" w:pos="4320"/>
                <w:tab w:val="right" w:pos="8640"/>
              </w:tabs>
              <w:ind w:right="1"/>
              <w:jc w:val="right"/>
              <w:rPr>
                <w:rFonts w:ascii="Times New Roman" w:hAnsi="Times New Roman"/>
                <w:lang w:eastAsia="en-US"/>
              </w:rPr>
            </w:pPr>
            <w:r>
              <w:rPr>
                <w:rFonts w:ascii="Times New Roman" w:hAnsi="Times New Roman"/>
                <w:lang w:eastAsia="en-US"/>
              </w:rPr>
              <w:t>EUR</w:t>
            </w:r>
          </w:p>
        </w:tc>
      </w:tr>
    </w:tbl>
    <w:p w14:paraId="65F83811" w14:textId="17E5E1BC" w:rsidR="0069631B" w:rsidRPr="009A70A7" w:rsidRDefault="0069631B" w:rsidP="00BC6EE9">
      <w:pPr>
        <w:rPr>
          <w:rFonts w:ascii="Times New Roman" w:hAnsi="Times New Roman"/>
          <w:b/>
        </w:rPr>
      </w:pPr>
    </w:p>
    <w:p w14:paraId="1B97DFBE" w14:textId="53415005" w:rsidR="0069631B" w:rsidRDefault="006F53B1" w:rsidP="0069631B">
      <w:pPr>
        <w:widowControl w:val="0"/>
        <w:jc w:val="both"/>
        <w:rPr>
          <w:rFonts w:ascii="Times New Roman" w:hAnsi="Times New Roman"/>
          <w:b/>
          <w:bCs/>
          <w:i/>
          <w:iCs/>
        </w:rPr>
      </w:pPr>
      <w:r>
        <w:rPr>
          <w:rFonts w:ascii="Times New Roman" w:hAnsi="Times New Roman"/>
        </w:rPr>
        <w:t>Ponudba velja do 3</w:t>
      </w:r>
      <w:r w:rsidR="00390FDF">
        <w:rPr>
          <w:rFonts w:ascii="Times New Roman" w:hAnsi="Times New Roman"/>
        </w:rPr>
        <w:t>0</w:t>
      </w:r>
      <w:r>
        <w:rPr>
          <w:rFonts w:ascii="Times New Roman" w:hAnsi="Times New Roman"/>
        </w:rPr>
        <w:t xml:space="preserve">. </w:t>
      </w:r>
      <w:r w:rsidR="00390FDF">
        <w:rPr>
          <w:rFonts w:ascii="Times New Roman" w:hAnsi="Times New Roman"/>
        </w:rPr>
        <w:t>9</w:t>
      </w:r>
      <w:r w:rsidR="0069631B">
        <w:rPr>
          <w:rFonts w:ascii="Times New Roman" w:hAnsi="Times New Roman"/>
        </w:rPr>
        <w:t>. 202</w:t>
      </w:r>
      <w:r w:rsidR="00C4103C">
        <w:rPr>
          <w:rFonts w:ascii="Times New Roman" w:hAnsi="Times New Roman"/>
        </w:rPr>
        <w:t>6</w:t>
      </w:r>
      <w:r w:rsidR="0069631B">
        <w:rPr>
          <w:rFonts w:ascii="Times New Roman" w:hAnsi="Times New Roman"/>
        </w:rPr>
        <w:t xml:space="preserve">. </w:t>
      </w:r>
    </w:p>
    <w:p w14:paraId="268E2D12" w14:textId="77777777" w:rsidR="00CA6CC5" w:rsidRDefault="00CA6CC5" w:rsidP="00BC6EE9">
      <w:pPr>
        <w:autoSpaceDE w:val="0"/>
        <w:autoSpaceDN w:val="0"/>
        <w:adjustRightInd w:val="0"/>
        <w:jc w:val="both"/>
        <w:rPr>
          <w:rFonts w:ascii="Times New Roman" w:hAnsi="Times New Roman"/>
        </w:rPr>
      </w:pPr>
    </w:p>
    <w:p w14:paraId="3763D917" w14:textId="616CAA00" w:rsidR="00CA6CC5" w:rsidRDefault="00323475" w:rsidP="00CA6CC5">
      <w:pPr>
        <w:widowControl w:val="0"/>
        <w:jc w:val="both"/>
        <w:rPr>
          <w:rFonts w:ascii="Times New Roman" w:hAnsi="Times New Roman"/>
          <w:b/>
        </w:rPr>
      </w:pPr>
      <w:r>
        <w:rPr>
          <w:rFonts w:ascii="Times New Roman" w:hAnsi="Times New Roman"/>
          <w:b/>
        </w:rPr>
        <w:t>Obvezn</w:t>
      </w:r>
      <w:r w:rsidR="009C42AF">
        <w:rPr>
          <w:rFonts w:ascii="Times New Roman" w:hAnsi="Times New Roman"/>
          <w:b/>
        </w:rPr>
        <w:t>a</w:t>
      </w:r>
      <w:r>
        <w:rPr>
          <w:rFonts w:ascii="Times New Roman" w:hAnsi="Times New Roman"/>
          <w:b/>
        </w:rPr>
        <w:t xml:space="preserve"> prilog</w:t>
      </w:r>
      <w:r w:rsidR="009C42AF">
        <w:rPr>
          <w:rFonts w:ascii="Times New Roman" w:hAnsi="Times New Roman"/>
          <w:b/>
        </w:rPr>
        <w:t>a</w:t>
      </w:r>
      <w:r w:rsidR="00CA6CC5" w:rsidRPr="00A66679">
        <w:rPr>
          <w:rFonts w:ascii="Times New Roman" w:hAnsi="Times New Roman"/>
          <w:b/>
        </w:rPr>
        <w:t xml:space="preserve">: </w:t>
      </w:r>
    </w:p>
    <w:p w14:paraId="74641D3D" w14:textId="221E391B" w:rsidR="00CA6CC5" w:rsidRPr="00AD111D" w:rsidRDefault="006F53B1" w:rsidP="0069641F">
      <w:pPr>
        <w:pStyle w:val="Odstavekseznama"/>
        <w:widowControl w:val="0"/>
        <w:numPr>
          <w:ilvl w:val="0"/>
          <w:numId w:val="24"/>
        </w:numPr>
        <w:jc w:val="both"/>
        <w:rPr>
          <w:rFonts w:ascii="Times New Roman" w:hAnsi="Times New Roman"/>
        </w:rPr>
      </w:pPr>
      <w:r w:rsidRPr="00AD111D">
        <w:rPr>
          <w:rFonts w:ascii="Times New Roman" w:hAnsi="Times New Roman"/>
        </w:rPr>
        <w:t xml:space="preserve">Obrazec </w:t>
      </w:r>
      <w:r w:rsidRPr="00AD111D">
        <w:rPr>
          <w:rFonts w:ascii="Times New Roman" w:hAnsi="Times New Roman"/>
          <w:b/>
        </w:rPr>
        <w:t xml:space="preserve">»Predračun – </w:t>
      </w:r>
      <w:r w:rsidR="00882E6C" w:rsidRPr="00AD111D">
        <w:rPr>
          <w:rFonts w:ascii="Times New Roman" w:hAnsi="Times New Roman"/>
          <w:b/>
        </w:rPr>
        <w:t>p</w:t>
      </w:r>
      <w:r w:rsidRPr="00AD111D">
        <w:rPr>
          <w:rFonts w:ascii="Times New Roman" w:hAnsi="Times New Roman"/>
          <w:b/>
        </w:rPr>
        <w:t>opisi del«</w:t>
      </w:r>
      <w:r w:rsidRPr="00AD111D">
        <w:rPr>
          <w:rFonts w:ascii="Times New Roman" w:hAnsi="Times New Roman"/>
        </w:rPr>
        <w:t>.</w:t>
      </w:r>
    </w:p>
    <w:p w14:paraId="7EFE2DE6" w14:textId="12C54395" w:rsidR="006F53B1" w:rsidRPr="00BA3D9E" w:rsidRDefault="006F53B1" w:rsidP="00BC6EE9">
      <w:pPr>
        <w:autoSpaceDE w:val="0"/>
        <w:autoSpaceDN w:val="0"/>
        <w:adjustRightInd w:val="0"/>
        <w:jc w:val="both"/>
        <w:rPr>
          <w:rFonts w:ascii="Times New Roman" w:hAnsi="Times New Roman"/>
        </w:rPr>
      </w:pPr>
    </w:p>
    <w:p w14:paraId="1E5F51DD" w14:textId="77777777" w:rsidR="004D3F82" w:rsidRDefault="004D3F82" w:rsidP="00BC6EE9">
      <w:pPr>
        <w:autoSpaceDE w:val="0"/>
        <w:autoSpaceDN w:val="0"/>
        <w:adjustRightInd w:val="0"/>
        <w:jc w:val="both"/>
        <w:rPr>
          <w:rFonts w:ascii="Times New Roman" w:hAnsi="Times New Roman"/>
        </w:rPr>
      </w:pPr>
    </w:p>
    <w:p w14:paraId="76C18C98" w14:textId="5355D1D2" w:rsidR="00B961AD"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5D100542" w14:textId="1501B5D0" w:rsidR="00BC6EE9" w:rsidRPr="00BA3D9E"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          </w:t>
      </w:r>
    </w:p>
    <w:p w14:paraId="179E52DD" w14:textId="0AECB2FB" w:rsidR="0022611F" w:rsidRDefault="00BC6EE9" w:rsidP="005C661C">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359AFAF6" w14:textId="200CDDE1" w:rsidR="00B961AD" w:rsidRDefault="00B961AD" w:rsidP="005C661C">
      <w:pPr>
        <w:autoSpaceDE w:val="0"/>
        <w:autoSpaceDN w:val="0"/>
        <w:adjustRightInd w:val="0"/>
        <w:jc w:val="both"/>
        <w:rPr>
          <w:rFonts w:ascii="Times New Roman" w:hAnsi="Times New Roman"/>
        </w:rPr>
      </w:pPr>
    </w:p>
    <w:p w14:paraId="28A8D509" w14:textId="485AD5E0" w:rsidR="00B961AD" w:rsidRDefault="00B961AD" w:rsidP="005C661C">
      <w:pPr>
        <w:autoSpaceDE w:val="0"/>
        <w:autoSpaceDN w:val="0"/>
        <w:adjustRightInd w:val="0"/>
        <w:jc w:val="both"/>
        <w:rPr>
          <w:rFonts w:ascii="Times New Roman" w:hAnsi="Times New Roman"/>
        </w:rPr>
      </w:pPr>
    </w:p>
    <w:p w14:paraId="5FCBD50E" w14:textId="10B8DC36" w:rsidR="00B961AD" w:rsidRDefault="00B961AD" w:rsidP="005C661C">
      <w:pPr>
        <w:autoSpaceDE w:val="0"/>
        <w:autoSpaceDN w:val="0"/>
        <w:adjustRightInd w:val="0"/>
        <w:jc w:val="both"/>
        <w:rPr>
          <w:rFonts w:ascii="Times New Roman" w:hAnsi="Times New Roman"/>
        </w:rPr>
      </w:pPr>
    </w:p>
    <w:p w14:paraId="1EE4C209" w14:textId="6F47EE40" w:rsidR="00B961AD" w:rsidRDefault="00B961AD" w:rsidP="005C661C">
      <w:pPr>
        <w:autoSpaceDE w:val="0"/>
        <w:autoSpaceDN w:val="0"/>
        <w:adjustRightInd w:val="0"/>
        <w:jc w:val="both"/>
        <w:rPr>
          <w:rFonts w:ascii="Times New Roman" w:hAnsi="Times New Roman"/>
        </w:rPr>
      </w:pPr>
    </w:p>
    <w:p w14:paraId="358BF58D" w14:textId="70B7FE69" w:rsidR="00B961AD" w:rsidRDefault="00B961AD" w:rsidP="005C661C">
      <w:pPr>
        <w:autoSpaceDE w:val="0"/>
        <w:autoSpaceDN w:val="0"/>
        <w:adjustRightInd w:val="0"/>
        <w:jc w:val="both"/>
        <w:rPr>
          <w:rFonts w:ascii="Times New Roman" w:hAnsi="Times New Roman"/>
        </w:rPr>
      </w:pPr>
    </w:p>
    <w:p w14:paraId="5DA7EC77" w14:textId="4796CFFA" w:rsidR="009D350B" w:rsidRDefault="009D350B" w:rsidP="005C661C">
      <w:pPr>
        <w:autoSpaceDE w:val="0"/>
        <w:autoSpaceDN w:val="0"/>
        <w:adjustRightInd w:val="0"/>
        <w:jc w:val="both"/>
        <w:rPr>
          <w:rFonts w:ascii="Times New Roman" w:hAnsi="Times New Roman"/>
        </w:rPr>
      </w:pPr>
    </w:p>
    <w:p w14:paraId="7FB57545" w14:textId="77777777" w:rsidR="00AD111D" w:rsidRDefault="00AD111D" w:rsidP="005C661C">
      <w:pPr>
        <w:autoSpaceDE w:val="0"/>
        <w:autoSpaceDN w:val="0"/>
        <w:adjustRightInd w:val="0"/>
        <w:jc w:val="both"/>
        <w:rPr>
          <w:rFonts w:ascii="Times New Roman" w:hAnsi="Times New Roman"/>
        </w:rPr>
      </w:pPr>
    </w:p>
    <w:p w14:paraId="34CB38DB" w14:textId="39F48257" w:rsidR="000B5561" w:rsidRDefault="000B5561" w:rsidP="005C661C">
      <w:pPr>
        <w:autoSpaceDE w:val="0"/>
        <w:autoSpaceDN w:val="0"/>
        <w:adjustRightInd w:val="0"/>
        <w:jc w:val="both"/>
        <w:rPr>
          <w:rFonts w:ascii="Times New Roman" w:hAnsi="Times New Roman"/>
        </w:rPr>
      </w:pPr>
    </w:p>
    <w:p w14:paraId="27E990D7" w14:textId="2120628B" w:rsidR="00BC6EE9" w:rsidRPr="00E609E0" w:rsidRDefault="006A148D"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B272DC">
        <w:rPr>
          <w:rFonts w:ascii="Times New Roman" w:hAnsi="Times New Roman"/>
          <w:szCs w:val="20"/>
        </w:rPr>
        <w:t>4</w:t>
      </w:r>
    </w:p>
    <w:p w14:paraId="46664911" w14:textId="4A86BF90"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F438F1" w:rsidRPr="00F438F1">
        <w:rPr>
          <w:rFonts w:ascii="Times New Roman" w:hAnsi="Times New Roman"/>
          <w:b/>
          <w:szCs w:val="20"/>
        </w:rPr>
        <w:t>V23-26/B</w:t>
      </w:r>
    </w:p>
    <w:p w14:paraId="1537C1D7" w14:textId="07D23BDB" w:rsidR="0069631B" w:rsidRPr="009D3E7D" w:rsidRDefault="0069631B" w:rsidP="00BC6EE9">
      <w:pPr>
        <w:jc w:val="both"/>
        <w:rPr>
          <w:rFonts w:ascii="Calibri" w:hAnsi="Calibri" w:cs="Calibri"/>
          <w:bCs/>
        </w:rPr>
      </w:pPr>
    </w:p>
    <w:p w14:paraId="7E303201" w14:textId="35E35E24" w:rsidR="00E54026" w:rsidRPr="00733F4B" w:rsidRDefault="00E54026" w:rsidP="00E54026">
      <w:pPr>
        <w:rPr>
          <w:rFonts w:ascii="Times New Roman" w:hAnsi="Times New Roman"/>
          <w:i/>
        </w:rPr>
      </w:pPr>
      <w:r w:rsidRPr="00AF168A">
        <w:rPr>
          <w:rFonts w:ascii="Times New Roman" w:hAnsi="Times New Roman"/>
          <w:i/>
          <w:u w:val="single"/>
        </w:rPr>
        <w:t>Vzorec</w:t>
      </w:r>
      <w:r w:rsidRPr="00AF168A">
        <w:rPr>
          <w:rFonts w:ascii="Times New Roman" w:hAnsi="Times New Roman"/>
          <w:i/>
          <w:u w:val="single"/>
        </w:rPr>
        <w:tab/>
      </w:r>
      <w:r w:rsidR="005B4442">
        <w:rPr>
          <w:rFonts w:ascii="Times New Roman" w:hAnsi="Times New Roman"/>
          <w:i/>
          <w:u w:val="single"/>
        </w:rPr>
        <w:t>pogodbe</w:t>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p>
    <w:p w14:paraId="19FB54C4" w14:textId="77777777" w:rsidR="00E54026" w:rsidRPr="00271595" w:rsidRDefault="00E54026" w:rsidP="00E54026">
      <w:pPr>
        <w:jc w:val="center"/>
        <w:rPr>
          <w:rFonts w:ascii="Times New Roman" w:hAnsi="Times New Roman"/>
          <w:b/>
          <w:sz w:val="20"/>
          <w:szCs w:val="20"/>
        </w:rPr>
      </w:pPr>
    </w:p>
    <w:tbl>
      <w:tblPr>
        <w:tblStyle w:val="Tabelamrea"/>
        <w:tblW w:w="0" w:type="auto"/>
        <w:tblLook w:val="04A0" w:firstRow="1" w:lastRow="0" w:firstColumn="1" w:lastColumn="0" w:noHBand="0" w:noVBand="1"/>
      </w:tblPr>
      <w:tblGrid>
        <w:gridCol w:w="4673"/>
        <w:gridCol w:w="4389"/>
      </w:tblGrid>
      <w:tr w:rsidR="00E54026" w:rsidRPr="0034705A" w14:paraId="49D5964C" w14:textId="77777777" w:rsidTr="00E54026">
        <w:trPr>
          <w:trHeight w:val="2149"/>
        </w:trPr>
        <w:tc>
          <w:tcPr>
            <w:tcW w:w="4673" w:type="dxa"/>
          </w:tcPr>
          <w:p w14:paraId="59EF952E" w14:textId="77777777" w:rsidR="00E54026" w:rsidRPr="0034705A" w:rsidRDefault="00E54026" w:rsidP="00E54026">
            <w:pPr>
              <w:spacing w:line="260" w:lineRule="exact"/>
              <w:ind w:right="1"/>
              <w:rPr>
                <w:rFonts w:ascii="Times New Roman" w:hAnsi="Times New Roman" w:cs="Times New Roman"/>
                <w:b/>
                <w:bCs/>
              </w:rPr>
            </w:pPr>
            <w:r w:rsidRPr="0034705A">
              <w:rPr>
                <w:rFonts w:ascii="Times New Roman" w:hAnsi="Times New Roman" w:cs="Times New Roman"/>
                <w:b/>
                <w:bCs/>
                <w:u w:val="single"/>
              </w:rPr>
              <w:t>Naročnik</w:t>
            </w:r>
            <w:r w:rsidRPr="0034705A">
              <w:rPr>
                <w:rFonts w:ascii="Times New Roman" w:hAnsi="Times New Roman" w:cs="Times New Roman"/>
                <w:b/>
                <w:bCs/>
              </w:rPr>
              <w:t>:</w:t>
            </w:r>
          </w:p>
          <w:p w14:paraId="573AE578" w14:textId="77777777" w:rsidR="00E54026" w:rsidRPr="0034705A" w:rsidRDefault="00E54026" w:rsidP="00E54026">
            <w:pPr>
              <w:spacing w:line="260" w:lineRule="exact"/>
              <w:ind w:right="1"/>
              <w:rPr>
                <w:rFonts w:ascii="Times New Roman" w:hAnsi="Times New Roman" w:cs="Times New Roman"/>
                <w:b/>
                <w:bCs/>
              </w:rPr>
            </w:pPr>
            <w:r w:rsidRPr="0034705A">
              <w:rPr>
                <w:rFonts w:ascii="Times New Roman" w:hAnsi="Times New Roman" w:cs="Times New Roman"/>
                <w:b/>
                <w:bCs/>
              </w:rPr>
              <w:t>RS, MINISTRSTVO ZA ZDRAVJE</w:t>
            </w:r>
          </w:p>
          <w:p w14:paraId="09820BAE" w14:textId="0334BA23" w:rsidR="00E54026" w:rsidRPr="0034705A" w:rsidRDefault="00E54026" w:rsidP="00E54026">
            <w:pPr>
              <w:spacing w:line="260" w:lineRule="exact"/>
              <w:ind w:right="1"/>
              <w:rPr>
                <w:rFonts w:ascii="Times New Roman" w:hAnsi="Times New Roman" w:cs="Times New Roman"/>
                <w:b/>
                <w:bCs/>
              </w:rPr>
            </w:pPr>
            <w:r w:rsidRPr="0034705A">
              <w:rPr>
                <w:rFonts w:ascii="Times New Roman" w:hAnsi="Times New Roman" w:cs="Times New Roman"/>
                <w:b/>
                <w:bCs/>
              </w:rPr>
              <w:t>URAD REPUBLIKE SLOVENIJE ZA INVESTICIJE V ZDRAVSTVU</w:t>
            </w:r>
          </w:p>
          <w:p w14:paraId="5D06D8F1"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Ulica Ambrožiča Novljana 7, 1000 Ljubljana</w:t>
            </w:r>
            <w:r w:rsidRPr="0034705A">
              <w:rPr>
                <w:rFonts w:ascii="Times New Roman" w:hAnsi="Times New Roman" w:cs="Times New Roman"/>
              </w:rPr>
              <w:t>,</w:t>
            </w:r>
          </w:p>
          <w:p w14:paraId="6ABD815F" w14:textId="77A63B09"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ki</w:t>
            </w:r>
            <w:r w:rsidR="0016446D">
              <w:rPr>
                <w:rFonts w:ascii="Times New Roman" w:hAnsi="Times New Roman" w:cs="Times New Roman"/>
                <w:bCs/>
              </w:rPr>
              <w:t xml:space="preserve"> ga zastopa Ivan Osrečki, direktor</w:t>
            </w:r>
          </w:p>
          <w:p w14:paraId="031901F7"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 xml:space="preserve">Matična številka: </w:t>
            </w:r>
            <w:r w:rsidRPr="0034705A">
              <w:rPr>
                <w:rFonts w:ascii="Times New Roman" w:hAnsi="Times New Roman" w:cs="Times New Roman"/>
              </w:rPr>
              <w:t>2516535000</w:t>
            </w:r>
          </w:p>
          <w:p w14:paraId="254D0B40" w14:textId="77777777" w:rsidR="00E54026"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 xml:space="preserve">Davčna številka: </w:t>
            </w:r>
            <w:r w:rsidRPr="0034705A">
              <w:rPr>
                <w:rFonts w:ascii="Times New Roman" w:hAnsi="Times New Roman" w:cs="Times New Roman"/>
              </w:rPr>
              <w:t>64234894</w:t>
            </w:r>
          </w:p>
          <w:p w14:paraId="716D1C25" w14:textId="271304E6" w:rsidR="0088379D" w:rsidRPr="0034705A" w:rsidRDefault="0088379D" w:rsidP="00E54026">
            <w:pPr>
              <w:spacing w:line="260" w:lineRule="exact"/>
              <w:ind w:right="1"/>
              <w:rPr>
                <w:rFonts w:ascii="Times New Roman" w:hAnsi="Times New Roman" w:cs="Times New Roman"/>
              </w:rPr>
            </w:pPr>
            <w:r>
              <w:rPr>
                <w:rFonts w:ascii="Times New Roman" w:hAnsi="Times New Roman" w:cs="Times New Roman"/>
              </w:rPr>
              <w:t xml:space="preserve">E-naslov: </w:t>
            </w:r>
            <w:hyperlink r:id="rId14" w:history="1">
              <w:r w:rsidR="005B4442" w:rsidRPr="005B4442">
                <w:rPr>
                  <w:rStyle w:val="Hiperpovezava"/>
                  <w:rFonts w:ascii="Times New Roman" w:hAnsi="Times New Roman"/>
                </w:rPr>
                <w:t>gp.uiz@gov.si</w:t>
              </w:r>
            </w:hyperlink>
            <w:r>
              <w:rPr>
                <w:rFonts w:ascii="Times New Roman" w:hAnsi="Times New Roman" w:cs="Times New Roman"/>
              </w:rPr>
              <w:t xml:space="preserve"> </w:t>
            </w:r>
          </w:p>
        </w:tc>
        <w:tc>
          <w:tcPr>
            <w:tcW w:w="4389" w:type="dxa"/>
          </w:tcPr>
          <w:p w14:paraId="32177AFA" w14:textId="77B39627" w:rsidR="00E54026" w:rsidRPr="0034705A" w:rsidRDefault="00E54026" w:rsidP="00E54026">
            <w:pPr>
              <w:spacing w:line="260" w:lineRule="exact"/>
              <w:ind w:right="1"/>
              <w:rPr>
                <w:rFonts w:ascii="Times New Roman" w:hAnsi="Times New Roman" w:cs="Times New Roman"/>
              </w:rPr>
            </w:pPr>
          </w:p>
        </w:tc>
      </w:tr>
    </w:tbl>
    <w:p w14:paraId="21F3CB69" w14:textId="77777777" w:rsidR="00E54026" w:rsidRPr="0034705A" w:rsidRDefault="00E54026" w:rsidP="00E54026">
      <w:pPr>
        <w:jc w:val="center"/>
        <w:rPr>
          <w:rFonts w:ascii="Times New Roman" w:hAnsi="Times New Roman"/>
          <w:b/>
        </w:rPr>
      </w:pPr>
    </w:p>
    <w:p w14:paraId="20CF40E8" w14:textId="77777777" w:rsidR="00E54026" w:rsidRPr="0034705A" w:rsidRDefault="00E54026" w:rsidP="00E54026">
      <w:pPr>
        <w:rPr>
          <w:rFonts w:ascii="Times New Roman" w:hAnsi="Times New Roman"/>
          <w:bCs/>
        </w:rPr>
      </w:pPr>
      <w:r w:rsidRPr="0034705A">
        <w:rPr>
          <w:rFonts w:ascii="Times New Roman" w:hAnsi="Times New Roman"/>
          <w:bCs/>
        </w:rPr>
        <w:t>in</w:t>
      </w:r>
    </w:p>
    <w:p w14:paraId="49F9BBE1" w14:textId="77777777" w:rsidR="00E54026" w:rsidRPr="0034705A" w:rsidRDefault="00E54026" w:rsidP="00E54026">
      <w:pPr>
        <w:rPr>
          <w:rFonts w:ascii="Times New Roman" w:hAnsi="Times New Roman"/>
          <w:b/>
        </w:rPr>
      </w:pPr>
    </w:p>
    <w:tbl>
      <w:tblPr>
        <w:tblStyle w:val="Tabelamrea"/>
        <w:tblW w:w="0" w:type="auto"/>
        <w:tblLook w:val="04A0" w:firstRow="1" w:lastRow="0" w:firstColumn="1" w:lastColumn="0" w:noHBand="0" w:noVBand="1"/>
      </w:tblPr>
      <w:tblGrid>
        <w:gridCol w:w="4673"/>
        <w:gridCol w:w="4389"/>
      </w:tblGrid>
      <w:tr w:rsidR="00E54026" w:rsidRPr="0034705A" w14:paraId="7CA21650" w14:textId="77777777" w:rsidTr="00E54026">
        <w:trPr>
          <w:trHeight w:val="1783"/>
        </w:trPr>
        <w:tc>
          <w:tcPr>
            <w:tcW w:w="4673" w:type="dxa"/>
          </w:tcPr>
          <w:p w14:paraId="0CA9780A" w14:textId="4558D71F" w:rsidR="00E54026" w:rsidRPr="0034705A" w:rsidRDefault="00882E6C" w:rsidP="00E54026">
            <w:pPr>
              <w:spacing w:line="260" w:lineRule="exact"/>
              <w:ind w:right="1"/>
              <w:rPr>
                <w:rFonts w:ascii="Times New Roman" w:hAnsi="Times New Roman" w:cs="Times New Roman"/>
                <w:b/>
              </w:rPr>
            </w:pPr>
            <w:bookmarkStart w:id="165" w:name="_Hlk199319726"/>
            <w:r>
              <w:rPr>
                <w:rFonts w:ascii="Times New Roman" w:hAnsi="Times New Roman" w:cs="Times New Roman"/>
                <w:b/>
                <w:u w:val="single"/>
              </w:rPr>
              <w:t>Uporabnik</w:t>
            </w:r>
            <w:r w:rsidR="00E54026" w:rsidRPr="0034705A">
              <w:rPr>
                <w:rFonts w:ascii="Times New Roman" w:hAnsi="Times New Roman" w:cs="Times New Roman"/>
                <w:b/>
              </w:rPr>
              <w:t>:</w:t>
            </w:r>
          </w:p>
          <w:p w14:paraId="5C6ECE2E" w14:textId="77777777" w:rsidR="00E54026" w:rsidRDefault="00E54026" w:rsidP="00E54026">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21E89D8B" w14:textId="77777777" w:rsidR="00E54026" w:rsidRPr="009D2769" w:rsidRDefault="00E54026" w:rsidP="00E54026">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73F0A75F" w14:textId="13DDFEDA"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0016446D">
              <w:rPr>
                <w:rFonts w:ascii="Times New Roman" w:hAnsi="Times New Roman" w:cs="Times New Roman"/>
                <w:bCs/>
              </w:rPr>
              <w:t>, direktor</w:t>
            </w:r>
            <w:r w:rsidRPr="0034705A">
              <w:rPr>
                <w:rFonts w:ascii="Times New Roman" w:hAnsi="Times New Roman" w:cs="Times New Roman"/>
                <w:bCs/>
              </w:rPr>
              <w:t xml:space="preserve"> </w:t>
            </w:r>
          </w:p>
          <w:p w14:paraId="7251EB75" w14:textId="77777777"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500E8362" w14:textId="22425634" w:rsidR="00E54026"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sidR="00882E6C">
              <w:rPr>
                <w:rFonts w:ascii="Times New Roman" w:hAnsi="Times New Roman" w:cs="Times New Roman"/>
                <w:bCs/>
              </w:rPr>
              <w:t xml:space="preserve">SI </w:t>
            </w:r>
            <w:r>
              <w:rPr>
                <w:rFonts w:ascii="Times New Roman" w:hAnsi="Times New Roman" w:cs="Times New Roman"/>
                <w:bCs/>
              </w:rPr>
              <w:t>34697390</w:t>
            </w:r>
          </w:p>
          <w:p w14:paraId="4BC2E2C3" w14:textId="78019135" w:rsidR="0088379D" w:rsidRPr="0034705A" w:rsidRDefault="0088379D" w:rsidP="00E54026">
            <w:pPr>
              <w:spacing w:line="260" w:lineRule="exact"/>
              <w:ind w:right="1"/>
              <w:rPr>
                <w:rFonts w:ascii="Times New Roman" w:hAnsi="Times New Roman" w:cs="Times New Roman"/>
                <w:bCs/>
              </w:rPr>
            </w:pPr>
            <w:r>
              <w:rPr>
                <w:rFonts w:ascii="Times New Roman" w:hAnsi="Times New Roman" w:cs="Times New Roman"/>
                <w:bCs/>
              </w:rPr>
              <w:t xml:space="preserve">E-naslov: </w:t>
            </w:r>
            <w:hyperlink r:id="rId15" w:history="1">
              <w:r w:rsidRPr="007F317B">
                <w:rPr>
                  <w:rStyle w:val="Hiperpovezava"/>
                  <w:rFonts w:ascii="Times New Roman" w:hAnsi="Times New Roman"/>
                  <w:bCs/>
                </w:rPr>
                <w:t>info@sb-sg.si</w:t>
              </w:r>
            </w:hyperlink>
            <w:r>
              <w:rPr>
                <w:rFonts w:ascii="Times New Roman" w:hAnsi="Times New Roman" w:cs="Times New Roman"/>
                <w:bCs/>
              </w:rPr>
              <w:t xml:space="preserve"> </w:t>
            </w:r>
          </w:p>
        </w:tc>
        <w:tc>
          <w:tcPr>
            <w:tcW w:w="4389" w:type="dxa"/>
          </w:tcPr>
          <w:p w14:paraId="20C9E6A5" w14:textId="43EDDDEA" w:rsidR="00E54026" w:rsidRPr="0034705A" w:rsidRDefault="00E54026" w:rsidP="00E54026">
            <w:pPr>
              <w:spacing w:line="260" w:lineRule="exact"/>
              <w:ind w:right="1"/>
              <w:rPr>
                <w:rFonts w:ascii="Times New Roman" w:hAnsi="Times New Roman" w:cs="Times New Roman"/>
              </w:rPr>
            </w:pPr>
          </w:p>
        </w:tc>
      </w:tr>
      <w:bookmarkEnd w:id="165"/>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E54026" w:rsidRPr="0034705A" w14:paraId="3AA8D892" w14:textId="77777777" w:rsidTr="00E54026">
        <w:tc>
          <w:tcPr>
            <w:tcW w:w="3331" w:type="dxa"/>
          </w:tcPr>
          <w:p w14:paraId="713EFB1D" w14:textId="77777777" w:rsidR="00E54026" w:rsidRPr="0034705A" w:rsidRDefault="00E54026" w:rsidP="00E54026">
            <w:pPr>
              <w:spacing w:line="260" w:lineRule="exact"/>
              <w:jc w:val="both"/>
              <w:rPr>
                <w:rFonts w:ascii="Times New Roman" w:hAnsi="Times New Roman"/>
                <w:bCs/>
              </w:rPr>
            </w:pPr>
          </w:p>
          <w:p w14:paraId="183471B6" w14:textId="77777777" w:rsidR="00E54026" w:rsidRPr="0034705A" w:rsidRDefault="00E54026" w:rsidP="00E54026">
            <w:pPr>
              <w:spacing w:line="260" w:lineRule="exact"/>
              <w:jc w:val="both"/>
              <w:rPr>
                <w:rFonts w:ascii="Times New Roman" w:hAnsi="Times New Roman"/>
                <w:bCs/>
              </w:rPr>
            </w:pPr>
            <w:r w:rsidRPr="0034705A">
              <w:rPr>
                <w:rFonts w:ascii="Times New Roman" w:hAnsi="Times New Roman"/>
                <w:bCs/>
              </w:rPr>
              <w:t>ter</w:t>
            </w:r>
          </w:p>
          <w:p w14:paraId="2EFB156E" w14:textId="77777777" w:rsidR="00E54026" w:rsidRPr="0034705A" w:rsidRDefault="00E54026" w:rsidP="00E54026">
            <w:pPr>
              <w:spacing w:line="260" w:lineRule="exact"/>
              <w:jc w:val="both"/>
              <w:rPr>
                <w:rFonts w:ascii="Times New Roman" w:hAnsi="Times New Roman"/>
                <w:bCs/>
              </w:rPr>
            </w:pPr>
          </w:p>
        </w:tc>
        <w:tc>
          <w:tcPr>
            <w:tcW w:w="6269" w:type="dxa"/>
          </w:tcPr>
          <w:p w14:paraId="7171ED48" w14:textId="77777777" w:rsidR="00E54026" w:rsidRPr="0034705A" w:rsidRDefault="00E54026" w:rsidP="00E54026">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E54026" w:rsidRPr="0034705A" w14:paraId="33C863E7" w14:textId="77777777" w:rsidTr="00E54026">
        <w:trPr>
          <w:trHeight w:val="2015"/>
        </w:trPr>
        <w:tc>
          <w:tcPr>
            <w:tcW w:w="4674" w:type="dxa"/>
          </w:tcPr>
          <w:p w14:paraId="7A8924CA" w14:textId="1639F4AD" w:rsidR="00E54026" w:rsidRPr="0034705A" w:rsidRDefault="007F2C2C" w:rsidP="00E54026">
            <w:pPr>
              <w:spacing w:line="260" w:lineRule="exact"/>
              <w:ind w:right="1"/>
              <w:rPr>
                <w:rFonts w:ascii="Times New Roman" w:hAnsi="Times New Roman" w:cs="Times New Roman"/>
                <w:b/>
              </w:rPr>
            </w:pPr>
            <w:r>
              <w:rPr>
                <w:rFonts w:ascii="Times New Roman" w:hAnsi="Times New Roman" w:cs="Times New Roman"/>
                <w:b/>
                <w:u w:val="single"/>
              </w:rPr>
              <w:t>Dobavitelj</w:t>
            </w:r>
            <w:r w:rsidR="00E54026" w:rsidRPr="0034705A">
              <w:rPr>
                <w:rFonts w:ascii="Times New Roman" w:hAnsi="Times New Roman" w:cs="Times New Roman"/>
                <w:b/>
              </w:rPr>
              <w:t>:</w:t>
            </w:r>
          </w:p>
          <w:p w14:paraId="7A554BB8" w14:textId="77777777" w:rsidR="00E54026" w:rsidRPr="0034705A" w:rsidRDefault="00E54026" w:rsidP="00E54026">
            <w:pPr>
              <w:rPr>
                <w:rFonts w:ascii="Times New Roman" w:hAnsi="Times New Roman" w:cs="Times New Roman"/>
                <w:b/>
              </w:rPr>
            </w:pPr>
          </w:p>
          <w:p w14:paraId="3546D93D"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
              </w:rPr>
              <w:t xml:space="preserve"> </w:t>
            </w:r>
          </w:p>
          <w:p w14:paraId="7A08DBB0" w14:textId="77777777" w:rsidR="00E54026" w:rsidRPr="0034705A" w:rsidRDefault="00E54026" w:rsidP="00E54026">
            <w:pPr>
              <w:rPr>
                <w:rFonts w:ascii="Times New Roman" w:hAnsi="Times New Roman" w:cs="Times New Roman"/>
                <w:bCs/>
              </w:rPr>
            </w:pPr>
            <w:r w:rsidRPr="0034705A">
              <w:rPr>
                <w:rFonts w:ascii="Times New Roman" w:hAnsi="Times New Roman" w:cs="Times New Roman"/>
                <w:bCs/>
              </w:rPr>
              <w:t>ki ga zastopa</w:t>
            </w:r>
          </w:p>
          <w:p w14:paraId="40E0E9AC"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Matična številka:</w:t>
            </w:r>
          </w:p>
          <w:p w14:paraId="0F713358" w14:textId="77777777" w:rsidR="00E54026" w:rsidRDefault="00E54026" w:rsidP="00E54026">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14527CE7" w14:textId="46957CA6" w:rsidR="0088379D" w:rsidRPr="0088379D" w:rsidRDefault="0088379D" w:rsidP="00E54026">
            <w:pPr>
              <w:rPr>
                <w:rFonts w:ascii="Times New Roman" w:hAnsi="Times New Roman" w:cs="Times New Roman"/>
                <w:bCs/>
              </w:rPr>
            </w:pPr>
            <w:r w:rsidRPr="0088379D">
              <w:rPr>
                <w:rFonts w:ascii="Times New Roman" w:hAnsi="Times New Roman" w:cs="Times New Roman"/>
                <w:bCs/>
              </w:rPr>
              <w:t>E-naslov:</w:t>
            </w:r>
          </w:p>
          <w:p w14:paraId="04CB71DE" w14:textId="152098A0" w:rsidR="00BD1B2A" w:rsidRPr="00A61282" w:rsidRDefault="00E54026" w:rsidP="00E54026">
            <w:pPr>
              <w:rPr>
                <w:rFonts w:ascii="Times New Roman" w:hAnsi="Times New Roman" w:cs="Times New Roman"/>
                <w:bCs/>
              </w:rPr>
            </w:pPr>
            <w:r w:rsidRPr="0034705A">
              <w:rPr>
                <w:rFonts w:ascii="Times New Roman" w:hAnsi="Times New Roman" w:cs="Times New Roman"/>
                <w:bCs/>
              </w:rPr>
              <w:t>TRR: SI56 , odprt pri</w:t>
            </w:r>
          </w:p>
        </w:tc>
        <w:tc>
          <w:tcPr>
            <w:tcW w:w="4388" w:type="dxa"/>
          </w:tcPr>
          <w:p w14:paraId="116A3D8F" w14:textId="4ACADE5A" w:rsidR="00E54026" w:rsidRPr="0034705A" w:rsidRDefault="00E54026" w:rsidP="00E54026">
            <w:pPr>
              <w:spacing w:line="260" w:lineRule="exact"/>
              <w:ind w:right="1"/>
              <w:rPr>
                <w:rFonts w:ascii="Times New Roman" w:hAnsi="Times New Roman" w:cs="Times New Roman"/>
              </w:rPr>
            </w:pPr>
          </w:p>
        </w:tc>
      </w:tr>
    </w:tbl>
    <w:p w14:paraId="29AD5D4D" w14:textId="77777777" w:rsidR="00E54026" w:rsidRPr="0034705A" w:rsidRDefault="00E54026" w:rsidP="00E54026">
      <w:pPr>
        <w:spacing w:line="260" w:lineRule="exact"/>
        <w:jc w:val="both"/>
        <w:rPr>
          <w:rFonts w:ascii="Times New Roman" w:hAnsi="Times New Roman"/>
        </w:rPr>
      </w:pPr>
    </w:p>
    <w:p w14:paraId="7AE11847" w14:textId="77777777" w:rsidR="00E54026" w:rsidRPr="0034705A" w:rsidRDefault="00E54026" w:rsidP="00E54026">
      <w:pPr>
        <w:spacing w:line="260" w:lineRule="exact"/>
        <w:jc w:val="both"/>
        <w:rPr>
          <w:rFonts w:ascii="Times New Roman" w:hAnsi="Times New Roman"/>
        </w:rPr>
      </w:pPr>
      <w:r w:rsidRPr="0034705A">
        <w:rPr>
          <w:rFonts w:ascii="Times New Roman" w:hAnsi="Times New Roman"/>
        </w:rPr>
        <w:t>sklepajo</w:t>
      </w:r>
    </w:p>
    <w:p w14:paraId="286D5CAC" w14:textId="77777777" w:rsidR="00E54026" w:rsidRPr="0034705A" w:rsidRDefault="00E54026" w:rsidP="00E54026">
      <w:pPr>
        <w:jc w:val="both"/>
        <w:rPr>
          <w:rFonts w:ascii="Times New Roman" w:hAnsi="Times New Roman"/>
          <w:b/>
          <w:bCs/>
        </w:rPr>
      </w:pPr>
    </w:p>
    <w:p w14:paraId="0688F626" w14:textId="77777777" w:rsidR="00E54026" w:rsidRPr="00351A8D" w:rsidRDefault="00E54026" w:rsidP="00E54026">
      <w:pPr>
        <w:jc w:val="center"/>
        <w:rPr>
          <w:rFonts w:ascii="Times New Roman" w:hAnsi="Times New Roman"/>
          <w:b/>
        </w:rPr>
      </w:pPr>
      <w:r w:rsidRPr="00351A8D">
        <w:rPr>
          <w:rFonts w:ascii="Times New Roman" w:hAnsi="Times New Roman"/>
          <w:b/>
        </w:rPr>
        <w:t xml:space="preserve">POGODBO št. </w:t>
      </w:r>
      <w:r w:rsidRPr="00351A8D">
        <w:rPr>
          <w:rFonts w:ascii="Times New Roman" w:hAnsi="Times New Roman"/>
        </w:rPr>
        <w:t>___________</w:t>
      </w:r>
    </w:p>
    <w:p w14:paraId="4F57C41B" w14:textId="1E8BFBDB" w:rsidR="00E54026" w:rsidRPr="00351A8D" w:rsidRDefault="004A25D6" w:rsidP="00E54026">
      <w:pPr>
        <w:jc w:val="center"/>
        <w:rPr>
          <w:rFonts w:ascii="Times New Roman" w:hAnsi="Times New Roman"/>
        </w:rPr>
      </w:pPr>
      <w:r>
        <w:rPr>
          <w:rFonts w:ascii="Times New Roman" w:hAnsi="Times New Roman"/>
          <w:b/>
          <w:bCs/>
        </w:rPr>
        <w:t xml:space="preserve">o </w:t>
      </w:r>
      <w:r w:rsidR="00E01778">
        <w:rPr>
          <w:rFonts w:ascii="Times New Roman" w:hAnsi="Times New Roman"/>
          <w:b/>
          <w:bCs/>
        </w:rPr>
        <w:t xml:space="preserve">dobavi </w:t>
      </w:r>
      <w:r w:rsidR="005B4442">
        <w:rPr>
          <w:rFonts w:ascii="Times New Roman" w:hAnsi="Times New Roman"/>
          <w:b/>
          <w:bCs/>
        </w:rPr>
        <w:t>________________ - SKLOP ______</w:t>
      </w:r>
    </w:p>
    <w:p w14:paraId="750B1167" w14:textId="77777777" w:rsidR="00E54026" w:rsidRPr="00351A8D" w:rsidRDefault="00E54026" w:rsidP="00E54026">
      <w:pPr>
        <w:jc w:val="both"/>
        <w:rPr>
          <w:rFonts w:ascii="Times New Roman" w:hAnsi="Times New Roman"/>
        </w:rPr>
      </w:pPr>
    </w:p>
    <w:p w14:paraId="44A79534" w14:textId="77777777" w:rsidR="00E54026" w:rsidRPr="00262172" w:rsidRDefault="00E54026" w:rsidP="00E54026">
      <w:pPr>
        <w:spacing w:line="276" w:lineRule="auto"/>
        <w:jc w:val="both"/>
        <w:rPr>
          <w:rFonts w:ascii="Times New Roman" w:hAnsi="Times New Roman"/>
          <w:b/>
        </w:rPr>
      </w:pPr>
      <w:r w:rsidRPr="00262172">
        <w:rPr>
          <w:rFonts w:ascii="Times New Roman" w:hAnsi="Times New Roman"/>
          <w:b/>
        </w:rPr>
        <w:t>UVODNA DOLOČBA</w:t>
      </w:r>
    </w:p>
    <w:p w14:paraId="6C13BE3C" w14:textId="77777777" w:rsidR="00E54026" w:rsidRPr="00262172" w:rsidRDefault="00E54026" w:rsidP="0069641F">
      <w:pPr>
        <w:numPr>
          <w:ilvl w:val="0"/>
          <w:numId w:val="19"/>
        </w:numPr>
        <w:spacing w:line="276" w:lineRule="auto"/>
        <w:ind w:left="284"/>
        <w:jc w:val="center"/>
        <w:rPr>
          <w:rFonts w:ascii="Times New Roman" w:hAnsi="Times New Roman"/>
        </w:rPr>
      </w:pPr>
      <w:r w:rsidRPr="00262172">
        <w:rPr>
          <w:rFonts w:ascii="Times New Roman" w:hAnsi="Times New Roman"/>
        </w:rPr>
        <w:t>člen</w:t>
      </w:r>
    </w:p>
    <w:p w14:paraId="4C75F58A" w14:textId="77777777" w:rsidR="00E54026" w:rsidRPr="00262172" w:rsidRDefault="00E54026" w:rsidP="00E54026">
      <w:pPr>
        <w:jc w:val="center"/>
        <w:rPr>
          <w:rFonts w:ascii="Times New Roman" w:hAnsi="Times New Roman"/>
        </w:rPr>
      </w:pPr>
    </w:p>
    <w:p w14:paraId="64597EC8" w14:textId="77777777" w:rsidR="00E54026" w:rsidRPr="00262172" w:rsidRDefault="00E54026" w:rsidP="00E54026">
      <w:pPr>
        <w:jc w:val="both"/>
        <w:rPr>
          <w:rFonts w:ascii="Times New Roman" w:hAnsi="Times New Roman"/>
        </w:rPr>
      </w:pPr>
      <w:r w:rsidRPr="00262172">
        <w:rPr>
          <w:rFonts w:ascii="Times New Roman" w:hAnsi="Times New Roman"/>
        </w:rPr>
        <w:t>Pogodbene stranke uvodoma ugotavljajo, da:</w:t>
      </w:r>
    </w:p>
    <w:p w14:paraId="58619BB7" w14:textId="365E2F1B" w:rsidR="00E54026" w:rsidRPr="00262172" w:rsidRDefault="00E54026" w:rsidP="0069641F">
      <w:pPr>
        <w:pStyle w:val="Odstavekseznama"/>
        <w:numPr>
          <w:ilvl w:val="0"/>
          <w:numId w:val="20"/>
        </w:numPr>
        <w:tabs>
          <w:tab w:val="clear" w:pos="720"/>
        </w:tabs>
        <w:spacing w:line="260" w:lineRule="atLeast"/>
        <w:ind w:left="567"/>
        <w:jc w:val="both"/>
        <w:rPr>
          <w:rFonts w:ascii="Times New Roman" w:hAnsi="Times New Roman"/>
        </w:rPr>
      </w:pPr>
      <w:r w:rsidRPr="00262172">
        <w:rPr>
          <w:rFonts w:ascii="Times New Roman" w:hAnsi="Times New Roman"/>
        </w:rPr>
        <w:t xml:space="preserve">sklepajo to pogodbo na podlagi izvedenega javnega naročila </w:t>
      </w:r>
      <w:r w:rsidR="00882E6C">
        <w:rPr>
          <w:rFonts w:ascii="Times New Roman" w:hAnsi="Times New Roman"/>
        </w:rPr>
        <w:t xml:space="preserve">po </w:t>
      </w:r>
      <w:r w:rsidR="00E01778">
        <w:rPr>
          <w:rFonts w:ascii="Times New Roman" w:hAnsi="Times New Roman"/>
        </w:rPr>
        <w:t>odprtem postopku</w:t>
      </w:r>
      <w:r w:rsidRPr="00262172">
        <w:rPr>
          <w:rFonts w:ascii="Times New Roman" w:hAnsi="Times New Roman"/>
        </w:rPr>
        <w:t xml:space="preserve"> za predmet »</w:t>
      </w:r>
      <w:r w:rsidR="00CE2F2A">
        <w:rPr>
          <w:rFonts w:ascii="Times New Roman" w:hAnsi="Times New Roman"/>
        </w:rPr>
        <w:t>Nakup razne opreme za nov prizidek k lekarni SB Slovenj Gradec</w:t>
      </w:r>
      <w:r w:rsidRPr="00262172">
        <w:rPr>
          <w:rFonts w:ascii="Times New Roman" w:hAnsi="Times New Roman"/>
        </w:rPr>
        <w:t xml:space="preserve">«, z interno oznako </w:t>
      </w:r>
      <w:r w:rsidR="0020601F" w:rsidRPr="0020601F">
        <w:rPr>
          <w:rFonts w:ascii="Times New Roman" w:hAnsi="Times New Roman"/>
        </w:rPr>
        <w:t>V23-26/B</w:t>
      </w:r>
      <w:r w:rsidRPr="00262172">
        <w:rPr>
          <w:rFonts w:ascii="Times New Roman" w:hAnsi="Times New Roman"/>
        </w:rPr>
        <w:t>; objava obvestila o naročilu dne __________ na portalu javnih naroči</w:t>
      </w:r>
      <w:r w:rsidR="004A25D6" w:rsidRPr="00262172">
        <w:rPr>
          <w:rFonts w:ascii="Times New Roman" w:hAnsi="Times New Roman"/>
        </w:rPr>
        <w:t>l pod št. objave ______________</w:t>
      </w:r>
      <w:r w:rsidR="005B4442">
        <w:rPr>
          <w:rFonts w:ascii="Times New Roman" w:hAnsi="Times New Roman"/>
        </w:rPr>
        <w:t xml:space="preserve"> in v EU TED pod št. objave ________________</w:t>
      </w:r>
      <w:r w:rsidR="004A25D6" w:rsidRPr="00262172">
        <w:rPr>
          <w:rFonts w:ascii="Times New Roman" w:hAnsi="Times New Roman"/>
        </w:rPr>
        <w:t>;</w:t>
      </w:r>
    </w:p>
    <w:p w14:paraId="339FAC40" w14:textId="7B49D034" w:rsidR="00E54026" w:rsidRPr="00262172" w:rsidRDefault="004A25D6" w:rsidP="0069641F">
      <w:pPr>
        <w:pStyle w:val="Odstavekseznama"/>
        <w:numPr>
          <w:ilvl w:val="0"/>
          <w:numId w:val="20"/>
        </w:numPr>
        <w:tabs>
          <w:tab w:val="clear" w:pos="720"/>
        </w:tabs>
        <w:spacing w:line="260" w:lineRule="atLeast"/>
        <w:ind w:left="567"/>
        <w:jc w:val="both"/>
        <w:rPr>
          <w:rFonts w:ascii="Times New Roman" w:hAnsi="Times New Roman"/>
        </w:rPr>
      </w:pPr>
      <w:r w:rsidRPr="00262172">
        <w:rPr>
          <w:rFonts w:ascii="Times New Roman" w:hAnsi="Times New Roman"/>
        </w:rPr>
        <w:lastRenderedPageBreak/>
        <w:t xml:space="preserve">je bil </w:t>
      </w:r>
      <w:r w:rsidR="007F2C2C">
        <w:rPr>
          <w:rFonts w:ascii="Times New Roman" w:hAnsi="Times New Roman"/>
        </w:rPr>
        <w:t>dobavitelj</w:t>
      </w:r>
      <w:r w:rsidR="00E54026" w:rsidRPr="00262172">
        <w:rPr>
          <w:rFonts w:ascii="Times New Roman" w:hAnsi="Times New Roman"/>
        </w:rPr>
        <w:t xml:space="preserve"> na podlagi odločitve o oddaji naročila, št. ___________ z dne _________ (objava na portalu javnih naročil dne _______), izbran kot najugodnejši ponudnik predmetnega javnega naročila</w:t>
      </w:r>
      <w:r w:rsidR="0020601F">
        <w:rPr>
          <w:rFonts w:ascii="Times New Roman" w:hAnsi="Times New Roman"/>
        </w:rPr>
        <w:t xml:space="preserve"> za sklop __________</w:t>
      </w:r>
      <w:r w:rsidR="00E54026" w:rsidRPr="00262172">
        <w:rPr>
          <w:rFonts w:ascii="Times New Roman" w:hAnsi="Times New Roman"/>
        </w:rPr>
        <w:t>;</w:t>
      </w:r>
    </w:p>
    <w:p w14:paraId="0F9FD4E4" w14:textId="77777777" w:rsidR="00E54026" w:rsidRPr="00262172" w:rsidRDefault="00E54026" w:rsidP="0069641F">
      <w:pPr>
        <w:numPr>
          <w:ilvl w:val="0"/>
          <w:numId w:val="20"/>
        </w:numPr>
        <w:tabs>
          <w:tab w:val="clear" w:pos="720"/>
        </w:tabs>
        <w:spacing w:line="260" w:lineRule="exact"/>
        <w:ind w:left="567"/>
        <w:jc w:val="both"/>
        <w:rPr>
          <w:rFonts w:ascii="Times New Roman" w:hAnsi="Times New Roman"/>
        </w:rPr>
      </w:pPr>
      <w:r w:rsidRPr="00262172">
        <w:rPr>
          <w:rFonts w:ascii="Times New Roman" w:hAnsi="Times New Roman"/>
        </w:rPr>
        <w:t>je dokumentacija v zvezi z oddajo javnega naročila (v nadaljnjem besedilu: dokumentacija) sestavni del te pogodbe, zato so sestavni del te pogodbe tudi vse zahteve in pogoji iz dokumentacije, ki niso izrecno navedeni v tej pogodbi;</w:t>
      </w:r>
    </w:p>
    <w:p w14:paraId="60C1143F" w14:textId="58CDABAD" w:rsidR="00E54026" w:rsidRPr="00262172" w:rsidRDefault="00882E6C" w:rsidP="0069641F">
      <w:pPr>
        <w:numPr>
          <w:ilvl w:val="0"/>
          <w:numId w:val="20"/>
        </w:numPr>
        <w:tabs>
          <w:tab w:val="clear" w:pos="720"/>
        </w:tabs>
        <w:spacing w:line="260" w:lineRule="exact"/>
        <w:ind w:left="567"/>
        <w:jc w:val="both"/>
        <w:rPr>
          <w:rFonts w:ascii="Times New Roman" w:hAnsi="Times New Roman"/>
        </w:rPr>
      </w:pPr>
      <w:r>
        <w:rPr>
          <w:rFonts w:ascii="Times New Roman" w:hAnsi="Times New Roman"/>
        </w:rPr>
        <w:t>je</w:t>
      </w:r>
      <w:r w:rsidR="00E54026" w:rsidRPr="00262172">
        <w:rPr>
          <w:rFonts w:ascii="Times New Roman" w:hAnsi="Times New Roman"/>
        </w:rPr>
        <w:t xml:space="preserve"> predmet te pogodbe sofinanciran iz Evropskega sklada za regionalni razvoj (v nadaljnjem besedilu: ESRR).</w:t>
      </w:r>
    </w:p>
    <w:p w14:paraId="6A32A38E" w14:textId="77777777" w:rsidR="00E54026" w:rsidRPr="00262172" w:rsidRDefault="00E54026" w:rsidP="00E54026">
      <w:pPr>
        <w:jc w:val="both"/>
        <w:rPr>
          <w:rFonts w:ascii="Times New Roman" w:hAnsi="Times New Roman"/>
        </w:rPr>
      </w:pPr>
    </w:p>
    <w:p w14:paraId="33B97A4B" w14:textId="1379288D" w:rsidR="00E54026" w:rsidRDefault="00E54026" w:rsidP="00487AE3">
      <w:pPr>
        <w:spacing w:line="276" w:lineRule="auto"/>
        <w:jc w:val="both"/>
        <w:rPr>
          <w:rFonts w:ascii="Times New Roman" w:hAnsi="Times New Roman"/>
          <w:b/>
        </w:rPr>
      </w:pPr>
      <w:r w:rsidRPr="00262172">
        <w:rPr>
          <w:rFonts w:ascii="Times New Roman" w:hAnsi="Times New Roman"/>
          <w:b/>
        </w:rPr>
        <w:t>PREDMET POGODBE</w:t>
      </w:r>
    </w:p>
    <w:p w14:paraId="2A15592E" w14:textId="683344FB" w:rsidR="00E01778" w:rsidRDefault="00E01778" w:rsidP="003A043F">
      <w:pPr>
        <w:spacing w:line="276" w:lineRule="auto"/>
        <w:jc w:val="both"/>
        <w:rPr>
          <w:rFonts w:ascii="Times New Roman" w:hAnsi="Times New Roman"/>
          <w:b/>
        </w:rPr>
      </w:pPr>
    </w:p>
    <w:p w14:paraId="11EA32AB" w14:textId="6FACEDE1" w:rsidR="00F33FF5" w:rsidRPr="003A043F" w:rsidRDefault="00F33FF5" w:rsidP="003A043F">
      <w:pPr>
        <w:numPr>
          <w:ilvl w:val="0"/>
          <w:numId w:val="19"/>
        </w:numPr>
        <w:spacing w:line="276" w:lineRule="auto"/>
        <w:ind w:left="426"/>
        <w:jc w:val="center"/>
        <w:rPr>
          <w:rFonts w:ascii="Times New Roman" w:hAnsi="Times New Roman"/>
        </w:rPr>
      </w:pPr>
      <w:r w:rsidRPr="00262172">
        <w:rPr>
          <w:rFonts w:ascii="Times New Roman" w:hAnsi="Times New Roman"/>
        </w:rPr>
        <w:t>člen</w:t>
      </w:r>
    </w:p>
    <w:p w14:paraId="4D5FB61D" w14:textId="03C013FC" w:rsidR="00F33FF5" w:rsidRDefault="00F33FF5" w:rsidP="00F33FF5">
      <w:pPr>
        <w:jc w:val="both"/>
        <w:rPr>
          <w:rFonts w:ascii="Times New Roman" w:hAnsi="Times New Roman"/>
        </w:rPr>
      </w:pPr>
      <w:r w:rsidRPr="00351A8D">
        <w:rPr>
          <w:rFonts w:ascii="Times New Roman" w:hAnsi="Times New Roman"/>
        </w:rPr>
        <w:t xml:space="preserve">Predmet pogodbe </w:t>
      </w:r>
      <w:r>
        <w:rPr>
          <w:rFonts w:ascii="Times New Roman" w:eastAsia="Arial Unicode MS" w:hAnsi="Times New Roman"/>
          <w:lang w:eastAsia="x-none"/>
        </w:rPr>
        <w:t xml:space="preserve">je </w:t>
      </w:r>
      <w:r w:rsidR="007C662E">
        <w:rPr>
          <w:rFonts w:ascii="Times New Roman" w:hAnsi="Times New Roman"/>
        </w:rPr>
        <w:t>izvedba naročila</w:t>
      </w:r>
      <w:r w:rsidR="00B74577">
        <w:rPr>
          <w:rFonts w:ascii="Times New Roman" w:hAnsi="Times New Roman"/>
        </w:rPr>
        <w:t xml:space="preserve"> za</w:t>
      </w:r>
      <w:r>
        <w:rPr>
          <w:rFonts w:ascii="Times New Roman" w:hAnsi="Times New Roman"/>
        </w:rPr>
        <w:t>:</w:t>
      </w:r>
    </w:p>
    <w:p w14:paraId="476B380B" w14:textId="77777777" w:rsidR="00F33FF5" w:rsidRDefault="00F33FF5" w:rsidP="00F33FF5">
      <w:pPr>
        <w:jc w:val="both"/>
        <w:rPr>
          <w:rFonts w:ascii="Times New Roman" w:hAnsi="Times New Roman"/>
        </w:rPr>
      </w:pPr>
    </w:p>
    <w:p w14:paraId="4872418B" w14:textId="22D8AE86" w:rsidR="00F33FF5" w:rsidRPr="00F33FF5" w:rsidRDefault="000B5561" w:rsidP="00F33FF5">
      <w:pPr>
        <w:jc w:val="both"/>
        <w:rPr>
          <w:rFonts w:ascii="Times New Roman" w:hAnsi="Times New Roman"/>
          <w:bCs/>
        </w:rPr>
      </w:pPr>
      <w:r>
        <w:rPr>
          <w:rFonts w:ascii="Times New Roman" w:hAnsi="Times New Roman"/>
          <w:bCs/>
        </w:rPr>
        <w:t>SKLOP 1</w:t>
      </w:r>
      <w:r w:rsidR="00F33FF5" w:rsidRPr="00F33FF5">
        <w:rPr>
          <w:rFonts w:ascii="Times New Roman" w:hAnsi="Times New Roman"/>
          <w:bCs/>
        </w:rPr>
        <w:t xml:space="preserve">: Tipska oprema </w:t>
      </w:r>
    </w:p>
    <w:p w14:paraId="62494EA2" w14:textId="61A4A64B" w:rsidR="00F33FF5" w:rsidRPr="00F33FF5" w:rsidRDefault="000B5561" w:rsidP="00F33FF5">
      <w:pPr>
        <w:jc w:val="both"/>
        <w:rPr>
          <w:rFonts w:ascii="Times New Roman" w:hAnsi="Times New Roman"/>
          <w:bCs/>
        </w:rPr>
      </w:pPr>
      <w:r>
        <w:rPr>
          <w:rFonts w:ascii="Times New Roman" w:hAnsi="Times New Roman"/>
          <w:bCs/>
        </w:rPr>
        <w:t>SKLOP 2</w:t>
      </w:r>
      <w:r w:rsidR="00F33FF5" w:rsidRPr="00F33FF5">
        <w:rPr>
          <w:rFonts w:ascii="Times New Roman" w:hAnsi="Times New Roman"/>
          <w:bCs/>
        </w:rPr>
        <w:t xml:space="preserve">: Laboratorijsko pohištvo </w:t>
      </w:r>
    </w:p>
    <w:p w14:paraId="315A853A" w14:textId="0974F2A9" w:rsidR="00F33FF5" w:rsidRPr="00F33FF5" w:rsidRDefault="000B5561" w:rsidP="00F33FF5">
      <w:pPr>
        <w:jc w:val="both"/>
        <w:rPr>
          <w:rFonts w:ascii="Times New Roman" w:hAnsi="Times New Roman"/>
          <w:bCs/>
        </w:rPr>
      </w:pPr>
      <w:r>
        <w:rPr>
          <w:rFonts w:ascii="Times New Roman" w:hAnsi="Times New Roman"/>
          <w:bCs/>
        </w:rPr>
        <w:t>SKLOP 3</w:t>
      </w:r>
      <w:r w:rsidR="00F33FF5" w:rsidRPr="00F33FF5">
        <w:rPr>
          <w:rFonts w:ascii="Times New Roman" w:hAnsi="Times New Roman"/>
          <w:bCs/>
        </w:rPr>
        <w:t>: Oprema po meri</w:t>
      </w:r>
    </w:p>
    <w:p w14:paraId="73E7A9A2" w14:textId="6B3C1698" w:rsidR="00F33FF5" w:rsidRPr="00F33FF5" w:rsidRDefault="000B5561" w:rsidP="00F33FF5">
      <w:pPr>
        <w:jc w:val="both"/>
        <w:rPr>
          <w:rFonts w:ascii="Times New Roman" w:hAnsi="Times New Roman"/>
          <w:bCs/>
        </w:rPr>
      </w:pPr>
      <w:r>
        <w:rPr>
          <w:rFonts w:ascii="Times New Roman" w:hAnsi="Times New Roman"/>
          <w:bCs/>
        </w:rPr>
        <w:t>SKLOP 4</w:t>
      </w:r>
      <w:r w:rsidR="00F33FF5" w:rsidRPr="00F33FF5">
        <w:rPr>
          <w:rFonts w:ascii="Times New Roman" w:hAnsi="Times New Roman"/>
          <w:bCs/>
        </w:rPr>
        <w:t>: Laboratorijska oprema</w:t>
      </w:r>
    </w:p>
    <w:p w14:paraId="19639C79" w14:textId="6762102A" w:rsidR="00F33FF5" w:rsidRPr="00F33FF5" w:rsidRDefault="000B5561" w:rsidP="00F33FF5">
      <w:pPr>
        <w:jc w:val="both"/>
        <w:rPr>
          <w:rFonts w:ascii="Times New Roman" w:hAnsi="Times New Roman"/>
          <w:bCs/>
        </w:rPr>
      </w:pPr>
      <w:r>
        <w:rPr>
          <w:rFonts w:ascii="Times New Roman" w:hAnsi="Times New Roman"/>
          <w:bCs/>
        </w:rPr>
        <w:t>SKLOP 5</w:t>
      </w:r>
      <w:r w:rsidR="00F33FF5" w:rsidRPr="00F33FF5">
        <w:rPr>
          <w:rFonts w:ascii="Times New Roman" w:hAnsi="Times New Roman"/>
          <w:bCs/>
        </w:rPr>
        <w:t>: Oprema za merjenje temperature in vlage</w:t>
      </w:r>
    </w:p>
    <w:p w14:paraId="1D7681BC" w14:textId="736282E3" w:rsidR="00F33FF5" w:rsidRPr="00F33FF5" w:rsidRDefault="000B5561" w:rsidP="00F33FF5">
      <w:pPr>
        <w:jc w:val="both"/>
        <w:rPr>
          <w:rFonts w:ascii="Times New Roman" w:hAnsi="Times New Roman"/>
          <w:bCs/>
        </w:rPr>
      </w:pPr>
      <w:r>
        <w:rPr>
          <w:rFonts w:ascii="Times New Roman" w:hAnsi="Times New Roman"/>
          <w:bCs/>
        </w:rPr>
        <w:t>SKLOP 6</w:t>
      </w:r>
      <w:r w:rsidR="00F33FF5" w:rsidRPr="00F33FF5">
        <w:rPr>
          <w:rFonts w:ascii="Times New Roman" w:hAnsi="Times New Roman"/>
          <w:bCs/>
        </w:rPr>
        <w:t>: Izolator</w:t>
      </w:r>
    </w:p>
    <w:p w14:paraId="665BD07A" w14:textId="6B79959C" w:rsidR="00F33FF5" w:rsidRDefault="000B5561" w:rsidP="00F33FF5">
      <w:pPr>
        <w:jc w:val="both"/>
        <w:rPr>
          <w:rFonts w:ascii="Times New Roman" w:hAnsi="Times New Roman"/>
          <w:bCs/>
        </w:rPr>
      </w:pPr>
      <w:r>
        <w:rPr>
          <w:rFonts w:ascii="Times New Roman" w:hAnsi="Times New Roman"/>
          <w:bCs/>
        </w:rPr>
        <w:t>SKLOP 7</w:t>
      </w:r>
      <w:r w:rsidR="00F33FF5" w:rsidRPr="00F33FF5">
        <w:rPr>
          <w:rFonts w:ascii="Times New Roman" w:hAnsi="Times New Roman"/>
          <w:bCs/>
        </w:rPr>
        <w:t>: Računalniška oprema</w:t>
      </w:r>
    </w:p>
    <w:p w14:paraId="78E7FCBF" w14:textId="1D28FC4B" w:rsidR="008855CC" w:rsidRPr="0020601F" w:rsidRDefault="008855CC" w:rsidP="00F33FF5">
      <w:pPr>
        <w:jc w:val="both"/>
        <w:rPr>
          <w:rFonts w:ascii="Times New Roman" w:hAnsi="Times New Roman"/>
          <w:bCs/>
        </w:rPr>
      </w:pPr>
      <w:r>
        <w:rPr>
          <w:rFonts w:ascii="Times New Roman" w:hAnsi="Times New Roman"/>
          <w:bCs/>
        </w:rPr>
        <w:t xml:space="preserve">SKLOP </w:t>
      </w:r>
      <w:r w:rsidRPr="0020601F">
        <w:rPr>
          <w:rFonts w:ascii="Times New Roman" w:hAnsi="Times New Roman"/>
          <w:bCs/>
        </w:rPr>
        <w:t>8: Sistem za premeščanje bremen</w:t>
      </w:r>
      <w:r w:rsidR="00B74577" w:rsidRPr="0020601F">
        <w:rPr>
          <w:rFonts w:ascii="Times New Roman" w:hAnsi="Times New Roman"/>
          <w:bCs/>
        </w:rPr>
        <w:t>,</w:t>
      </w:r>
    </w:p>
    <w:p w14:paraId="107F16A4" w14:textId="77777777" w:rsidR="00B74577" w:rsidRPr="0020601F" w:rsidRDefault="00B74577" w:rsidP="00F33FF5">
      <w:pPr>
        <w:jc w:val="both"/>
        <w:rPr>
          <w:rFonts w:ascii="Times New Roman" w:hAnsi="Times New Roman"/>
          <w:bCs/>
        </w:rPr>
      </w:pPr>
    </w:p>
    <w:p w14:paraId="68E0D845" w14:textId="77777777" w:rsidR="00963741" w:rsidRPr="0020601F" w:rsidRDefault="00963741" w:rsidP="00963741">
      <w:pPr>
        <w:jc w:val="both"/>
        <w:rPr>
          <w:rFonts w:ascii="Times New Roman" w:hAnsi="Times New Roman"/>
        </w:rPr>
      </w:pPr>
      <w:r w:rsidRPr="0020601F">
        <w:rPr>
          <w:rFonts w:ascii="Times New Roman" w:hAnsi="Times New Roman"/>
        </w:rPr>
        <w:t xml:space="preserve">Nakup opreme za uporabnika obsega dobavo in montažo opreme v skladu z zahtevami iz dokumentacije in po tej pogodbi vključuje namestitev in/ali vgradnjo oziroma montažo dobavljene opreme, zagon in preizkus delovanja, funkcionalni preizkus vse dobavljene opreme in predložitev ustreznih poročil, preverjanje doseganja zahtevanih parametrov (za opremo, kjer je to predvideno v tehničnih zahtevah), </w:t>
      </w:r>
      <w:r>
        <w:rPr>
          <w:rFonts w:ascii="Times New Roman" w:hAnsi="Times New Roman"/>
        </w:rPr>
        <w:t xml:space="preserve"> </w:t>
      </w:r>
      <w:r w:rsidRPr="0020601F">
        <w:rPr>
          <w:rFonts w:ascii="Times New Roman" w:hAnsi="Times New Roman"/>
        </w:rPr>
        <w:t>predajo vse tehnične dokumentacije za uporabo, obratovanje in vzdrževanje, šolanje osebja pooblaščenega naročnika/uporabnika za pravilno in varno uporabo opreme</w:t>
      </w:r>
      <w:r>
        <w:rPr>
          <w:rFonts w:ascii="Times New Roman" w:hAnsi="Times New Roman"/>
        </w:rPr>
        <w:t xml:space="preserve"> (velja za sklop 4, 5, 6 in 8)</w:t>
      </w:r>
      <w:r w:rsidRPr="0020601F">
        <w:rPr>
          <w:rFonts w:ascii="Times New Roman" w:hAnsi="Times New Roman"/>
        </w:rPr>
        <w:t>, primopredajo vse dobavljene opreme uporabniku ter odpravo napak v času garancijskega roka</w:t>
      </w:r>
      <w:r>
        <w:rPr>
          <w:rFonts w:ascii="Times New Roman" w:hAnsi="Times New Roman"/>
        </w:rPr>
        <w:t xml:space="preserve"> (za opremo tehnične narave)</w:t>
      </w:r>
      <w:r w:rsidRPr="0020601F">
        <w:rPr>
          <w:rFonts w:ascii="Times New Roman" w:hAnsi="Times New Roman"/>
        </w:rPr>
        <w:t>, ki prične teči s pisno primopredajo opreme</w:t>
      </w:r>
      <w:r>
        <w:rPr>
          <w:rFonts w:ascii="Times New Roman" w:hAnsi="Times New Roman"/>
        </w:rPr>
        <w:t xml:space="preserve"> </w:t>
      </w:r>
      <w:r w:rsidRPr="0020601F">
        <w:rPr>
          <w:rFonts w:ascii="Times New Roman" w:hAnsi="Times New Roman"/>
        </w:rPr>
        <w:t>po tej pogodbi.</w:t>
      </w:r>
    </w:p>
    <w:p w14:paraId="0FAA0B8F" w14:textId="098A2992" w:rsidR="00E01778" w:rsidRDefault="00E01778" w:rsidP="00E54026">
      <w:pPr>
        <w:spacing w:line="276" w:lineRule="auto"/>
        <w:ind w:left="66"/>
        <w:jc w:val="both"/>
        <w:rPr>
          <w:rFonts w:ascii="Times New Roman" w:hAnsi="Times New Roman"/>
          <w:b/>
        </w:rPr>
      </w:pPr>
    </w:p>
    <w:p w14:paraId="386AC24D" w14:textId="77777777" w:rsidR="00F33FF5" w:rsidRPr="00351A8D" w:rsidRDefault="00F33FF5" w:rsidP="00F33FF5">
      <w:pPr>
        <w:rPr>
          <w:rFonts w:ascii="Times New Roman" w:hAnsi="Times New Roman"/>
          <w:b/>
        </w:rPr>
      </w:pPr>
      <w:r w:rsidRPr="00351A8D">
        <w:rPr>
          <w:rFonts w:ascii="Times New Roman" w:hAnsi="Times New Roman"/>
          <w:b/>
        </w:rPr>
        <w:t>ROK IN KRAJ DOBAVE</w:t>
      </w:r>
    </w:p>
    <w:p w14:paraId="72ACD8B7" w14:textId="77777777" w:rsidR="00F33FF5" w:rsidRPr="00351A8D" w:rsidRDefault="00F33FF5" w:rsidP="0069641F">
      <w:pPr>
        <w:numPr>
          <w:ilvl w:val="0"/>
          <w:numId w:val="19"/>
        </w:numPr>
        <w:spacing w:line="276" w:lineRule="auto"/>
        <w:ind w:left="426"/>
        <w:jc w:val="center"/>
        <w:rPr>
          <w:rFonts w:ascii="Times New Roman" w:hAnsi="Times New Roman"/>
        </w:rPr>
      </w:pPr>
      <w:r w:rsidRPr="00351A8D">
        <w:rPr>
          <w:rFonts w:ascii="Times New Roman" w:hAnsi="Times New Roman"/>
        </w:rPr>
        <w:t>člen</w:t>
      </w:r>
    </w:p>
    <w:p w14:paraId="6C02CF07" w14:textId="77777777" w:rsidR="00F33FF5" w:rsidRDefault="00F33FF5" w:rsidP="00F33FF5">
      <w:pPr>
        <w:rPr>
          <w:rFonts w:ascii="Times New Roman" w:hAnsi="Times New Roman"/>
        </w:rPr>
      </w:pPr>
    </w:p>
    <w:p w14:paraId="56254466" w14:textId="09D157D2" w:rsidR="007C662E" w:rsidRDefault="007C662E" w:rsidP="00F33FF5">
      <w:pPr>
        <w:rPr>
          <w:rFonts w:ascii="Times New Roman" w:hAnsi="Times New Roman"/>
        </w:rPr>
      </w:pPr>
      <w:r w:rsidRPr="007C662E">
        <w:rPr>
          <w:rFonts w:ascii="Times New Roman" w:hAnsi="Times New Roman"/>
        </w:rPr>
        <w:t>Predviden termin dobave in montaže opreme: januar - februar 2027.</w:t>
      </w:r>
    </w:p>
    <w:p w14:paraId="1C83217D" w14:textId="77777777" w:rsidR="007C662E" w:rsidRPr="00351A8D" w:rsidRDefault="007C662E" w:rsidP="00F33FF5">
      <w:pPr>
        <w:rPr>
          <w:rFonts w:ascii="Times New Roman" w:hAnsi="Times New Roman"/>
        </w:rPr>
      </w:pPr>
    </w:p>
    <w:p w14:paraId="59B2B4F6" w14:textId="0B0162FA" w:rsidR="00F33FF5" w:rsidRPr="00F33FF5" w:rsidRDefault="00F33FF5" w:rsidP="00F33FF5">
      <w:pPr>
        <w:jc w:val="both"/>
        <w:rPr>
          <w:rFonts w:ascii="Times New Roman" w:hAnsi="Times New Roman"/>
          <w:iCs/>
        </w:rPr>
      </w:pPr>
      <w:r w:rsidRPr="00F33FF5">
        <w:rPr>
          <w:rFonts w:ascii="Times New Roman" w:hAnsi="Times New Roman"/>
          <w:iCs/>
        </w:rPr>
        <w:t>Rok dobave in montaže opreme je okviren in je vezan na zaključek GOI del</w:t>
      </w:r>
      <w:r w:rsidR="007C662E">
        <w:rPr>
          <w:rFonts w:ascii="Times New Roman" w:hAnsi="Times New Roman"/>
          <w:iCs/>
        </w:rPr>
        <w:t xml:space="preserve"> v prostoru novega prizidka k lekarni</w:t>
      </w:r>
      <w:r w:rsidRPr="00F33FF5">
        <w:rPr>
          <w:rFonts w:ascii="Times New Roman" w:hAnsi="Times New Roman"/>
          <w:iCs/>
        </w:rPr>
        <w:t xml:space="preserve">. </w:t>
      </w:r>
      <w:r w:rsidR="007C662E">
        <w:rPr>
          <w:rFonts w:ascii="Times New Roman" w:hAnsi="Times New Roman"/>
          <w:iCs/>
        </w:rPr>
        <w:t>D</w:t>
      </w:r>
      <w:r w:rsidRPr="00F33FF5">
        <w:rPr>
          <w:rFonts w:ascii="Times New Roman" w:hAnsi="Times New Roman"/>
          <w:iCs/>
        </w:rPr>
        <w:t xml:space="preserve">obavitelj se </w:t>
      </w:r>
      <w:r w:rsidR="007C662E">
        <w:rPr>
          <w:rFonts w:ascii="Times New Roman" w:hAnsi="Times New Roman"/>
          <w:iCs/>
        </w:rPr>
        <w:t>je</w:t>
      </w:r>
      <w:r w:rsidRPr="00F33FF5">
        <w:rPr>
          <w:rFonts w:ascii="Times New Roman" w:hAnsi="Times New Roman"/>
          <w:iCs/>
        </w:rPr>
        <w:t xml:space="preserve"> dolžan prilagajati dinamiki izvajanja GOI del po gradbeni pogodbi. Roka za dobavo in montažo se lahko podaljšata v primeru podaljšanja rokov po gradbeni pogodbi. Dobavitelj v tem primeru </w:t>
      </w:r>
      <w:r w:rsidR="007C662E">
        <w:rPr>
          <w:rFonts w:ascii="Times New Roman" w:hAnsi="Times New Roman"/>
          <w:iCs/>
        </w:rPr>
        <w:t>ni</w:t>
      </w:r>
      <w:r w:rsidRPr="00F33FF5">
        <w:rPr>
          <w:rFonts w:ascii="Times New Roman" w:hAnsi="Times New Roman"/>
          <w:iCs/>
        </w:rPr>
        <w:t xml:space="preserve"> upravičen do povračila škode.</w:t>
      </w:r>
    </w:p>
    <w:p w14:paraId="37D52AF1" w14:textId="77777777" w:rsidR="00F33FF5" w:rsidRPr="00F33FF5" w:rsidRDefault="00F33FF5" w:rsidP="00F33FF5">
      <w:pPr>
        <w:jc w:val="both"/>
        <w:rPr>
          <w:rFonts w:ascii="Times New Roman" w:hAnsi="Times New Roman"/>
          <w:iCs/>
        </w:rPr>
      </w:pPr>
    </w:p>
    <w:p w14:paraId="75336FD9" w14:textId="66F9EA3A" w:rsidR="00875FA3" w:rsidRDefault="00875FA3" w:rsidP="00875FA3">
      <w:pPr>
        <w:jc w:val="both"/>
        <w:rPr>
          <w:rFonts w:ascii="Times New Roman" w:hAnsi="Times New Roman"/>
          <w:color w:val="FF0000"/>
        </w:rPr>
      </w:pPr>
      <w:r w:rsidRPr="00E330E2">
        <w:rPr>
          <w:rFonts w:ascii="Times New Roman" w:hAnsi="Times New Roman"/>
        </w:rPr>
        <w:t xml:space="preserve">Uporabnik bo omogočil dostop do notranjih površin, na katerih se bo izvajala dobava in montaža </w:t>
      </w:r>
      <w:r w:rsidR="00A63582">
        <w:rPr>
          <w:rFonts w:ascii="Times New Roman" w:hAnsi="Times New Roman"/>
        </w:rPr>
        <w:t>pogodbene</w:t>
      </w:r>
      <w:r w:rsidR="00A63582" w:rsidRPr="00E330E2">
        <w:rPr>
          <w:rFonts w:ascii="Times New Roman" w:hAnsi="Times New Roman"/>
        </w:rPr>
        <w:t xml:space="preserve"> </w:t>
      </w:r>
      <w:r w:rsidRPr="00E330E2">
        <w:rPr>
          <w:rFonts w:ascii="Times New Roman" w:hAnsi="Times New Roman"/>
        </w:rPr>
        <w:t>opreme po uskladitvi z gradbenim izvajalcem, ter bo dobavitelja o možnem terminu dostopa obvestil najmanj 10 delovnih dni pred predvidenim začetkom monta</w:t>
      </w:r>
      <w:r w:rsidRPr="00A11EAE">
        <w:rPr>
          <w:rFonts w:ascii="Times New Roman" w:hAnsi="Times New Roman"/>
        </w:rPr>
        <w:t>že. Rok za dobavo in montažo opreme znaša 14 dni od začetka teka roka po pisnem pozivu naročnika</w:t>
      </w:r>
      <w:r w:rsidR="00A63582">
        <w:rPr>
          <w:rFonts w:ascii="Times New Roman" w:hAnsi="Times New Roman"/>
        </w:rPr>
        <w:t xml:space="preserve"> oz. uporabnika</w:t>
      </w:r>
      <w:r w:rsidRPr="00A11EAE">
        <w:rPr>
          <w:rFonts w:ascii="Times New Roman" w:hAnsi="Times New Roman"/>
        </w:rPr>
        <w:t>.</w:t>
      </w:r>
    </w:p>
    <w:p w14:paraId="4115EE6F" w14:textId="77777777" w:rsidR="00F33FF5" w:rsidRPr="00351A8D" w:rsidRDefault="00F33FF5" w:rsidP="00F33FF5">
      <w:pPr>
        <w:rPr>
          <w:rFonts w:ascii="Times New Roman" w:hAnsi="Times New Roman"/>
        </w:rPr>
      </w:pPr>
    </w:p>
    <w:p w14:paraId="088A9413" w14:textId="0701B691" w:rsidR="00F33FF5" w:rsidRPr="00351A8D" w:rsidRDefault="00F33FF5" w:rsidP="00F33FF5">
      <w:pPr>
        <w:jc w:val="both"/>
        <w:rPr>
          <w:rFonts w:ascii="Times New Roman" w:eastAsia="Arial Unicode MS" w:hAnsi="Times New Roman"/>
        </w:rPr>
      </w:pPr>
      <w:r w:rsidRPr="00351A8D">
        <w:rPr>
          <w:rFonts w:ascii="Times New Roman" w:eastAsia="Arial Unicode MS" w:hAnsi="Times New Roman"/>
        </w:rPr>
        <w:t>Kraj dobave: lokacija uporabnika. Mikrolokacij</w:t>
      </w:r>
      <w:r>
        <w:rPr>
          <w:rFonts w:ascii="Times New Roman" w:eastAsia="Arial Unicode MS" w:hAnsi="Times New Roman"/>
        </w:rPr>
        <w:t>a je razvidna iz projektne dokumentacije.</w:t>
      </w:r>
    </w:p>
    <w:p w14:paraId="475F533A" w14:textId="77777777" w:rsidR="00F33FF5" w:rsidRPr="00351A8D" w:rsidRDefault="00F33FF5" w:rsidP="00F33FF5">
      <w:pPr>
        <w:jc w:val="both"/>
        <w:rPr>
          <w:rFonts w:ascii="Times New Roman" w:eastAsia="Arial Unicode MS" w:hAnsi="Times New Roman"/>
        </w:rPr>
      </w:pPr>
    </w:p>
    <w:p w14:paraId="2F08A5FF" w14:textId="77777777" w:rsidR="00F33FF5" w:rsidRPr="00351A8D" w:rsidRDefault="00F33FF5" w:rsidP="00F33FF5">
      <w:pPr>
        <w:jc w:val="both"/>
        <w:rPr>
          <w:rFonts w:ascii="Times New Roman" w:eastAsia="Arial Unicode MS" w:hAnsi="Times New Roman"/>
        </w:rPr>
      </w:pPr>
      <w:r w:rsidRPr="00351A8D">
        <w:rPr>
          <w:rFonts w:ascii="Times New Roman" w:eastAsia="Arial Unicode MS" w:hAnsi="Times New Roman"/>
        </w:rPr>
        <w:lastRenderedPageBreak/>
        <w:t>Opremo prevzame in preizkusi uporabnik, o čemer se sestavi in podpiše primopredajni zapisnik.</w:t>
      </w:r>
    </w:p>
    <w:p w14:paraId="1469777F" w14:textId="2D19F21E" w:rsidR="00E01778" w:rsidRDefault="00E01778" w:rsidP="00E54026">
      <w:pPr>
        <w:spacing w:line="276" w:lineRule="auto"/>
        <w:ind w:left="66"/>
        <w:jc w:val="both"/>
        <w:rPr>
          <w:rFonts w:ascii="Times New Roman" w:hAnsi="Times New Roman"/>
          <w:b/>
        </w:rPr>
      </w:pPr>
    </w:p>
    <w:p w14:paraId="3DF3E2A4" w14:textId="77777777" w:rsidR="00F33FF5" w:rsidRPr="00351A8D" w:rsidRDefault="00F33FF5" w:rsidP="0069641F">
      <w:pPr>
        <w:numPr>
          <w:ilvl w:val="0"/>
          <w:numId w:val="19"/>
        </w:numPr>
        <w:spacing w:line="276" w:lineRule="auto"/>
        <w:ind w:left="426"/>
        <w:jc w:val="center"/>
        <w:rPr>
          <w:rFonts w:ascii="Times New Roman" w:hAnsi="Times New Roman"/>
        </w:rPr>
      </w:pPr>
      <w:r w:rsidRPr="00351A8D">
        <w:rPr>
          <w:rFonts w:ascii="Times New Roman" w:hAnsi="Times New Roman"/>
        </w:rPr>
        <w:t>člen</w:t>
      </w:r>
    </w:p>
    <w:p w14:paraId="504A8A57" w14:textId="77777777" w:rsidR="00F33FF5" w:rsidRPr="00351A8D" w:rsidRDefault="00F33FF5" w:rsidP="00F33FF5">
      <w:pPr>
        <w:rPr>
          <w:rFonts w:ascii="Times New Roman" w:hAnsi="Times New Roman"/>
        </w:rPr>
      </w:pPr>
    </w:p>
    <w:p w14:paraId="56AA0080" w14:textId="77777777" w:rsidR="00F33FF5" w:rsidRPr="00351A8D" w:rsidRDefault="00F33FF5" w:rsidP="00F33FF5">
      <w:pPr>
        <w:jc w:val="both"/>
        <w:rPr>
          <w:rFonts w:ascii="Times New Roman" w:hAnsi="Times New Roman"/>
        </w:rPr>
      </w:pPr>
      <w:r w:rsidRPr="00351A8D">
        <w:rPr>
          <w:rFonts w:ascii="Times New Roman" w:hAnsi="Times New Roman"/>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52E2009F" w14:textId="77777777" w:rsidR="00F33FF5" w:rsidRPr="00351A8D" w:rsidRDefault="00F33FF5" w:rsidP="00F33FF5">
      <w:pPr>
        <w:jc w:val="both"/>
        <w:rPr>
          <w:rFonts w:ascii="Times New Roman" w:hAnsi="Times New Roman"/>
        </w:rPr>
      </w:pPr>
    </w:p>
    <w:p w14:paraId="433EB099" w14:textId="77777777" w:rsidR="00F33FF5" w:rsidRPr="00351A8D" w:rsidRDefault="00F33FF5" w:rsidP="00F33FF5">
      <w:pPr>
        <w:jc w:val="both"/>
        <w:rPr>
          <w:rFonts w:ascii="Times New Roman" w:eastAsia="Arial Unicode MS" w:hAnsi="Times New Roman"/>
        </w:rPr>
      </w:pPr>
      <w:r w:rsidRPr="00351A8D">
        <w:rPr>
          <w:rFonts w:ascii="Times New Roman" w:eastAsia="Arial Unicode MS" w:hAnsi="Times New Roman"/>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576A3E77" w14:textId="21EB45B5" w:rsidR="00E01778" w:rsidRDefault="00E01778" w:rsidP="00E54026">
      <w:pPr>
        <w:spacing w:line="276" w:lineRule="auto"/>
        <w:ind w:left="66"/>
        <w:jc w:val="both"/>
        <w:rPr>
          <w:rFonts w:ascii="Times New Roman" w:hAnsi="Times New Roman"/>
          <w:b/>
        </w:rPr>
      </w:pPr>
    </w:p>
    <w:p w14:paraId="179AD0C8" w14:textId="77777777" w:rsidR="00F33FF5" w:rsidRPr="00351A8D" w:rsidRDefault="00F33FF5" w:rsidP="0069641F">
      <w:pPr>
        <w:numPr>
          <w:ilvl w:val="0"/>
          <w:numId w:val="19"/>
        </w:numPr>
        <w:spacing w:line="276" w:lineRule="auto"/>
        <w:ind w:left="426"/>
        <w:jc w:val="center"/>
        <w:rPr>
          <w:rFonts w:ascii="Times New Roman" w:hAnsi="Times New Roman"/>
        </w:rPr>
      </w:pPr>
      <w:r w:rsidRPr="00351A8D">
        <w:rPr>
          <w:rFonts w:ascii="Times New Roman" w:hAnsi="Times New Roman"/>
        </w:rPr>
        <w:t>člen</w:t>
      </w:r>
    </w:p>
    <w:p w14:paraId="29484A12" w14:textId="77777777" w:rsidR="00F33FF5" w:rsidRPr="00351A8D" w:rsidRDefault="00F33FF5" w:rsidP="00F33FF5">
      <w:pPr>
        <w:rPr>
          <w:rFonts w:ascii="Times New Roman" w:eastAsia="Arial Unicode MS" w:hAnsi="Times New Roman"/>
        </w:rPr>
      </w:pPr>
    </w:p>
    <w:p w14:paraId="554E5DF8" w14:textId="77777777" w:rsidR="00F33FF5" w:rsidRDefault="00F33FF5" w:rsidP="00F33FF5">
      <w:pPr>
        <w:jc w:val="both"/>
        <w:rPr>
          <w:rFonts w:ascii="Times New Roman" w:eastAsia="Arial Unicode MS" w:hAnsi="Times New Roman"/>
        </w:rPr>
      </w:pPr>
      <w:r w:rsidRPr="00351A8D">
        <w:rPr>
          <w:rFonts w:ascii="Times New Roman" w:eastAsia="Arial Unicode MS" w:hAnsi="Times New Roman"/>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59DDE880" w14:textId="312D55BC" w:rsidR="00E01778" w:rsidRDefault="00E01778" w:rsidP="00E54026">
      <w:pPr>
        <w:spacing w:line="276" w:lineRule="auto"/>
        <w:ind w:left="66"/>
        <w:jc w:val="both"/>
        <w:rPr>
          <w:rFonts w:ascii="Times New Roman" w:hAnsi="Times New Roman"/>
          <w:b/>
        </w:rPr>
      </w:pPr>
    </w:p>
    <w:p w14:paraId="37A8DF3A" w14:textId="77777777" w:rsidR="000B590F" w:rsidRPr="00351A8D" w:rsidRDefault="000B590F" w:rsidP="000B590F">
      <w:pPr>
        <w:rPr>
          <w:rFonts w:ascii="Times New Roman" w:hAnsi="Times New Roman"/>
          <w:b/>
        </w:rPr>
      </w:pPr>
      <w:r w:rsidRPr="00351A8D">
        <w:rPr>
          <w:rFonts w:ascii="Times New Roman" w:hAnsi="Times New Roman"/>
          <w:b/>
        </w:rPr>
        <w:t>PRIMOPREDAJA</w:t>
      </w:r>
    </w:p>
    <w:p w14:paraId="648889A3" w14:textId="77777777" w:rsidR="000B590F" w:rsidRPr="00351A8D" w:rsidRDefault="000B590F" w:rsidP="0069641F">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65151CB0" w14:textId="77777777" w:rsidR="000B590F" w:rsidRPr="00351A8D" w:rsidRDefault="000B590F" w:rsidP="000B590F">
      <w:pPr>
        <w:rPr>
          <w:rFonts w:ascii="Times New Roman" w:hAnsi="Times New Roman"/>
        </w:rPr>
      </w:pPr>
    </w:p>
    <w:p w14:paraId="75FA6A0B" w14:textId="77777777" w:rsidR="000B590F" w:rsidRPr="00351A8D" w:rsidRDefault="000B590F" w:rsidP="000B590F">
      <w:pPr>
        <w:jc w:val="both"/>
        <w:rPr>
          <w:rFonts w:ascii="Times New Roman" w:eastAsia="Arial Unicode MS" w:hAnsi="Times New Roman"/>
        </w:rPr>
      </w:pPr>
      <w:r w:rsidRPr="00351A8D">
        <w:rPr>
          <w:rFonts w:ascii="Times New Roman" w:hAnsi="Times New Roman"/>
        </w:rPr>
        <w:t xml:space="preserve">Primopredajo je mogoče opraviti le na podlagi uspešnega predhodnega kakovostnega in količinskega pregleda opreme, zagona in preizkusa delovanja opreme </w:t>
      </w:r>
      <w:r w:rsidRPr="00351A8D">
        <w:rPr>
          <w:rFonts w:ascii="Times New Roman" w:eastAsia="Arial Unicode MS" w:hAnsi="Times New Roman"/>
        </w:rPr>
        <w:t>v prisotnosti odgovorne osebe uporabnika</w:t>
      </w:r>
      <w:r w:rsidRPr="00351A8D">
        <w:rPr>
          <w:rFonts w:ascii="Times New Roman" w:hAnsi="Times New Roman"/>
        </w:rPr>
        <w:t>, vseh izvedenih funkcionalnih preizkusov in preverjanja doseganja zahtevanih parametrov dobavljene opreme, vključno z odpravo pomanjkljivosti. Z</w:t>
      </w:r>
      <w:r w:rsidRPr="00351A8D">
        <w:rPr>
          <w:rFonts w:ascii="Times New Roman" w:eastAsia="Arial Unicode MS" w:hAnsi="Times New Roman"/>
        </w:rPr>
        <w:t xml:space="preserve">a opremo, za katero je tako posebej določeno oz. to zahteva njen namen, je potrebno opraviti še vse postopke validacij in kalibracij. </w:t>
      </w:r>
    </w:p>
    <w:p w14:paraId="22C32D98" w14:textId="77777777" w:rsidR="000B590F" w:rsidRPr="00351A8D" w:rsidRDefault="000B590F" w:rsidP="000B590F">
      <w:pPr>
        <w:jc w:val="both"/>
        <w:rPr>
          <w:rFonts w:ascii="Times New Roman" w:hAnsi="Times New Roman"/>
        </w:rPr>
      </w:pPr>
    </w:p>
    <w:p w14:paraId="34B8F4F7" w14:textId="77777777" w:rsidR="000B590F" w:rsidRPr="00351A8D" w:rsidRDefault="000B590F" w:rsidP="000B590F">
      <w:pPr>
        <w:jc w:val="both"/>
        <w:rPr>
          <w:rFonts w:ascii="Times New Roman" w:hAnsi="Times New Roman"/>
        </w:rPr>
      </w:pPr>
      <w:r w:rsidRPr="00351A8D">
        <w:rPr>
          <w:rFonts w:ascii="Times New Roman" w:hAnsi="Times New Roman"/>
        </w:rPr>
        <w:t xml:space="preserve">Uporabnik in dobavitelj se dogovorita o datumu, poteku in načinu izvedbe primopredaje. </w:t>
      </w:r>
      <w:r w:rsidRPr="0060022C">
        <w:t xml:space="preserve"> </w:t>
      </w:r>
      <w:r w:rsidRPr="0060022C">
        <w:rPr>
          <w:rFonts w:ascii="Times New Roman" w:hAnsi="Times New Roman"/>
        </w:rPr>
        <w:t>Prisotnost naročnika na primopredaji ni obvezna in ni pogoj za pravilen prevzem dobavljene opreme.</w:t>
      </w:r>
    </w:p>
    <w:p w14:paraId="369A6BEB" w14:textId="77777777" w:rsidR="000B590F" w:rsidRPr="00351A8D" w:rsidRDefault="000B590F" w:rsidP="000B590F">
      <w:pPr>
        <w:jc w:val="both"/>
        <w:rPr>
          <w:rFonts w:ascii="Times New Roman" w:hAnsi="Times New Roman"/>
        </w:rPr>
      </w:pPr>
    </w:p>
    <w:p w14:paraId="5D2AD516" w14:textId="77777777" w:rsidR="000B590F" w:rsidRPr="00351A8D" w:rsidRDefault="000B590F" w:rsidP="000B590F">
      <w:pPr>
        <w:jc w:val="both"/>
        <w:rPr>
          <w:rFonts w:ascii="Times New Roman" w:hAnsi="Times New Roman"/>
        </w:rPr>
      </w:pPr>
      <w:r w:rsidRPr="00351A8D">
        <w:rPr>
          <w:rFonts w:ascii="Times New Roman" w:hAnsi="Times New Roman"/>
        </w:rPr>
        <w:t xml:space="preserve">Ob primopredaji opreme je dobavitelj dolžan predati uporabniku tudi vso </w:t>
      </w:r>
      <w:r w:rsidRPr="00351A8D">
        <w:rPr>
          <w:rFonts w:ascii="Times New Roman" w:hAnsi="Times New Roman"/>
          <w:bCs/>
        </w:rPr>
        <w:t xml:space="preserve">potrebno dokumentacijo, ki se nanaša na opremo, </w:t>
      </w:r>
      <w:r w:rsidRPr="000B590F">
        <w:rPr>
          <w:rFonts w:ascii="Times New Roman" w:hAnsi="Times New Roman"/>
          <w:bCs/>
          <w:u w:val="single"/>
        </w:rPr>
        <w:t>kot na primer</w:t>
      </w:r>
      <w:r w:rsidRPr="00351A8D">
        <w:rPr>
          <w:rFonts w:ascii="Times New Roman" w:hAnsi="Times New Roman"/>
        </w:rPr>
        <w:t>:</w:t>
      </w:r>
    </w:p>
    <w:p w14:paraId="4F3D881B" w14:textId="77777777" w:rsidR="000B590F" w:rsidRPr="00351A8D" w:rsidRDefault="000B590F" w:rsidP="0069641F">
      <w:pPr>
        <w:numPr>
          <w:ilvl w:val="0"/>
          <w:numId w:val="27"/>
        </w:numPr>
        <w:spacing w:line="260" w:lineRule="exact"/>
        <w:jc w:val="both"/>
        <w:rPr>
          <w:rFonts w:ascii="Times New Roman" w:hAnsi="Times New Roman"/>
          <w:bCs/>
        </w:rPr>
      </w:pPr>
      <w:r w:rsidRPr="00351A8D">
        <w:rPr>
          <w:rFonts w:ascii="Times New Roman" w:hAnsi="Times New Roman"/>
          <w:bCs/>
        </w:rPr>
        <w:t xml:space="preserve">certifikate, izjave o skladnosti s standardi, </w:t>
      </w:r>
      <w:r w:rsidRPr="00351A8D">
        <w:rPr>
          <w:rFonts w:ascii="Times New Roman" w:hAnsi="Times New Roman"/>
        </w:rPr>
        <w:t xml:space="preserve">ustrezne tehnične, projektne in ostale dokumente, </w:t>
      </w:r>
    </w:p>
    <w:p w14:paraId="069B48DB" w14:textId="77777777" w:rsidR="000B590F" w:rsidRPr="00351A8D" w:rsidRDefault="000B590F" w:rsidP="0069641F">
      <w:pPr>
        <w:numPr>
          <w:ilvl w:val="0"/>
          <w:numId w:val="27"/>
        </w:numPr>
        <w:spacing w:line="260" w:lineRule="exact"/>
        <w:jc w:val="both"/>
        <w:rPr>
          <w:rFonts w:ascii="Times New Roman" w:hAnsi="Times New Roman"/>
          <w:bCs/>
        </w:rPr>
      </w:pPr>
      <w:r w:rsidRPr="00351A8D">
        <w:rPr>
          <w:rFonts w:ascii="Times New Roman" w:hAnsi="Times New Roman"/>
          <w:bCs/>
        </w:rPr>
        <w:t>garancijske liste za brezhibno delovanje opreme,</w:t>
      </w:r>
    </w:p>
    <w:p w14:paraId="0E46B342" w14:textId="77777777" w:rsidR="000B590F" w:rsidRPr="00351A8D" w:rsidRDefault="000B590F" w:rsidP="0069641F">
      <w:pPr>
        <w:numPr>
          <w:ilvl w:val="0"/>
          <w:numId w:val="27"/>
        </w:numPr>
        <w:spacing w:line="260" w:lineRule="exact"/>
        <w:jc w:val="both"/>
        <w:rPr>
          <w:rFonts w:ascii="Times New Roman" w:hAnsi="Times New Roman"/>
          <w:bCs/>
        </w:rPr>
      </w:pPr>
      <w:r w:rsidRPr="00351A8D">
        <w:rPr>
          <w:rFonts w:ascii="Times New Roman" w:hAnsi="Times New Roman"/>
          <w:bCs/>
        </w:rPr>
        <w:t>originalna navodila za uporabo, obratovanje in vzdrževanje v slovenskem jeziku (izjemoma v angleškem jeziku, če to odobri uporabnik),</w:t>
      </w:r>
    </w:p>
    <w:p w14:paraId="49579935" w14:textId="77777777" w:rsidR="000B590F" w:rsidRPr="00351A8D" w:rsidRDefault="000B590F" w:rsidP="0069641F">
      <w:pPr>
        <w:numPr>
          <w:ilvl w:val="0"/>
          <w:numId w:val="27"/>
        </w:numPr>
        <w:spacing w:line="260" w:lineRule="exact"/>
        <w:jc w:val="both"/>
        <w:rPr>
          <w:rFonts w:ascii="Times New Roman" w:hAnsi="Times New Roman"/>
          <w:bCs/>
        </w:rPr>
      </w:pPr>
      <w:r w:rsidRPr="00351A8D">
        <w:rPr>
          <w:rFonts w:ascii="Times New Roman" w:hAnsi="Times New Roman"/>
          <w:bCs/>
        </w:rPr>
        <w:t>seznam pooblaščenih serviserjev za dobavljeno opremo,</w:t>
      </w:r>
    </w:p>
    <w:p w14:paraId="409D62DE" w14:textId="77777777" w:rsidR="000B590F" w:rsidRPr="00351A8D" w:rsidRDefault="000B590F" w:rsidP="0069641F">
      <w:pPr>
        <w:numPr>
          <w:ilvl w:val="0"/>
          <w:numId w:val="27"/>
        </w:numPr>
        <w:spacing w:line="260" w:lineRule="exact"/>
        <w:jc w:val="both"/>
        <w:rPr>
          <w:rFonts w:ascii="Times New Roman" w:hAnsi="Times New Roman"/>
          <w:bCs/>
        </w:rPr>
      </w:pPr>
      <w:r w:rsidRPr="00351A8D">
        <w:rPr>
          <w:rFonts w:ascii="Times New Roman" w:hAnsi="Times New Roman"/>
          <w:bCs/>
        </w:rPr>
        <w:t>kompletno tehnično dokumentacijo oz. tehnični opis za vzdrževanje in odpravo napak (</w:t>
      </w:r>
      <w:proofErr w:type="spellStart"/>
      <w:r w:rsidRPr="00351A8D">
        <w:rPr>
          <w:rFonts w:ascii="Times New Roman" w:hAnsi="Times New Roman"/>
          <w:bCs/>
        </w:rPr>
        <w:t>Service</w:t>
      </w:r>
      <w:proofErr w:type="spellEnd"/>
      <w:r w:rsidRPr="00351A8D">
        <w:rPr>
          <w:rFonts w:ascii="Times New Roman" w:hAnsi="Times New Roman"/>
          <w:bCs/>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70E6A59A" w14:textId="77777777" w:rsidR="000B590F" w:rsidRPr="00351A8D" w:rsidRDefault="000B590F" w:rsidP="0069641F">
      <w:pPr>
        <w:numPr>
          <w:ilvl w:val="0"/>
          <w:numId w:val="27"/>
        </w:numPr>
        <w:spacing w:line="260" w:lineRule="exact"/>
        <w:jc w:val="both"/>
        <w:rPr>
          <w:rFonts w:ascii="Times New Roman" w:hAnsi="Times New Roman"/>
          <w:bCs/>
        </w:rPr>
      </w:pPr>
      <w:r w:rsidRPr="00351A8D">
        <w:rPr>
          <w:rFonts w:ascii="Times New Roman" w:hAnsi="Times New Roman"/>
          <w:bCs/>
        </w:rPr>
        <w:t xml:space="preserve">spisek nujnih rezervnih delov z informativnimi cenami, </w:t>
      </w:r>
    </w:p>
    <w:p w14:paraId="5B6C05AC" w14:textId="77777777" w:rsidR="000B590F" w:rsidRPr="00351A8D" w:rsidRDefault="000B590F" w:rsidP="0069641F">
      <w:pPr>
        <w:numPr>
          <w:ilvl w:val="0"/>
          <w:numId w:val="27"/>
        </w:numPr>
        <w:spacing w:line="260" w:lineRule="exact"/>
        <w:jc w:val="both"/>
        <w:rPr>
          <w:rFonts w:ascii="Times New Roman" w:hAnsi="Times New Roman"/>
          <w:bCs/>
        </w:rPr>
      </w:pPr>
      <w:r w:rsidRPr="00351A8D">
        <w:rPr>
          <w:rFonts w:ascii="Times New Roman" w:hAnsi="Times New Roman"/>
          <w:bCs/>
        </w:rPr>
        <w:t>instalacijska poročila vključno s konfiguracijo sistema.</w:t>
      </w:r>
    </w:p>
    <w:p w14:paraId="5A2273B8" w14:textId="77777777" w:rsidR="000B590F" w:rsidRPr="00351A8D" w:rsidRDefault="000B590F" w:rsidP="000B590F">
      <w:pPr>
        <w:jc w:val="both"/>
        <w:rPr>
          <w:rFonts w:ascii="Times New Roman" w:hAnsi="Times New Roman"/>
        </w:rPr>
      </w:pPr>
    </w:p>
    <w:p w14:paraId="4BB4BF07" w14:textId="77777777" w:rsidR="00DE5AD4" w:rsidRPr="00351A8D" w:rsidRDefault="00DE5AD4" w:rsidP="00DE5AD4">
      <w:pPr>
        <w:jc w:val="both"/>
        <w:rPr>
          <w:rFonts w:ascii="Times New Roman" w:eastAsia="Arial Unicode MS" w:hAnsi="Times New Roman"/>
        </w:rPr>
      </w:pPr>
      <w:r w:rsidRPr="00351A8D">
        <w:rPr>
          <w:rFonts w:ascii="Times New Roman" w:hAnsi="Times New Roman"/>
        </w:rPr>
        <w:t xml:space="preserve">O primopredaji se sestavi zapisnik, ki ga podpišeta uporabnik in dobavitelj. Če je na primopredaji prisoten naročnik, zapisnik podpiše tudi naročnik. </w:t>
      </w:r>
      <w:r w:rsidRPr="00351A8D">
        <w:rPr>
          <w:rFonts w:ascii="Times New Roman" w:eastAsia="Arial Unicode MS" w:hAnsi="Times New Roman"/>
        </w:rPr>
        <w:t xml:space="preserve">Primopredajo opreme je mogoče opraviti po </w:t>
      </w:r>
      <w:r w:rsidRPr="00351A8D">
        <w:rPr>
          <w:rFonts w:ascii="Times New Roman" w:eastAsia="Arial Unicode MS" w:hAnsi="Times New Roman"/>
        </w:rPr>
        <w:lastRenderedPageBreak/>
        <w:t>izvedenem šolanju osebja uporabnika</w:t>
      </w:r>
      <w:r>
        <w:rPr>
          <w:rFonts w:ascii="Times New Roman" w:eastAsia="Arial Unicode MS" w:hAnsi="Times New Roman"/>
        </w:rPr>
        <w:t xml:space="preserve"> (velja za sklop 4, 5, 6 in 8)</w:t>
      </w:r>
      <w:r w:rsidRPr="00351A8D">
        <w:rPr>
          <w:rFonts w:ascii="Times New Roman" w:eastAsia="Arial Unicode MS" w:hAnsi="Times New Roman"/>
        </w:rPr>
        <w:t>, zato je seznam prisotnih oseb uporabnika na šolanju sestavni del primopredajnega zapisnika (navedba v samem zapisniku ali kot priloga zapisnika).</w:t>
      </w:r>
    </w:p>
    <w:p w14:paraId="74674DCE" w14:textId="77777777" w:rsidR="00875FA3" w:rsidRDefault="00875FA3" w:rsidP="003A043F">
      <w:pPr>
        <w:spacing w:line="276" w:lineRule="auto"/>
        <w:jc w:val="both"/>
        <w:rPr>
          <w:rFonts w:ascii="Times New Roman" w:hAnsi="Times New Roman"/>
          <w:b/>
        </w:rPr>
      </w:pPr>
    </w:p>
    <w:p w14:paraId="186330F0" w14:textId="77777777" w:rsidR="00875FA3" w:rsidRDefault="00875FA3" w:rsidP="003A043F">
      <w:pPr>
        <w:spacing w:line="276" w:lineRule="auto"/>
        <w:jc w:val="both"/>
        <w:rPr>
          <w:rFonts w:ascii="Times New Roman" w:hAnsi="Times New Roman"/>
          <w:b/>
        </w:rPr>
      </w:pPr>
    </w:p>
    <w:p w14:paraId="3D2938D0" w14:textId="77777777" w:rsidR="000B590F" w:rsidRPr="00351A8D" w:rsidRDefault="000B590F" w:rsidP="000B590F">
      <w:pPr>
        <w:rPr>
          <w:rFonts w:ascii="Times New Roman" w:hAnsi="Times New Roman"/>
          <w:b/>
        </w:rPr>
      </w:pPr>
      <w:r w:rsidRPr="00351A8D">
        <w:rPr>
          <w:rFonts w:ascii="Times New Roman" w:hAnsi="Times New Roman"/>
          <w:b/>
        </w:rPr>
        <w:t>POGODBENA VREDNOST</w:t>
      </w:r>
    </w:p>
    <w:p w14:paraId="71755FCC" w14:textId="77777777" w:rsidR="000B590F" w:rsidRPr="00351A8D" w:rsidRDefault="000B590F" w:rsidP="0069641F">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3EE905F4" w14:textId="77777777" w:rsidR="000B590F" w:rsidRPr="00351A8D" w:rsidRDefault="000B590F" w:rsidP="000B590F">
      <w:pPr>
        <w:rPr>
          <w:rFonts w:ascii="Times New Roman" w:hAnsi="Times New Roman"/>
        </w:rPr>
      </w:pPr>
    </w:p>
    <w:p w14:paraId="0C962A66" w14:textId="36D98A2E" w:rsidR="000B590F" w:rsidRPr="005A2393" w:rsidRDefault="00A63582" w:rsidP="000B590F">
      <w:pPr>
        <w:rPr>
          <w:rFonts w:ascii="Times New Roman" w:hAnsi="Times New Roman"/>
        </w:rPr>
      </w:pPr>
      <w:r>
        <w:rPr>
          <w:rFonts w:ascii="Times New Roman" w:hAnsi="Times New Roman"/>
        </w:rPr>
        <w:t>Skupna pogodbena vrednost znaša _________ EUR brez DDV oz. _________ EUR z DDV, po sklopih pa</w:t>
      </w:r>
      <w:r w:rsidR="00B74577" w:rsidRPr="005A2393">
        <w:rPr>
          <w:rFonts w:ascii="Times New Roman" w:hAnsi="Times New Roman"/>
        </w:rPr>
        <w:t>:</w:t>
      </w:r>
    </w:p>
    <w:p w14:paraId="1975B3C5" w14:textId="77777777" w:rsidR="00B74577" w:rsidRPr="005A2393" w:rsidRDefault="00B74577" w:rsidP="00B74577">
      <w:pPr>
        <w:rPr>
          <w:rFonts w:ascii="Times New Roman" w:hAnsi="Times New Roman"/>
        </w:rPr>
      </w:pPr>
      <w:r w:rsidRPr="005A2393">
        <w:rPr>
          <w:rFonts w:ascii="Times New Roman" w:hAnsi="Times New Roman"/>
        </w:rPr>
        <w:t>……………………… EUR brez DDV oz. ………………. EUR z DDV, za sklop 1,</w:t>
      </w:r>
    </w:p>
    <w:p w14:paraId="537E4A88" w14:textId="77777777" w:rsidR="00B74577" w:rsidRPr="005A2393" w:rsidRDefault="00B74577" w:rsidP="00B74577">
      <w:pPr>
        <w:rPr>
          <w:rFonts w:ascii="Times New Roman" w:hAnsi="Times New Roman"/>
        </w:rPr>
      </w:pPr>
      <w:r w:rsidRPr="005A2393">
        <w:rPr>
          <w:rFonts w:ascii="Times New Roman" w:hAnsi="Times New Roman"/>
        </w:rPr>
        <w:t>……………………… EUR brez DDV oz. ………………. EUR z DDV, za sklop 2,</w:t>
      </w:r>
    </w:p>
    <w:p w14:paraId="2EFE2590" w14:textId="77777777" w:rsidR="00B74577" w:rsidRPr="005A2393" w:rsidRDefault="00B74577" w:rsidP="00B74577">
      <w:pPr>
        <w:rPr>
          <w:rFonts w:ascii="Times New Roman" w:hAnsi="Times New Roman"/>
        </w:rPr>
      </w:pPr>
      <w:r w:rsidRPr="005A2393">
        <w:rPr>
          <w:rFonts w:ascii="Times New Roman" w:hAnsi="Times New Roman"/>
        </w:rPr>
        <w:t>……………………… EUR brez DDV oz. ………………. EUR z DDV, za sklop 3.</w:t>
      </w:r>
    </w:p>
    <w:p w14:paraId="5500975D" w14:textId="66F3DD34" w:rsidR="00B74577" w:rsidRPr="005A2393" w:rsidRDefault="00B74577" w:rsidP="00B74577">
      <w:pPr>
        <w:rPr>
          <w:rFonts w:ascii="Times New Roman" w:hAnsi="Times New Roman"/>
        </w:rPr>
      </w:pPr>
      <w:r w:rsidRPr="005A2393">
        <w:rPr>
          <w:rFonts w:ascii="Times New Roman" w:hAnsi="Times New Roman"/>
        </w:rPr>
        <w:t>……………………… EUR brez DDV oz. ………………. EUR z DDV, za sklop 4.</w:t>
      </w:r>
    </w:p>
    <w:p w14:paraId="02167300" w14:textId="167E20E4" w:rsidR="00B74577" w:rsidRPr="005A2393" w:rsidRDefault="00B74577" w:rsidP="00B74577">
      <w:pPr>
        <w:rPr>
          <w:rFonts w:ascii="Times New Roman" w:hAnsi="Times New Roman"/>
        </w:rPr>
      </w:pPr>
      <w:r w:rsidRPr="005A2393">
        <w:rPr>
          <w:rFonts w:ascii="Times New Roman" w:hAnsi="Times New Roman"/>
        </w:rPr>
        <w:t>……………………… EUR brez DDV oz. ………………. EUR z DDV, za sklop 5,</w:t>
      </w:r>
    </w:p>
    <w:p w14:paraId="32468857" w14:textId="166F8B60" w:rsidR="00B74577" w:rsidRPr="005A2393" w:rsidRDefault="00B74577" w:rsidP="00B74577">
      <w:pPr>
        <w:rPr>
          <w:rFonts w:ascii="Times New Roman" w:hAnsi="Times New Roman"/>
        </w:rPr>
      </w:pPr>
      <w:r w:rsidRPr="005A2393">
        <w:rPr>
          <w:rFonts w:ascii="Times New Roman" w:hAnsi="Times New Roman"/>
        </w:rPr>
        <w:t>……………………… EUR brez DDV oz. ………………. EUR z DDV, za sklop 6,</w:t>
      </w:r>
    </w:p>
    <w:p w14:paraId="56E93411" w14:textId="24267DDB" w:rsidR="00B74577" w:rsidRPr="005A2393" w:rsidRDefault="00B74577" w:rsidP="00B74577">
      <w:pPr>
        <w:rPr>
          <w:rFonts w:ascii="Times New Roman" w:hAnsi="Times New Roman"/>
        </w:rPr>
      </w:pPr>
      <w:r w:rsidRPr="005A2393">
        <w:rPr>
          <w:rFonts w:ascii="Times New Roman" w:hAnsi="Times New Roman"/>
        </w:rPr>
        <w:t>……………………… EUR brez DDV oz. ………………. EUR z DDV, za sklop 7.</w:t>
      </w:r>
    </w:p>
    <w:p w14:paraId="77E54CD7" w14:textId="4BF35FA6" w:rsidR="000B590F" w:rsidRPr="005A2393" w:rsidRDefault="00B74577" w:rsidP="00B74577">
      <w:pPr>
        <w:rPr>
          <w:rFonts w:ascii="Times New Roman" w:hAnsi="Times New Roman"/>
        </w:rPr>
      </w:pPr>
      <w:r w:rsidRPr="005A2393">
        <w:rPr>
          <w:rFonts w:ascii="Times New Roman" w:hAnsi="Times New Roman"/>
        </w:rPr>
        <w:t>……………………… EUR brez DDV oz. ………………. EUR z DDV, za sklop 8.</w:t>
      </w:r>
    </w:p>
    <w:p w14:paraId="0C120200" w14:textId="77777777" w:rsidR="00B74577" w:rsidRPr="00351A8D" w:rsidRDefault="00B74577" w:rsidP="00B74577">
      <w:pPr>
        <w:rPr>
          <w:rFonts w:ascii="Times New Roman" w:hAnsi="Times New Roman"/>
        </w:rPr>
      </w:pPr>
    </w:p>
    <w:p w14:paraId="32C1C061" w14:textId="77777777" w:rsidR="000B590F" w:rsidRPr="00351A8D" w:rsidRDefault="000B590F" w:rsidP="000B590F">
      <w:pPr>
        <w:jc w:val="both"/>
        <w:rPr>
          <w:rFonts w:ascii="Times New Roman" w:hAnsi="Times New Roman"/>
        </w:rPr>
      </w:pPr>
      <w:r w:rsidRPr="00351A8D">
        <w:rPr>
          <w:rFonts w:ascii="Times New Roman" w:hAnsi="Times New Roman"/>
        </w:rPr>
        <w:t xml:space="preserve">V pogodbeni vrednosti so zajeti tudi drugi stroški, ki niso posebej specificirani, so pa potrebni za funkcionalno zagotovitev delovanja predmeta pogodbe, ne glede na to, ali so ta dela izrecno navedena v pogodbi ali ne. </w:t>
      </w:r>
    </w:p>
    <w:p w14:paraId="6BFF53E5" w14:textId="3D42794B" w:rsidR="00E01778" w:rsidRDefault="00E01778" w:rsidP="00E54026">
      <w:pPr>
        <w:spacing w:line="276" w:lineRule="auto"/>
        <w:ind w:left="66"/>
        <w:jc w:val="both"/>
        <w:rPr>
          <w:rFonts w:ascii="Times New Roman" w:hAnsi="Times New Roman"/>
          <w:b/>
        </w:rPr>
      </w:pPr>
    </w:p>
    <w:p w14:paraId="53BEC49A" w14:textId="77777777" w:rsidR="00E0428E" w:rsidRPr="00351A8D" w:rsidRDefault="00E0428E" w:rsidP="00E0428E">
      <w:pPr>
        <w:rPr>
          <w:rFonts w:ascii="Times New Roman" w:hAnsi="Times New Roman"/>
          <w:b/>
        </w:rPr>
      </w:pPr>
      <w:r w:rsidRPr="00351A8D">
        <w:rPr>
          <w:rFonts w:ascii="Times New Roman" w:hAnsi="Times New Roman"/>
          <w:b/>
        </w:rPr>
        <w:t>PLAČILNI POGOJI</w:t>
      </w:r>
    </w:p>
    <w:p w14:paraId="58891EA3" w14:textId="77777777" w:rsidR="00E0428E" w:rsidRPr="00351A8D" w:rsidRDefault="00E0428E" w:rsidP="0069641F">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1F693320" w14:textId="77777777" w:rsidR="00E0428E" w:rsidRPr="00351A8D" w:rsidRDefault="00E0428E" w:rsidP="00E0428E">
      <w:pPr>
        <w:rPr>
          <w:rFonts w:ascii="Times New Roman" w:hAnsi="Times New Roman"/>
        </w:rPr>
      </w:pPr>
    </w:p>
    <w:p w14:paraId="21DB1949" w14:textId="0C13B878" w:rsidR="00E0428E" w:rsidRPr="00351A8D" w:rsidRDefault="00E0428E" w:rsidP="00E0428E">
      <w:pPr>
        <w:jc w:val="both"/>
        <w:rPr>
          <w:rFonts w:ascii="Times New Roman" w:hAnsi="Times New Roman"/>
        </w:rPr>
      </w:pPr>
      <w:r w:rsidRPr="00351A8D">
        <w:rPr>
          <w:rFonts w:ascii="Times New Roman" w:hAnsi="Times New Roman"/>
        </w:rPr>
        <w:t>Dobavitelj izstavi račun za dobavljen</w:t>
      </w:r>
      <w:r>
        <w:rPr>
          <w:rFonts w:ascii="Times New Roman" w:hAnsi="Times New Roman"/>
        </w:rPr>
        <w:t xml:space="preserve">o opremo </w:t>
      </w:r>
      <w:r w:rsidRPr="00351A8D">
        <w:rPr>
          <w:rFonts w:ascii="Times New Roman" w:hAnsi="Times New Roman"/>
          <w:b/>
          <w:bCs/>
        </w:rPr>
        <w:t xml:space="preserve">naročniku </w:t>
      </w:r>
      <w:r w:rsidRPr="00351A8D">
        <w:rPr>
          <w:rFonts w:ascii="Times New Roman" w:hAnsi="Times New Roman"/>
        </w:rPr>
        <w:t>po opravljeni dobavi. Obvezna priloga računa je obojestransko podpisan primopredajni zapisnik</w:t>
      </w:r>
      <w:r>
        <w:rPr>
          <w:rFonts w:ascii="Times New Roman" w:hAnsi="Times New Roman"/>
        </w:rPr>
        <w:t xml:space="preserve"> in</w:t>
      </w:r>
      <w:r w:rsidRPr="00351A8D">
        <w:rPr>
          <w:rFonts w:ascii="Times New Roman" w:hAnsi="Times New Roman"/>
        </w:rPr>
        <w:t xml:space="preserve"> dobavnica. </w:t>
      </w:r>
    </w:p>
    <w:p w14:paraId="27F6DE18" w14:textId="5FFC2568" w:rsidR="00E0428E" w:rsidRPr="00351A8D" w:rsidRDefault="00E0428E" w:rsidP="00E0428E">
      <w:pPr>
        <w:jc w:val="both"/>
        <w:rPr>
          <w:rFonts w:ascii="Times New Roman" w:hAnsi="Times New Roman"/>
        </w:rPr>
      </w:pPr>
    </w:p>
    <w:p w14:paraId="44B2FE55" w14:textId="77777777" w:rsidR="00E0428E" w:rsidRPr="00351A8D" w:rsidRDefault="00E0428E" w:rsidP="00E0428E">
      <w:pPr>
        <w:jc w:val="both"/>
        <w:rPr>
          <w:rFonts w:ascii="Times New Roman" w:hAnsi="Times New Roman"/>
        </w:rPr>
      </w:pPr>
      <w:r w:rsidRPr="00351A8D">
        <w:rPr>
          <w:rFonts w:ascii="Times New Roman" w:hAnsi="Times New Roman"/>
        </w:rPr>
        <w:t>Račun se mora sklicevati na številko pogodbe, na podlagi katere se izstavlja.</w:t>
      </w:r>
    </w:p>
    <w:p w14:paraId="21D3E4E3" w14:textId="77777777" w:rsidR="00E0428E" w:rsidRPr="00351A8D" w:rsidRDefault="00E0428E" w:rsidP="00E0428E">
      <w:pPr>
        <w:jc w:val="both"/>
        <w:rPr>
          <w:rFonts w:ascii="Times New Roman" w:hAnsi="Times New Roman"/>
        </w:rPr>
      </w:pPr>
    </w:p>
    <w:p w14:paraId="5900A26B" w14:textId="2C432B11" w:rsidR="00E0428E" w:rsidRPr="00351A8D" w:rsidRDefault="00E0428E" w:rsidP="00E0428E">
      <w:pPr>
        <w:jc w:val="both"/>
        <w:rPr>
          <w:rFonts w:ascii="Times New Roman" w:hAnsi="Times New Roman"/>
        </w:rPr>
      </w:pPr>
      <w:r w:rsidRPr="00351A8D">
        <w:rPr>
          <w:rFonts w:ascii="Times New Roman" w:hAnsi="Times New Roman"/>
        </w:rPr>
        <w:t xml:space="preserve">Dobavitelj pošlje naročniku račun in spremljajočo dokumentacijo izključno v elektronski obliki preko spletne aplikacije </w:t>
      </w:r>
      <w:proofErr w:type="spellStart"/>
      <w:r w:rsidRPr="00351A8D">
        <w:rPr>
          <w:rFonts w:ascii="Times New Roman" w:hAnsi="Times New Roman"/>
        </w:rPr>
        <w:t>UJPnet</w:t>
      </w:r>
      <w:proofErr w:type="spellEnd"/>
      <w:r w:rsidRPr="00351A8D">
        <w:rPr>
          <w:rFonts w:ascii="Times New Roman" w:hAnsi="Times New Roman"/>
        </w:rPr>
        <w:t xml:space="preserve"> (e-račun), ki mora biti skladen z evropskim standardom in veljavnim zakonom, ki ureja opravljanje plačilnih storitev za proračunske uporabnike.</w:t>
      </w:r>
    </w:p>
    <w:p w14:paraId="0863C76E" w14:textId="77777777" w:rsidR="00E0428E" w:rsidRPr="00351A8D" w:rsidRDefault="00E0428E" w:rsidP="00E0428E">
      <w:pPr>
        <w:jc w:val="both"/>
        <w:rPr>
          <w:rFonts w:ascii="Times New Roman" w:hAnsi="Times New Roman"/>
          <w:color w:val="FF0000"/>
        </w:rPr>
      </w:pPr>
    </w:p>
    <w:p w14:paraId="76E6714B" w14:textId="27D7FD00" w:rsidR="00E0428E" w:rsidRPr="00351A8D" w:rsidRDefault="00E0428E" w:rsidP="00E0428E">
      <w:pPr>
        <w:jc w:val="both"/>
        <w:rPr>
          <w:rFonts w:ascii="Times New Roman" w:eastAsia="Calibri" w:hAnsi="Times New Roman"/>
        </w:rPr>
      </w:pPr>
      <w:r w:rsidRPr="00351A8D">
        <w:rPr>
          <w:rFonts w:ascii="Times New Roman" w:eastAsia="Calibri" w:hAnsi="Times New Roman"/>
        </w:rPr>
        <w:t xml:space="preserve">Naročnik bo plačal račun </w:t>
      </w:r>
      <w:bookmarkStart w:id="166" w:name="_Hlk134092230"/>
      <w:r w:rsidRPr="00351A8D">
        <w:rPr>
          <w:rFonts w:ascii="Times New Roman" w:eastAsia="Calibri" w:hAnsi="Times New Roman"/>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01953C24" w14:textId="77777777" w:rsidR="00E0428E" w:rsidRPr="00351A8D" w:rsidRDefault="00E0428E" w:rsidP="00E0428E">
      <w:pPr>
        <w:jc w:val="both"/>
        <w:rPr>
          <w:rFonts w:ascii="Times New Roman" w:eastAsia="Calibri" w:hAnsi="Times New Roman"/>
        </w:rPr>
      </w:pPr>
    </w:p>
    <w:bookmarkEnd w:id="166"/>
    <w:p w14:paraId="5530E826" w14:textId="77777777" w:rsidR="00E0428E" w:rsidRPr="00351A8D" w:rsidRDefault="00E0428E" w:rsidP="00E0428E">
      <w:pPr>
        <w:jc w:val="both"/>
        <w:rPr>
          <w:rFonts w:ascii="Times New Roman" w:hAnsi="Times New Roman"/>
        </w:rPr>
      </w:pPr>
      <w:r w:rsidRPr="00351A8D">
        <w:rPr>
          <w:rFonts w:ascii="Times New Roman" w:hAnsi="Times New Roman"/>
        </w:rPr>
        <w:t xml:space="preserve">Do </w:t>
      </w:r>
      <w:r>
        <w:rPr>
          <w:rFonts w:ascii="Times New Roman" w:hAnsi="Times New Roman"/>
        </w:rPr>
        <w:t>potrditve računa</w:t>
      </w:r>
      <w:r w:rsidRPr="00351A8D">
        <w:rPr>
          <w:rFonts w:ascii="Times New Roman" w:hAnsi="Times New Roman"/>
        </w:rPr>
        <w:t xml:space="preserve">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351A8D">
        <w:rPr>
          <w:rFonts w:ascii="Times New Roman" w:hAnsi="Times New Roman"/>
        </w:rPr>
        <w:t>nepredaje</w:t>
      </w:r>
      <w:proofErr w:type="spellEnd"/>
      <w:r w:rsidRPr="00351A8D">
        <w:rPr>
          <w:rFonts w:ascii="Times New Roman" w:hAnsi="Times New Roman"/>
        </w:rPr>
        <w:t xml:space="preserve"> finančnega zavarovanja za odpravo napak v garancijskem roku. </w:t>
      </w:r>
    </w:p>
    <w:p w14:paraId="3A340AE3" w14:textId="79927BBB" w:rsidR="00E01778" w:rsidRDefault="00E01778" w:rsidP="00E54026">
      <w:pPr>
        <w:spacing w:line="276" w:lineRule="auto"/>
        <w:ind w:left="66"/>
        <w:jc w:val="both"/>
        <w:rPr>
          <w:rFonts w:ascii="Times New Roman" w:hAnsi="Times New Roman"/>
          <w:b/>
        </w:rPr>
      </w:pPr>
    </w:p>
    <w:p w14:paraId="375006E3" w14:textId="3DF9ADA5" w:rsidR="00F31FE4" w:rsidRPr="00F31FE4" w:rsidRDefault="00E3315F" w:rsidP="00F31FE4">
      <w:pPr>
        <w:jc w:val="both"/>
        <w:rPr>
          <w:rFonts w:ascii="Times New Roman" w:hAnsi="Times New Roman"/>
          <w:color w:val="FF0000"/>
        </w:rPr>
      </w:pPr>
      <w:r w:rsidRPr="000E3BBC">
        <w:rPr>
          <w:rFonts w:ascii="Times New Roman" w:eastAsia="Calibri" w:hAnsi="Times New Roman"/>
        </w:rPr>
        <w:t>Pogodbene stranke so soglasne, da je izpolnitev te pogodbe vezana na proračunske zmogljivosti naročnika v letu 20</w:t>
      </w:r>
      <w:r>
        <w:rPr>
          <w:rFonts w:ascii="Times New Roman" w:eastAsia="Calibri" w:hAnsi="Times New Roman"/>
        </w:rPr>
        <w:t>26</w:t>
      </w:r>
      <w:r w:rsidRPr="000E3BBC">
        <w:rPr>
          <w:rFonts w:ascii="Times New Roman" w:eastAsia="Calibri" w:hAnsi="Times New Roman"/>
        </w:rPr>
        <w:t xml:space="preserve"> in 202</w:t>
      </w:r>
      <w:r>
        <w:rPr>
          <w:rFonts w:ascii="Times New Roman" w:eastAsia="Calibri" w:hAnsi="Times New Roman"/>
        </w:rPr>
        <w:t>7</w:t>
      </w:r>
      <w:r w:rsidRPr="000E3BBC">
        <w:rPr>
          <w:rFonts w:ascii="Times New Roman" w:eastAsia="Calibri" w:hAnsi="Times New Roman"/>
        </w:rPr>
        <w:t>. Če pride do spremembe v proračunu ali programu dela naročnika oz. do proračunskih ukrepov, ki neposredno vplivajo na to pogodbo, so stranke soglasne, da s sklenitvijo dodatka to pogodbo ustrezno spremenijo.</w:t>
      </w:r>
    </w:p>
    <w:p w14:paraId="43708D7C" w14:textId="77777777" w:rsidR="00E0428E" w:rsidRPr="00262172" w:rsidRDefault="00E0428E" w:rsidP="00E0428E">
      <w:pPr>
        <w:rPr>
          <w:rFonts w:ascii="Times New Roman" w:hAnsi="Times New Roman"/>
        </w:rPr>
      </w:pPr>
      <w:bookmarkStart w:id="167" w:name="_Hlk200523842"/>
      <w:r w:rsidRPr="00262172">
        <w:rPr>
          <w:rFonts w:ascii="Times New Roman" w:hAnsi="Times New Roman"/>
          <w:b/>
        </w:rPr>
        <w:lastRenderedPageBreak/>
        <w:t>FINANCIRANJE</w:t>
      </w:r>
    </w:p>
    <w:p w14:paraId="4FF0A2CA" w14:textId="77777777" w:rsidR="00E0428E" w:rsidRPr="00262172" w:rsidRDefault="00E0428E"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5DA209EE" w14:textId="77777777" w:rsidR="00E0428E" w:rsidRPr="00262172" w:rsidRDefault="00E0428E" w:rsidP="00E0428E">
      <w:pPr>
        <w:rPr>
          <w:rFonts w:ascii="Times New Roman" w:hAnsi="Times New Roman"/>
        </w:rPr>
      </w:pPr>
    </w:p>
    <w:bookmarkEnd w:id="167"/>
    <w:p w14:paraId="2C63D48A" w14:textId="46AE5859" w:rsidR="00E0428E" w:rsidRPr="00715723" w:rsidRDefault="00E0428E" w:rsidP="00E0428E">
      <w:pPr>
        <w:jc w:val="both"/>
        <w:rPr>
          <w:rFonts w:ascii="Times New Roman" w:hAnsi="Times New Roman"/>
        </w:rPr>
      </w:pPr>
      <w:r w:rsidRPr="00EE7547">
        <w:rPr>
          <w:rFonts w:ascii="Times New Roman" w:hAnsi="Times New Roman"/>
        </w:rPr>
        <w:t>Predmet pogodbe se sofinancira iz projekta</w:t>
      </w:r>
      <w:r w:rsidR="00F6726A" w:rsidRPr="00EE7547">
        <w:rPr>
          <w:rFonts w:ascii="Times New Roman" w:hAnsi="Times New Roman"/>
        </w:rPr>
        <w:t xml:space="preserve"> Prizidek lekarni v SB Slovenj Gradec</w:t>
      </w:r>
      <w:r w:rsidRPr="00EE7547">
        <w:rPr>
          <w:rFonts w:ascii="Times New Roman" w:hAnsi="Times New Roman"/>
        </w:rPr>
        <w:t xml:space="preserve">, potrjenega s strani organa upravljanja Ministrstvo za kohezijo in regionalni razvoj z odločitvijo o podpori št. </w:t>
      </w:r>
      <w:r w:rsidRPr="00715723">
        <w:rPr>
          <w:rFonts w:ascii="Times New Roman" w:hAnsi="Times New Roman"/>
        </w:rPr>
        <w:t>V00286-1/MZ/0 za operacijo »Prizidek lekarni k objektu C v SB Slovenj Gradec« z dne 29. 10. 2025</w:t>
      </w:r>
      <w:r w:rsidRPr="00F51068">
        <w:rPr>
          <w:rFonts w:ascii="Times New Roman" w:hAnsi="Times New Roman"/>
        </w:rPr>
        <w:t>.</w:t>
      </w:r>
      <w:r w:rsidRPr="006A13E5">
        <w:rPr>
          <w:rFonts w:ascii="Times New Roman" w:hAnsi="Times New Roman"/>
        </w:rPr>
        <w:t xml:space="preserve"> </w:t>
      </w:r>
    </w:p>
    <w:p w14:paraId="0CDD8D40" w14:textId="77777777" w:rsidR="00E0428E" w:rsidRPr="00DC2822" w:rsidRDefault="00E0428E" w:rsidP="00E0428E">
      <w:pPr>
        <w:jc w:val="both"/>
        <w:rPr>
          <w:rFonts w:ascii="Times New Roman" w:hAnsi="Times New Roman"/>
        </w:rPr>
      </w:pPr>
    </w:p>
    <w:p w14:paraId="2A807EEF" w14:textId="77777777" w:rsidR="00E0428E" w:rsidRPr="00EE7547" w:rsidRDefault="00E0428E" w:rsidP="00E0428E">
      <w:pPr>
        <w:jc w:val="both"/>
        <w:rPr>
          <w:rFonts w:ascii="Times New Roman" w:hAnsi="Times New Roman"/>
        </w:rPr>
      </w:pPr>
      <w:r w:rsidRPr="00DC2822">
        <w:rPr>
          <w:rFonts w:ascii="Times New Roman" w:hAnsi="Times New Roman"/>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1E925085" w14:textId="77777777" w:rsidR="00E0428E" w:rsidRPr="00715723" w:rsidRDefault="00E0428E" w:rsidP="00E0428E">
      <w:pPr>
        <w:jc w:val="both"/>
        <w:rPr>
          <w:rFonts w:ascii="Times New Roman" w:hAnsi="Times New Roman"/>
        </w:rPr>
      </w:pPr>
    </w:p>
    <w:p w14:paraId="6E27D2E8" w14:textId="2E876032" w:rsidR="00E0428E" w:rsidRPr="00EE7547" w:rsidRDefault="00E0428E" w:rsidP="00E0428E">
      <w:pPr>
        <w:jc w:val="both"/>
        <w:rPr>
          <w:rFonts w:ascii="Times New Roman" w:hAnsi="Times New Roman"/>
        </w:rPr>
      </w:pPr>
      <w:r w:rsidRPr="00DC2822">
        <w:rPr>
          <w:rFonts w:ascii="Times New Roman" w:hAnsi="Times New Roman"/>
        </w:rPr>
        <w:t xml:space="preserve">Sredstva so zagotovljena na projektu NRP številka </w:t>
      </w:r>
      <w:r w:rsidR="00F6726A" w:rsidRPr="00DC2822">
        <w:rPr>
          <w:rFonts w:ascii="Times New Roman" w:hAnsi="Times New Roman"/>
        </w:rPr>
        <w:t>2718-26-0005</w:t>
      </w:r>
      <w:r w:rsidRPr="00DC2822">
        <w:rPr>
          <w:rFonts w:ascii="Times New Roman" w:hAnsi="Times New Roman"/>
        </w:rPr>
        <w:t xml:space="preserve"> z nazivom</w:t>
      </w:r>
      <w:r w:rsidR="003728BA" w:rsidRPr="00EE7547">
        <w:rPr>
          <w:rFonts w:ascii="Times New Roman" w:hAnsi="Times New Roman"/>
        </w:rPr>
        <w:t xml:space="preserve"> Prizidek lekarni v SB Slovenj Gradec</w:t>
      </w:r>
      <w:r w:rsidRPr="00EE7547">
        <w:rPr>
          <w:rFonts w:ascii="Times New Roman" w:hAnsi="Times New Roman"/>
        </w:rPr>
        <w:t>, in sicer na proračunski postavki:</w:t>
      </w:r>
    </w:p>
    <w:p w14:paraId="08D31142" w14:textId="1BFE6DC2" w:rsidR="00E0428E" w:rsidRPr="00DC2822" w:rsidRDefault="00E0428E" w:rsidP="0069641F">
      <w:pPr>
        <w:pStyle w:val="Odstavekseznama"/>
        <w:numPr>
          <w:ilvl w:val="0"/>
          <w:numId w:val="25"/>
        </w:numPr>
        <w:jc w:val="both"/>
        <w:rPr>
          <w:rFonts w:ascii="Times New Roman" w:hAnsi="Times New Roman"/>
        </w:rPr>
      </w:pPr>
      <w:r w:rsidRPr="00715723">
        <w:rPr>
          <w:rFonts w:ascii="Times New Roman" w:hAnsi="Times New Roman"/>
        </w:rPr>
        <w:t xml:space="preserve">230686 - RSO4.5.-Enak dostop do zdravstvenega varstva ESRR 21-27-V-EU (v višini 85 %, kar znaša </w:t>
      </w:r>
      <w:r w:rsidRPr="00DC2822">
        <w:rPr>
          <w:rFonts w:ascii="Times New Roman" w:hAnsi="Times New Roman"/>
        </w:rPr>
        <w:t>_________________ EUR);</w:t>
      </w:r>
    </w:p>
    <w:p w14:paraId="2449D7F0" w14:textId="4F9FA601" w:rsidR="00E0428E" w:rsidRPr="00DC2822" w:rsidRDefault="00E0428E" w:rsidP="0069641F">
      <w:pPr>
        <w:pStyle w:val="Odstavekseznama"/>
        <w:numPr>
          <w:ilvl w:val="0"/>
          <w:numId w:val="25"/>
        </w:numPr>
        <w:jc w:val="both"/>
        <w:rPr>
          <w:rFonts w:ascii="Times New Roman" w:hAnsi="Times New Roman"/>
        </w:rPr>
      </w:pPr>
      <w:r w:rsidRPr="00DC2822">
        <w:rPr>
          <w:rFonts w:ascii="Times New Roman" w:hAnsi="Times New Roman"/>
        </w:rPr>
        <w:t>230687 - RSO4.5.-Enak dostop do zdravstvenega varstva ESRR 21-27-V-SI (v višini 15 %, kar znaša _________________ EUR).</w:t>
      </w:r>
    </w:p>
    <w:p w14:paraId="3FEDC630" w14:textId="77777777" w:rsidR="00E0428E" w:rsidRPr="00DC2822" w:rsidRDefault="00E0428E" w:rsidP="00E0428E">
      <w:pPr>
        <w:jc w:val="both"/>
        <w:rPr>
          <w:rFonts w:ascii="Times New Roman" w:hAnsi="Times New Roman"/>
        </w:rPr>
      </w:pPr>
    </w:p>
    <w:p w14:paraId="1FD8FB87" w14:textId="77777777" w:rsidR="00E0428E" w:rsidRPr="00DC2822" w:rsidRDefault="00E0428E" w:rsidP="00E0428E">
      <w:pPr>
        <w:jc w:val="both"/>
        <w:rPr>
          <w:rFonts w:ascii="Times New Roman" w:hAnsi="Times New Roman"/>
        </w:rPr>
      </w:pPr>
      <w:r w:rsidRPr="00F51068">
        <w:rPr>
          <w:rFonts w:ascii="Times New Roman" w:hAnsi="Times New Roman"/>
        </w:rPr>
        <w:t>DDV je upraviče</w:t>
      </w:r>
      <w:r w:rsidRPr="00DC2822">
        <w:rPr>
          <w:rFonts w:ascii="Times New Roman" w:hAnsi="Times New Roman"/>
        </w:rPr>
        <w:t>n strošek za sofinanciranje iz ESRR.</w:t>
      </w:r>
    </w:p>
    <w:p w14:paraId="62362695" w14:textId="77777777" w:rsidR="00E0428E" w:rsidRPr="00DC2822" w:rsidRDefault="00E0428E" w:rsidP="00E0428E">
      <w:pPr>
        <w:jc w:val="both"/>
        <w:rPr>
          <w:rFonts w:ascii="Times New Roman" w:hAnsi="Times New Roman"/>
        </w:rPr>
      </w:pPr>
    </w:p>
    <w:p w14:paraId="52731957" w14:textId="77777777" w:rsidR="00E0428E" w:rsidRPr="00EE7547" w:rsidRDefault="00E0428E" w:rsidP="00E0428E">
      <w:pPr>
        <w:jc w:val="both"/>
        <w:rPr>
          <w:rFonts w:ascii="Times New Roman" w:hAnsi="Times New Roman"/>
        </w:rPr>
      </w:pPr>
      <w:r w:rsidRPr="00DC2822">
        <w:rPr>
          <w:rFonts w:ascii="Times New Roman" w:hAnsi="Times New Roman"/>
        </w:rPr>
        <w:t>Sredstva za financiranje iz ESRR ne predstavljajo državne pomoči.</w:t>
      </w:r>
    </w:p>
    <w:p w14:paraId="03A1A9E7" w14:textId="6BFFA4DC" w:rsidR="00E01778" w:rsidRDefault="00E01778" w:rsidP="00E54026">
      <w:pPr>
        <w:spacing w:line="276" w:lineRule="auto"/>
        <w:ind w:left="66"/>
        <w:jc w:val="both"/>
        <w:rPr>
          <w:rFonts w:ascii="Times New Roman" w:hAnsi="Times New Roman"/>
          <w:b/>
        </w:rPr>
      </w:pPr>
    </w:p>
    <w:p w14:paraId="382EE460" w14:textId="77777777" w:rsidR="00E0428E" w:rsidRPr="00262172" w:rsidRDefault="00E0428E"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56F1A474" w14:textId="77777777" w:rsidR="00E0428E" w:rsidRPr="00262172" w:rsidRDefault="00E0428E" w:rsidP="00E0428E">
      <w:pPr>
        <w:jc w:val="both"/>
        <w:rPr>
          <w:rFonts w:ascii="Times New Roman" w:hAnsi="Times New Roman"/>
        </w:rPr>
      </w:pPr>
      <w:r w:rsidRPr="00262172">
        <w:rPr>
          <w:rFonts w:ascii="Times New Roman" w:hAnsi="Times New Roman"/>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262172">
        <w:rPr>
          <w:rFonts w:ascii="Times New Roman" w:hAnsi="Times New Roman"/>
        </w:rPr>
        <w:t>podaktivnosti</w:t>
      </w:r>
      <w:proofErr w:type="spellEnd"/>
      <w:r w:rsidRPr="00262172">
        <w:rPr>
          <w:rFonts w:ascii="Times New Roman" w:hAnsi="Times New Roman"/>
        </w:rPr>
        <w:t xml:space="preserve"> in/ali uporabljati že odobreno sofinanciranje EU.</w:t>
      </w:r>
    </w:p>
    <w:p w14:paraId="496470A0" w14:textId="1464DA84" w:rsidR="00E01778" w:rsidRDefault="00E01778" w:rsidP="00E54026">
      <w:pPr>
        <w:spacing w:line="276" w:lineRule="auto"/>
        <w:ind w:left="66"/>
        <w:jc w:val="both"/>
        <w:rPr>
          <w:rFonts w:ascii="Times New Roman" w:hAnsi="Times New Roman"/>
          <w:b/>
        </w:rPr>
      </w:pPr>
    </w:p>
    <w:p w14:paraId="66CBA0F1" w14:textId="77777777" w:rsidR="002760C4" w:rsidRPr="00B80902" w:rsidRDefault="002760C4" w:rsidP="002760C4">
      <w:pPr>
        <w:spacing w:line="276" w:lineRule="auto"/>
        <w:jc w:val="both"/>
        <w:rPr>
          <w:rFonts w:ascii="Times New Roman" w:hAnsi="Times New Roman"/>
          <w:b/>
        </w:rPr>
      </w:pPr>
      <w:r w:rsidRPr="00B80902">
        <w:rPr>
          <w:rFonts w:ascii="Times New Roman" w:hAnsi="Times New Roman"/>
          <w:b/>
        </w:rPr>
        <w:t xml:space="preserve">PODIZVAJALCI </w:t>
      </w:r>
      <w:r w:rsidRPr="00B80902">
        <w:rPr>
          <w:rFonts w:ascii="Times New Roman" w:hAnsi="Times New Roman"/>
        </w:rPr>
        <w:t>/se upošteva v primeru, da dobavitelj nastopa s podizvajalci/</w:t>
      </w:r>
    </w:p>
    <w:p w14:paraId="2CEA2195" w14:textId="77777777" w:rsidR="002760C4" w:rsidRPr="00B80902" w:rsidRDefault="002760C4" w:rsidP="002760C4">
      <w:pPr>
        <w:spacing w:line="276" w:lineRule="auto"/>
        <w:ind w:left="66"/>
        <w:jc w:val="both"/>
        <w:rPr>
          <w:rFonts w:ascii="Times New Roman" w:hAnsi="Times New Roman"/>
          <w:b/>
        </w:rPr>
      </w:pPr>
    </w:p>
    <w:p w14:paraId="2D17176A" w14:textId="77777777" w:rsidR="002760C4" w:rsidRPr="00B80902" w:rsidRDefault="002760C4" w:rsidP="002760C4">
      <w:pPr>
        <w:pStyle w:val="Odstavekseznama"/>
        <w:numPr>
          <w:ilvl w:val="0"/>
          <w:numId w:val="19"/>
        </w:numPr>
        <w:spacing w:line="260" w:lineRule="exact"/>
        <w:ind w:left="284"/>
        <w:jc w:val="center"/>
        <w:rPr>
          <w:rFonts w:ascii="Times New Roman" w:hAnsi="Times New Roman"/>
        </w:rPr>
      </w:pPr>
      <w:r w:rsidRPr="00B80902">
        <w:rPr>
          <w:rFonts w:ascii="Times New Roman" w:hAnsi="Times New Roman"/>
        </w:rPr>
        <w:t>člen</w:t>
      </w:r>
    </w:p>
    <w:p w14:paraId="69E9FF84" w14:textId="77777777" w:rsidR="002760C4" w:rsidRPr="00B80902" w:rsidRDefault="002760C4" w:rsidP="002760C4">
      <w:pPr>
        <w:jc w:val="both"/>
        <w:rPr>
          <w:rFonts w:ascii="Times New Roman" w:hAnsi="Times New Roman"/>
        </w:rPr>
      </w:pPr>
    </w:p>
    <w:p w14:paraId="50FC6C21" w14:textId="77777777" w:rsidR="002760C4" w:rsidRPr="00B80902" w:rsidRDefault="002760C4" w:rsidP="002760C4">
      <w:pPr>
        <w:jc w:val="both"/>
        <w:rPr>
          <w:rFonts w:ascii="Times New Roman" w:hAnsi="Times New Roman"/>
        </w:rPr>
      </w:pPr>
      <w:r w:rsidRPr="00B80902">
        <w:rPr>
          <w:rFonts w:ascii="Times New Roman" w:hAnsi="Times New Roman"/>
        </w:rPr>
        <w:t>Dobavitelj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w:t>
      </w:r>
    </w:p>
    <w:p w14:paraId="7ECD0D85" w14:textId="77777777" w:rsidR="002760C4" w:rsidRPr="00B80902" w:rsidRDefault="002760C4" w:rsidP="002760C4">
      <w:pPr>
        <w:jc w:val="both"/>
        <w:rPr>
          <w:rFonts w:ascii="Times New Roman" w:hAnsi="Times New Roman"/>
        </w:rPr>
      </w:pPr>
      <w:r w:rsidRPr="00B80902">
        <w:rPr>
          <w:rFonts w:ascii="Times New Roman" w:hAnsi="Times New Roman"/>
        </w:rPr>
        <w:t>njegovega podizvajalca.</w:t>
      </w:r>
    </w:p>
    <w:p w14:paraId="1B8C97DC" w14:textId="77777777" w:rsidR="002760C4" w:rsidRPr="00B80902" w:rsidRDefault="002760C4" w:rsidP="002760C4">
      <w:pPr>
        <w:jc w:val="both"/>
        <w:rPr>
          <w:rFonts w:ascii="Times New Roman" w:hAnsi="Times New Roman"/>
        </w:rPr>
      </w:pPr>
    </w:p>
    <w:p w14:paraId="7BAAA62A" w14:textId="77777777" w:rsidR="002760C4" w:rsidRPr="00B80902" w:rsidRDefault="002760C4" w:rsidP="002760C4">
      <w:pPr>
        <w:jc w:val="both"/>
        <w:rPr>
          <w:rFonts w:ascii="Times New Roman" w:hAnsi="Times New Roman"/>
        </w:rPr>
      </w:pPr>
      <w:r w:rsidRPr="00B80902">
        <w:rPr>
          <w:rFonts w:ascii="Times New Roman" w:hAnsi="Times New Roman"/>
        </w:rPr>
        <w:t>Dobavitelj pri izvajanju te pogodbe nastopa s podizvajalci:</w:t>
      </w:r>
    </w:p>
    <w:tbl>
      <w:tblPr>
        <w:tblW w:w="9901" w:type="dxa"/>
        <w:tblLayout w:type="fixed"/>
        <w:tblCellMar>
          <w:left w:w="70" w:type="dxa"/>
          <w:right w:w="70" w:type="dxa"/>
        </w:tblCellMar>
        <w:tblLook w:val="04A0" w:firstRow="1" w:lastRow="0" w:firstColumn="1" w:lastColumn="0" w:noHBand="0" w:noVBand="1"/>
      </w:tblPr>
      <w:tblGrid>
        <w:gridCol w:w="2742"/>
        <w:gridCol w:w="6956"/>
        <w:gridCol w:w="203"/>
      </w:tblGrid>
      <w:tr w:rsidR="002760C4" w:rsidRPr="00B80902" w14:paraId="7DFE214E" w14:textId="77777777" w:rsidTr="004B4BD1">
        <w:trPr>
          <w:gridAfter w:val="1"/>
          <w:wAfter w:w="203" w:type="dxa"/>
          <w:trHeight w:val="315"/>
        </w:trPr>
        <w:tc>
          <w:tcPr>
            <w:tcW w:w="2742" w:type="dxa"/>
            <w:vMerge w:val="restart"/>
            <w:tcBorders>
              <w:top w:val="single" w:sz="4" w:space="0" w:color="auto"/>
              <w:left w:val="single" w:sz="4" w:space="0" w:color="auto"/>
              <w:bottom w:val="single" w:sz="4" w:space="0" w:color="auto"/>
              <w:right w:val="single" w:sz="4" w:space="0" w:color="auto"/>
            </w:tcBorders>
            <w:vAlign w:val="bottom"/>
            <w:hideMark/>
          </w:tcPr>
          <w:p w14:paraId="5CB591E4" w14:textId="77777777" w:rsidR="002760C4" w:rsidRPr="00B80902" w:rsidRDefault="002760C4" w:rsidP="004B4BD1">
            <w:pPr>
              <w:rPr>
                <w:rFonts w:ascii="Times New Roman" w:hAnsi="Times New Roman"/>
              </w:rPr>
            </w:pPr>
            <w:r w:rsidRPr="00B80902">
              <w:rPr>
                <w:rFonts w:ascii="Times New Roman" w:hAnsi="Times New Roman"/>
              </w:rPr>
              <w:t>Podizvajalec 1</w:t>
            </w:r>
            <w:r w:rsidRPr="00B80902">
              <w:rPr>
                <w:rFonts w:ascii="Times New Roman" w:hAnsi="Times New Roman"/>
              </w:rPr>
              <w:br/>
              <w:t>(navesti naziv, polni</w:t>
            </w:r>
            <w:r w:rsidRPr="00B80902">
              <w:rPr>
                <w:rFonts w:ascii="Times New Roman" w:hAnsi="Times New Roman"/>
              </w:rPr>
              <w:br/>
              <w:t>naslov, matično</w:t>
            </w:r>
            <w:r w:rsidRPr="00B80902">
              <w:rPr>
                <w:rFonts w:ascii="Times New Roman" w:hAnsi="Times New Roman"/>
              </w:rPr>
              <w:br/>
              <w:t>št</w:t>
            </w:r>
            <w:r>
              <w:rPr>
                <w:rFonts w:ascii="Times New Roman" w:hAnsi="Times New Roman"/>
              </w:rPr>
              <w:t>.</w:t>
            </w:r>
            <w:r w:rsidRPr="00B80902">
              <w:rPr>
                <w:rFonts w:ascii="Times New Roman" w:hAnsi="Times New Roman"/>
              </w:rPr>
              <w:t>,</w:t>
            </w:r>
            <w:r w:rsidRPr="00B80902">
              <w:rPr>
                <w:rFonts w:ascii="Times New Roman" w:hAnsi="Times New Roman"/>
              </w:rPr>
              <w:br/>
              <w:t>identifikacijsko</w:t>
            </w:r>
            <w:r w:rsidRPr="00B80902">
              <w:rPr>
                <w:rFonts w:ascii="Times New Roman" w:hAnsi="Times New Roman"/>
              </w:rPr>
              <w:br/>
              <w:t>št</w:t>
            </w:r>
            <w:r>
              <w:rPr>
                <w:rFonts w:ascii="Times New Roman" w:hAnsi="Times New Roman"/>
              </w:rPr>
              <w:t>.</w:t>
            </w:r>
            <w:r w:rsidRPr="00B80902">
              <w:rPr>
                <w:rFonts w:ascii="Times New Roman" w:hAnsi="Times New Roman"/>
              </w:rPr>
              <w:t xml:space="preserve"> za DDV</w:t>
            </w:r>
            <w:r>
              <w:rPr>
                <w:rFonts w:ascii="Times New Roman" w:hAnsi="Times New Roman"/>
              </w:rPr>
              <w:t>,</w:t>
            </w:r>
            <w:r w:rsidRPr="00B80902">
              <w:rPr>
                <w:rFonts w:ascii="Times New Roman" w:hAnsi="Times New Roman"/>
              </w:rPr>
              <w:br/>
            </w:r>
            <w:r>
              <w:rPr>
                <w:rFonts w:ascii="Times New Roman" w:hAnsi="Times New Roman"/>
              </w:rPr>
              <w:t>TRR in e-naslov</w:t>
            </w:r>
            <w:r w:rsidRPr="00B80902">
              <w:rPr>
                <w:rFonts w:ascii="Times New Roman" w:hAnsi="Times New Roman"/>
              </w:rPr>
              <w:t>):</w:t>
            </w:r>
          </w:p>
        </w:tc>
        <w:tc>
          <w:tcPr>
            <w:tcW w:w="6956" w:type="dxa"/>
            <w:vMerge w:val="restart"/>
            <w:tcBorders>
              <w:top w:val="single" w:sz="4" w:space="0" w:color="auto"/>
              <w:left w:val="single" w:sz="4" w:space="0" w:color="auto"/>
              <w:bottom w:val="single" w:sz="4" w:space="0" w:color="auto"/>
              <w:right w:val="single" w:sz="4" w:space="0" w:color="auto"/>
            </w:tcBorders>
            <w:noWrap/>
            <w:vAlign w:val="bottom"/>
            <w:hideMark/>
          </w:tcPr>
          <w:p w14:paraId="3CAAC2C0" w14:textId="77777777" w:rsidR="002760C4" w:rsidRPr="00B80902" w:rsidRDefault="002760C4" w:rsidP="004B4BD1">
            <w:pPr>
              <w:jc w:val="center"/>
              <w:rPr>
                <w:rFonts w:ascii="Times New Roman" w:hAnsi="Times New Roman"/>
              </w:rPr>
            </w:pPr>
            <w:r w:rsidRPr="00B80902">
              <w:rPr>
                <w:rFonts w:ascii="Times New Roman" w:hAnsi="Times New Roman"/>
              </w:rPr>
              <w:t> </w:t>
            </w:r>
          </w:p>
        </w:tc>
      </w:tr>
      <w:tr w:rsidR="002760C4" w:rsidRPr="00B80902" w14:paraId="787004DF" w14:textId="77777777" w:rsidTr="004B4BD1">
        <w:trPr>
          <w:trHeight w:val="315"/>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19509A36" w14:textId="77777777" w:rsidR="002760C4" w:rsidRPr="00B80902" w:rsidRDefault="002760C4" w:rsidP="004B4BD1">
            <w:pPr>
              <w:rPr>
                <w:rFonts w:ascii="Times New Roman" w:hAnsi="Times New Roman"/>
              </w:rPr>
            </w:pPr>
          </w:p>
        </w:tc>
        <w:tc>
          <w:tcPr>
            <w:tcW w:w="6956" w:type="dxa"/>
            <w:vMerge/>
            <w:tcBorders>
              <w:top w:val="single" w:sz="4" w:space="0" w:color="auto"/>
              <w:left w:val="single" w:sz="4" w:space="0" w:color="auto"/>
              <w:bottom w:val="single" w:sz="4" w:space="0" w:color="auto"/>
              <w:right w:val="single" w:sz="4" w:space="0" w:color="auto"/>
            </w:tcBorders>
            <w:vAlign w:val="center"/>
            <w:hideMark/>
          </w:tcPr>
          <w:p w14:paraId="4438BA3F"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4F4DD84E" w14:textId="77777777" w:rsidR="002760C4" w:rsidRPr="00B80902" w:rsidRDefault="002760C4" w:rsidP="004B4BD1">
            <w:pPr>
              <w:jc w:val="center"/>
              <w:rPr>
                <w:rFonts w:ascii="Aptos Narrow" w:hAnsi="Aptos Narrow"/>
                <w:sz w:val="22"/>
                <w:szCs w:val="22"/>
              </w:rPr>
            </w:pPr>
          </w:p>
        </w:tc>
      </w:tr>
      <w:tr w:rsidR="002760C4" w:rsidRPr="00B80902" w14:paraId="63F42D5F" w14:textId="77777777" w:rsidTr="004B4BD1">
        <w:trPr>
          <w:trHeight w:val="315"/>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C77C55C" w14:textId="77777777" w:rsidR="002760C4" w:rsidRPr="00B80902" w:rsidRDefault="002760C4" w:rsidP="004B4BD1">
            <w:pPr>
              <w:rPr>
                <w:rFonts w:ascii="Times New Roman" w:hAnsi="Times New Roman"/>
              </w:rPr>
            </w:pPr>
          </w:p>
        </w:tc>
        <w:tc>
          <w:tcPr>
            <w:tcW w:w="6956" w:type="dxa"/>
            <w:vMerge/>
            <w:tcBorders>
              <w:top w:val="single" w:sz="4" w:space="0" w:color="auto"/>
              <w:left w:val="single" w:sz="4" w:space="0" w:color="auto"/>
              <w:bottom w:val="single" w:sz="4" w:space="0" w:color="auto"/>
              <w:right w:val="single" w:sz="4" w:space="0" w:color="auto"/>
            </w:tcBorders>
            <w:vAlign w:val="center"/>
            <w:hideMark/>
          </w:tcPr>
          <w:p w14:paraId="19DB5F6C"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0FE87599" w14:textId="77777777" w:rsidR="002760C4" w:rsidRPr="00B80902" w:rsidRDefault="002760C4" w:rsidP="004B4BD1">
            <w:pPr>
              <w:rPr>
                <w:rFonts w:ascii="Times New Roman" w:hAnsi="Times New Roman"/>
                <w:sz w:val="20"/>
                <w:szCs w:val="20"/>
              </w:rPr>
            </w:pPr>
          </w:p>
        </w:tc>
      </w:tr>
      <w:tr w:rsidR="002760C4" w:rsidRPr="00B80902" w14:paraId="0E972EAA" w14:textId="77777777" w:rsidTr="004B4BD1">
        <w:trPr>
          <w:trHeight w:val="315"/>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97D7798" w14:textId="77777777" w:rsidR="002760C4" w:rsidRPr="00B80902" w:rsidRDefault="002760C4" w:rsidP="004B4BD1">
            <w:pPr>
              <w:rPr>
                <w:rFonts w:ascii="Times New Roman" w:hAnsi="Times New Roman"/>
              </w:rPr>
            </w:pPr>
          </w:p>
        </w:tc>
        <w:tc>
          <w:tcPr>
            <w:tcW w:w="6956" w:type="dxa"/>
            <w:vMerge/>
            <w:tcBorders>
              <w:top w:val="single" w:sz="4" w:space="0" w:color="auto"/>
              <w:left w:val="single" w:sz="4" w:space="0" w:color="auto"/>
              <w:bottom w:val="single" w:sz="4" w:space="0" w:color="auto"/>
              <w:right w:val="single" w:sz="4" w:space="0" w:color="auto"/>
            </w:tcBorders>
            <w:vAlign w:val="center"/>
            <w:hideMark/>
          </w:tcPr>
          <w:p w14:paraId="4D61D324"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3CEDEC83" w14:textId="77777777" w:rsidR="002760C4" w:rsidRPr="00B80902" w:rsidRDefault="002760C4" w:rsidP="004B4BD1">
            <w:pPr>
              <w:rPr>
                <w:rFonts w:ascii="Times New Roman" w:hAnsi="Times New Roman"/>
                <w:sz w:val="20"/>
                <w:szCs w:val="20"/>
              </w:rPr>
            </w:pPr>
          </w:p>
        </w:tc>
      </w:tr>
      <w:tr w:rsidR="002760C4" w:rsidRPr="00B80902" w14:paraId="4E536354" w14:textId="77777777" w:rsidTr="004B4BD1">
        <w:trPr>
          <w:trHeight w:val="315"/>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8E5F7C3" w14:textId="77777777" w:rsidR="002760C4" w:rsidRPr="00B80902" w:rsidRDefault="002760C4" w:rsidP="004B4BD1">
            <w:pPr>
              <w:rPr>
                <w:rFonts w:ascii="Times New Roman" w:hAnsi="Times New Roman"/>
              </w:rPr>
            </w:pPr>
          </w:p>
        </w:tc>
        <w:tc>
          <w:tcPr>
            <w:tcW w:w="6956" w:type="dxa"/>
            <w:vMerge/>
            <w:tcBorders>
              <w:top w:val="single" w:sz="4" w:space="0" w:color="auto"/>
              <w:left w:val="single" w:sz="4" w:space="0" w:color="auto"/>
              <w:bottom w:val="single" w:sz="4" w:space="0" w:color="auto"/>
              <w:right w:val="single" w:sz="4" w:space="0" w:color="auto"/>
            </w:tcBorders>
            <w:vAlign w:val="center"/>
            <w:hideMark/>
          </w:tcPr>
          <w:p w14:paraId="095EE309"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18389907" w14:textId="77777777" w:rsidR="002760C4" w:rsidRPr="00B80902" w:rsidRDefault="002760C4" w:rsidP="004B4BD1">
            <w:pPr>
              <w:rPr>
                <w:rFonts w:ascii="Times New Roman" w:hAnsi="Times New Roman"/>
                <w:sz w:val="20"/>
                <w:szCs w:val="20"/>
              </w:rPr>
            </w:pPr>
          </w:p>
        </w:tc>
      </w:tr>
      <w:tr w:rsidR="002760C4" w:rsidRPr="00B80902" w14:paraId="26B26A43" w14:textId="77777777" w:rsidTr="004B4BD1">
        <w:trPr>
          <w:trHeight w:val="315"/>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01679C9" w14:textId="77777777" w:rsidR="002760C4" w:rsidRPr="00B80902" w:rsidRDefault="002760C4" w:rsidP="004B4BD1">
            <w:pPr>
              <w:rPr>
                <w:rFonts w:ascii="Times New Roman" w:hAnsi="Times New Roman"/>
              </w:rPr>
            </w:pPr>
          </w:p>
        </w:tc>
        <w:tc>
          <w:tcPr>
            <w:tcW w:w="6956" w:type="dxa"/>
            <w:vMerge/>
            <w:tcBorders>
              <w:top w:val="single" w:sz="4" w:space="0" w:color="auto"/>
              <w:left w:val="single" w:sz="4" w:space="0" w:color="auto"/>
              <w:bottom w:val="single" w:sz="4" w:space="0" w:color="auto"/>
              <w:right w:val="single" w:sz="4" w:space="0" w:color="auto"/>
            </w:tcBorders>
            <w:vAlign w:val="center"/>
            <w:hideMark/>
          </w:tcPr>
          <w:p w14:paraId="294AFFEB"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3D48A36D" w14:textId="77777777" w:rsidR="002760C4" w:rsidRPr="00B80902" w:rsidRDefault="002760C4" w:rsidP="004B4BD1">
            <w:pPr>
              <w:rPr>
                <w:rFonts w:ascii="Times New Roman" w:hAnsi="Times New Roman"/>
                <w:sz w:val="20"/>
                <w:szCs w:val="20"/>
              </w:rPr>
            </w:pPr>
          </w:p>
        </w:tc>
      </w:tr>
      <w:tr w:rsidR="002760C4" w:rsidRPr="00B80902" w14:paraId="573BE7F5" w14:textId="77777777" w:rsidTr="004B4BD1">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5A341C4" w14:textId="77777777" w:rsidR="002760C4" w:rsidRPr="00B80902" w:rsidRDefault="002760C4" w:rsidP="004B4BD1">
            <w:pPr>
              <w:rPr>
                <w:rFonts w:ascii="Times New Roman" w:hAnsi="Times New Roman"/>
              </w:rPr>
            </w:pPr>
          </w:p>
        </w:tc>
        <w:tc>
          <w:tcPr>
            <w:tcW w:w="6956" w:type="dxa"/>
            <w:vMerge/>
            <w:tcBorders>
              <w:top w:val="single" w:sz="4" w:space="0" w:color="auto"/>
              <w:left w:val="single" w:sz="4" w:space="0" w:color="auto"/>
              <w:bottom w:val="single" w:sz="4" w:space="0" w:color="auto"/>
              <w:right w:val="single" w:sz="4" w:space="0" w:color="auto"/>
            </w:tcBorders>
            <w:vAlign w:val="center"/>
            <w:hideMark/>
          </w:tcPr>
          <w:p w14:paraId="031EC33D"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4E34B621" w14:textId="77777777" w:rsidR="002760C4" w:rsidRPr="00B80902" w:rsidRDefault="002760C4" w:rsidP="004B4BD1">
            <w:pPr>
              <w:rPr>
                <w:rFonts w:ascii="Times New Roman" w:hAnsi="Times New Roman"/>
                <w:sz w:val="20"/>
                <w:szCs w:val="20"/>
              </w:rPr>
            </w:pPr>
          </w:p>
        </w:tc>
      </w:tr>
      <w:tr w:rsidR="002760C4" w:rsidRPr="00B80902" w14:paraId="4288DBF7" w14:textId="77777777" w:rsidTr="004B4BD1">
        <w:trPr>
          <w:trHeight w:val="922"/>
        </w:trPr>
        <w:tc>
          <w:tcPr>
            <w:tcW w:w="2742" w:type="dxa"/>
            <w:tcBorders>
              <w:top w:val="nil"/>
              <w:left w:val="single" w:sz="4" w:space="0" w:color="auto"/>
              <w:bottom w:val="single" w:sz="4" w:space="0" w:color="auto"/>
              <w:right w:val="single" w:sz="4" w:space="0" w:color="auto"/>
            </w:tcBorders>
            <w:vAlign w:val="bottom"/>
            <w:hideMark/>
          </w:tcPr>
          <w:p w14:paraId="303E75ED" w14:textId="77777777" w:rsidR="002760C4" w:rsidRPr="00B80902" w:rsidRDefault="002760C4" w:rsidP="004B4BD1">
            <w:pPr>
              <w:rPr>
                <w:rFonts w:ascii="Times New Roman" w:hAnsi="Times New Roman"/>
              </w:rPr>
            </w:pPr>
            <w:r w:rsidRPr="00B80902">
              <w:rPr>
                <w:rFonts w:ascii="Times New Roman" w:hAnsi="Times New Roman"/>
              </w:rPr>
              <w:lastRenderedPageBreak/>
              <w:t>VRSTA DEL</w:t>
            </w:r>
            <w:r w:rsidRPr="00B80902">
              <w:rPr>
                <w:rFonts w:ascii="Times New Roman" w:hAnsi="Times New Roman"/>
              </w:rPr>
              <w:br/>
              <w:t>(predmet, količina,</w:t>
            </w:r>
            <w:r w:rsidRPr="00B80902">
              <w:rPr>
                <w:rFonts w:ascii="Times New Roman" w:hAnsi="Times New Roman"/>
              </w:rPr>
              <w:br/>
              <w:t>%</w:t>
            </w:r>
            <w:r>
              <w:rPr>
                <w:rFonts w:ascii="Times New Roman" w:hAnsi="Times New Roman"/>
              </w:rPr>
              <w:t xml:space="preserve"> ali</w:t>
            </w:r>
            <w:r w:rsidRPr="00B80902">
              <w:rPr>
                <w:rFonts w:ascii="Times New Roman" w:hAnsi="Times New Roman"/>
              </w:rPr>
              <w:t xml:space="preserve"> vrednost):</w:t>
            </w:r>
          </w:p>
        </w:tc>
        <w:tc>
          <w:tcPr>
            <w:tcW w:w="6956" w:type="dxa"/>
            <w:tcBorders>
              <w:top w:val="nil"/>
              <w:left w:val="nil"/>
              <w:bottom w:val="single" w:sz="4" w:space="0" w:color="auto"/>
              <w:right w:val="single" w:sz="4" w:space="0" w:color="auto"/>
            </w:tcBorders>
            <w:vAlign w:val="bottom"/>
            <w:hideMark/>
          </w:tcPr>
          <w:p w14:paraId="673EC95B" w14:textId="77777777" w:rsidR="002760C4" w:rsidRPr="00B80902" w:rsidRDefault="002760C4" w:rsidP="004B4BD1">
            <w:pPr>
              <w:rPr>
                <w:rFonts w:ascii="Times New Roman" w:hAnsi="Times New Roman"/>
              </w:rPr>
            </w:pPr>
            <w:r w:rsidRPr="00B80902">
              <w:rPr>
                <w:rFonts w:ascii="Times New Roman" w:hAnsi="Times New Roman"/>
              </w:rPr>
              <w:t>Opis del, ki jih bo izvedel podizvajalec:</w:t>
            </w:r>
            <w:r w:rsidRPr="00B80902">
              <w:rPr>
                <w:rFonts w:ascii="Times New Roman" w:hAnsi="Times New Roman"/>
              </w:rPr>
              <w:br/>
              <w:t>v vrednosti _____________ EUR brez DDV</w:t>
            </w:r>
          </w:p>
          <w:p w14:paraId="6EBF941A" w14:textId="77777777" w:rsidR="002760C4" w:rsidRPr="00B80902" w:rsidRDefault="002760C4" w:rsidP="004B4BD1">
            <w:pPr>
              <w:rPr>
                <w:rFonts w:ascii="Times New Roman" w:hAnsi="Times New Roman"/>
              </w:rPr>
            </w:pPr>
          </w:p>
        </w:tc>
        <w:tc>
          <w:tcPr>
            <w:tcW w:w="203" w:type="dxa"/>
            <w:vAlign w:val="center"/>
            <w:hideMark/>
          </w:tcPr>
          <w:p w14:paraId="46A1A6CD" w14:textId="77777777" w:rsidR="002760C4" w:rsidRPr="00B80902" w:rsidRDefault="002760C4" w:rsidP="004B4BD1">
            <w:pPr>
              <w:rPr>
                <w:rFonts w:ascii="Times New Roman" w:hAnsi="Times New Roman"/>
                <w:sz w:val="20"/>
                <w:szCs w:val="20"/>
              </w:rPr>
            </w:pPr>
          </w:p>
        </w:tc>
      </w:tr>
      <w:tr w:rsidR="002760C4" w:rsidRPr="00B80902" w14:paraId="35E2D49C" w14:textId="77777777" w:rsidTr="004B4BD1">
        <w:trPr>
          <w:trHeight w:val="315"/>
        </w:trPr>
        <w:tc>
          <w:tcPr>
            <w:tcW w:w="2742" w:type="dxa"/>
            <w:vMerge w:val="restart"/>
            <w:tcBorders>
              <w:top w:val="nil"/>
              <w:left w:val="single" w:sz="4" w:space="0" w:color="auto"/>
              <w:bottom w:val="single" w:sz="4" w:space="0" w:color="auto"/>
              <w:right w:val="single" w:sz="4" w:space="0" w:color="auto"/>
            </w:tcBorders>
            <w:vAlign w:val="bottom"/>
            <w:hideMark/>
          </w:tcPr>
          <w:p w14:paraId="176B763D" w14:textId="77777777" w:rsidR="002760C4" w:rsidRPr="00B80902" w:rsidRDefault="002760C4" w:rsidP="004B4BD1">
            <w:pPr>
              <w:rPr>
                <w:rFonts w:ascii="Times New Roman" w:hAnsi="Times New Roman"/>
              </w:rPr>
            </w:pPr>
            <w:r w:rsidRPr="00B80902">
              <w:rPr>
                <w:rFonts w:ascii="Times New Roman" w:hAnsi="Times New Roman"/>
              </w:rPr>
              <w:t>Podizvajalec 2</w:t>
            </w:r>
            <w:r w:rsidRPr="00B80902">
              <w:rPr>
                <w:rFonts w:ascii="Times New Roman" w:hAnsi="Times New Roman"/>
              </w:rPr>
              <w:br/>
              <w:t>(navesti naziv, polni</w:t>
            </w:r>
            <w:r w:rsidRPr="00B80902">
              <w:rPr>
                <w:rFonts w:ascii="Times New Roman" w:hAnsi="Times New Roman"/>
              </w:rPr>
              <w:br/>
              <w:t>naslov, matično</w:t>
            </w:r>
            <w:r w:rsidRPr="00B80902">
              <w:rPr>
                <w:rFonts w:ascii="Times New Roman" w:hAnsi="Times New Roman"/>
              </w:rPr>
              <w:br/>
              <w:t>št</w:t>
            </w:r>
            <w:r>
              <w:rPr>
                <w:rFonts w:ascii="Times New Roman" w:hAnsi="Times New Roman"/>
              </w:rPr>
              <w:t>.</w:t>
            </w:r>
            <w:r w:rsidRPr="00B80902">
              <w:rPr>
                <w:rFonts w:ascii="Times New Roman" w:hAnsi="Times New Roman"/>
              </w:rPr>
              <w:t>,</w:t>
            </w:r>
            <w:r w:rsidRPr="00B80902">
              <w:rPr>
                <w:rFonts w:ascii="Times New Roman" w:hAnsi="Times New Roman"/>
              </w:rPr>
              <w:br/>
              <w:t>identifikacijsko</w:t>
            </w:r>
            <w:r w:rsidRPr="00B80902">
              <w:rPr>
                <w:rFonts w:ascii="Times New Roman" w:hAnsi="Times New Roman"/>
              </w:rPr>
              <w:br/>
              <w:t>št</w:t>
            </w:r>
            <w:r>
              <w:rPr>
                <w:rFonts w:ascii="Times New Roman" w:hAnsi="Times New Roman"/>
              </w:rPr>
              <w:t>.</w:t>
            </w:r>
            <w:r w:rsidRPr="00B80902">
              <w:rPr>
                <w:rFonts w:ascii="Times New Roman" w:hAnsi="Times New Roman"/>
              </w:rPr>
              <w:t xml:space="preserve"> za DDV</w:t>
            </w:r>
            <w:r>
              <w:rPr>
                <w:rFonts w:ascii="Times New Roman" w:hAnsi="Times New Roman"/>
              </w:rPr>
              <w:t>,TRR in e-naslov</w:t>
            </w:r>
            <w:r w:rsidRPr="00B80902">
              <w:rPr>
                <w:rFonts w:ascii="Times New Roman" w:hAnsi="Times New Roman"/>
              </w:rPr>
              <w:t>):</w:t>
            </w:r>
          </w:p>
        </w:tc>
        <w:tc>
          <w:tcPr>
            <w:tcW w:w="6956" w:type="dxa"/>
            <w:vMerge w:val="restart"/>
            <w:tcBorders>
              <w:top w:val="nil"/>
              <w:left w:val="single" w:sz="4" w:space="0" w:color="auto"/>
              <w:bottom w:val="single" w:sz="4" w:space="0" w:color="auto"/>
              <w:right w:val="single" w:sz="4" w:space="0" w:color="auto"/>
            </w:tcBorders>
            <w:noWrap/>
            <w:vAlign w:val="bottom"/>
            <w:hideMark/>
          </w:tcPr>
          <w:p w14:paraId="10A3BE08" w14:textId="77777777" w:rsidR="002760C4" w:rsidRPr="00B80902" w:rsidRDefault="002760C4" w:rsidP="004B4BD1">
            <w:pPr>
              <w:jc w:val="center"/>
              <w:rPr>
                <w:rFonts w:ascii="Times New Roman" w:hAnsi="Times New Roman"/>
              </w:rPr>
            </w:pPr>
            <w:r w:rsidRPr="00B80902">
              <w:rPr>
                <w:rFonts w:ascii="Times New Roman" w:hAnsi="Times New Roman"/>
              </w:rPr>
              <w:t> </w:t>
            </w:r>
          </w:p>
        </w:tc>
        <w:tc>
          <w:tcPr>
            <w:tcW w:w="203" w:type="dxa"/>
            <w:vAlign w:val="center"/>
            <w:hideMark/>
          </w:tcPr>
          <w:p w14:paraId="74BDF166" w14:textId="77777777" w:rsidR="002760C4" w:rsidRPr="00B80902" w:rsidRDefault="002760C4" w:rsidP="004B4BD1">
            <w:pPr>
              <w:rPr>
                <w:rFonts w:ascii="Times New Roman" w:hAnsi="Times New Roman"/>
                <w:sz w:val="20"/>
                <w:szCs w:val="20"/>
              </w:rPr>
            </w:pPr>
          </w:p>
        </w:tc>
      </w:tr>
      <w:tr w:rsidR="002760C4" w:rsidRPr="00B80902" w14:paraId="6D7396AA" w14:textId="77777777" w:rsidTr="004B4BD1">
        <w:trPr>
          <w:trHeight w:val="315"/>
        </w:trPr>
        <w:tc>
          <w:tcPr>
            <w:tcW w:w="2742" w:type="dxa"/>
            <w:vMerge/>
            <w:tcBorders>
              <w:top w:val="nil"/>
              <w:left w:val="single" w:sz="4" w:space="0" w:color="auto"/>
              <w:bottom w:val="single" w:sz="4" w:space="0" w:color="auto"/>
              <w:right w:val="single" w:sz="4" w:space="0" w:color="auto"/>
            </w:tcBorders>
            <w:vAlign w:val="center"/>
            <w:hideMark/>
          </w:tcPr>
          <w:p w14:paraId="5A033691" w14:textId="77777777" w:rsidR="002760C4" w:rsidRPr="00B80902" w:rsidRDefault="002760C4" w:rsidP="004B4BD1">
            <w:pPr>
              <w:rPr>
                <w:rFonts w:ascii="Times New Roman" w:hAnsi="Times New Roman"/>
              </w:rPr>
            </w:pPr>
          </w:p>
        </w:tc>
        <w:tc>
          <w:tcPr>
            <w:tcW w:w="6956" w:type="dxa"/>
            <w:vMerge/>
            <w:tcBorders>
              <w:top w:val="nil"/>
              <w:left w:val="single" w:sz="4" w:space="0" w:color="auto"/>
              <w:bottom w:val="single" w:sz="4" w:space="0" w:color="auto"/>
              <w:right w:val="single" w:sz="4" w:space="0" w:color="auto"/>
            </w:tcBorders>
            <w:vAlign w:val="center"/>
            <w:hideMark/>
          </w:tcPr>
          <w:p w14:paraId="485146F8"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711C8051" w14:textId="77777777" w:rsidR="002760C4" w:rsidRPr="00B80902" w:rsidRDefault="002760C4" w:rsidP="004B4BD1">
            <w:pPr>
              <w:jc w:val="center"/>
              <w:rPr>
                <w:rFonts w:ascii="Aptos Narrow" w:hAnsi="Aptos Narrow"/>
                <w:sz w:val="22"/>
                <w:szCs w:val="22"/>
              </w:rPr>
            </w:pPr>
          </w:p>
        </w:tc>
      </w:tr>
      <w:tr w:rsidR="002760C4" w:rsidRPr="00B80902" w14:paraId="59602B99" w14:textId="77777777" w:rsidTr="004B4BD1">
        <w:trPr>
          <w:trHeight w:val="315"/>
        </w:trPr>
        <w:tc>
          <w:tcPr>
            <w:tcW w:w="2742" w:type="dxa"/>
            <w:vMerge/>
            <w:tcBorders>
              <w:top w:val="nil"/>
              <w:left w:val="single" w:sz="4" w:space="0" w:color="auto"/>
              <w:bottom w:val="single" w:sz="4" w:space="0" w:color="auto"/>
              <w:right w:val="single" w:sz="4" w:space="0" w:color="auto"/>
            </w:tcBorders>
            <w:vAlign w:val="center"/>
            <w:hideMark/>
          </w:tcPr>
          <w:p w14:paraId="0667DFB0" w14:textId="77777777" w:rsidR="002760C4" w:rsidRPr="00B80902" w:rsidRDefault="002760C4" w:rsidP="004B4BD1">
            <w:pPr>
              <w:rPr>
                <w:rFonts w:ascii="Times New Roman" w:hAnsi="Times New Roman"/>
              </w:rPr>
            </w:pPr>
          </w:p>
        </w:tc>
        <w:tc>
          <w:tcPr>
            <w:tcW w:w="6956" w:type="dxa"/>
            <w:vMerge/>
            <w:tcBorders>
              <w:top w:val="nil"/>
              <w:left w:val="single" w:sz="4" w:space="0" w:color="auto"/>
              <w:bottom w:val="single" w:sz="4" w:space="0" w:color="auto"/>
              <w:right w:val="single" w:sz="4" w:space="0" w:color="auto"/>
            </w:tcBorders>
            <w:vAlign w:val="center"/>
            <w:hideMark/>
          </w:tcPr>
          <w:p w14:paraId="59FD1404"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5CF5B651" w14:textId="77777777" w:rsidR="002760C4" w:rsidRPr="00B80902" w:rsidRDefault="002760C4" w:rsidP="004B4BD1">
            <w:pPr>
              <w:rPr>
                <w:rFonts w:ascii="Times New Roman" w:hAnsi="Times New Roman"/>
                <w:sz w:val="20"/>
                <w:szCs w:val="20"/>
              </w:rPr>
            </w:pPr>
          </w:p>
        </w:tc>
      </w:tr>
      <w:tr w:rsidR="002760C4" w:rsidRPr="00B80902" w14:paraId="523A53A7" w14:textId="77777777" w:rsidTr="004B4BD1">
        <w:trPr>
          <w:trHeight w:val="315"/>
        </w:trPr>
        <w:tc>
          <w:tcPr>
            <w:tcW w:w="2742" w:type="dxa"/>
            <w:vMerge/>
            <w:tcBorders>
              <w:top w:val="nil"/>
              <w:left w:val="single" w:sz="4" w:space="0" w:color="auto"/>
              <w:bottom w:val="single" w:sz="4" w:space="0" w:color="auto"/>
              <w:right w:val="single" w:sz="4" w:space="0" w:color="auto"/>
            </w:tcBorders>
            <w:vAlign w:val="center"/>
            <w:hideMark/>
          </w:tcPr>
          <w:p w14:paraId="5975752E" w14:textId="77777777" w:rsidR="002760C4" w:rsidRPr="00B80902" w:rsidRDefault="002760C4" w:rsidP="004B4BD1">
            <w:pPr>
              <w:rPr>
                <w:rFonts w:ascii="Times New Roman" w:hAnsi="Times New Roman"/>
              </w:rPr>
            </w:pPr>
          </w:p>
        </w:tc>
        <w:tc>
          <w:tcPr>
            <w:tcW w:w="6956" w:type="dxa"/>
            <w:vMerge/>
            <w:tcBorders>
              <w:top w:val="nil"/>
              <w:left w:val="single" w:sz="4" w:space="0" w:color="auto"/>
              <w:bottom w:val="single" w:sz="4" w:space="0" w:color="auto"/>
              <w:right w:val="single" w:sz="4" w:space="0" w:color="auto"/>
            </w:tcBorders>
            <w:vAlign w:val="center"/>
            <w:hideMark/>
          </w:tcPr>
          <w:p w14:paraId="0A1D556F"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22633022" w14:textId="77777777" w:rsidR="002760C4" w:rsidRPr="00B80902" w:rsidRDefault="002760C4" w:rsidP="004B4BD1">
            <w:pPr>
              <w:rPr>
                <w:rFonts w:ascii="Times New Roman" w:hAnsi="Times New Roman"/>
                <w:sz w:val="20"/>
                <w:szCs w:val="20"/>
              </w:rPr>
            </w:pPr>
          </w:p>
        </w:tc>
      </w:tr>
      <w:tr w:rsidR="002760C4" w:rsidRPr="00B80902" w14:paraId="303CFA1E" w14:textId="77777777" w:rsidTr="004B4BD1">
        <w:trPr>
          <w:trHeight w:val="315"/>
        </w:trPr>
        <w:tc>
          <w:tcPr>
            <w:tcW w:w="2742" w:type="dxa"/>
            <w:vMerge/>
            <w:tcBorders>
              <w:top w:val="nil"/>
              <w:left w:val="single" w:sz="4" w:space="0" w:color="auto"/>
              <w:bottom w:val="single" w:sz="4" w:space="0" w:color="auto"/>
              <w:right w:val="single" w:sz="4" w:space="0" w:color="auto"/>
            </w:tcBorders>
            <w:vAlign w:val="center"/>
            <w:hideMark/>
          </w:tcPr>
          <w:p w14:paraId="22A81C90" w14:textId="77777777" w:rsidR="002760C4" w:rsidRPr="00B80902" w:rsidRDefault="002760C4" w:rsidP="004B4BD1">
            <w:pPr>
              <w:rPr>
                <w:rFonts w:ascii="Times New Roman" w:hAnsi="Times New Roman"/>
              </w:rPr>
            </w:pPr>
          </w:p>
        </w:tc>
        <w:tc>
          <w:tcPr>
            <w:tcW w:w="6956" w:type="dxa"/>
            <w:vMerge/>
            <w:tcBorders>
              <w:top w:val="nil"/>
              <w:left w:val="single" w:sz="4" w:space="0" w:color="auto"/>
              <w:bottom w:val="single" w:sz="4" w:space="0" w:color="auto"/>
              <w:right w:val="single" w:sz="4" w:space="0" w:color="auto"/>
            </w:tcBorders>
            <w:vAlign w:val="center"/>
            <w:hideMark/>
          </w:tcPr>
          <w:p w14:paraId="265C938F"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4895A738" w14:textId="77777777" w:rsidR="002760C4" w:rsidRPr="00B80902" w:rsidRDefault="002760C4" w:rsidP="004B4BD1">
            <w:pPr>
              <w:rPr>
                <w:rFonts w:ascii="Times New Roman" w:hAnsi="Times New Roman"/>
                <w:sz w:val="20"/>
                <w:szCs w:val="20"/>
              </w:rPr>
            </w:pPr>
          </w:p>
        </w:tc>
      </w:tr>
      <w:tr w:rsidR="002760C4" w:rsidRPr="00B80902" w14:paraId="033EB89E" w14:textId="77777777" w:rsidTr="004B4BD1">
        <w:trPr>
          <w:trHeight w:val="315"/>
        </w:trPr>
        <w:tc>
          <w:tcPr>
            <w:tcW w:w="2742" w:type="dxa"/>
            <w:vMerge/>
            <w:tcBorders>
              <w:top w:val="nil"/>
              <w:left w:val="single" w:sz="4" w:space="0" w:color="auto"/>
              <w:bottom w:val="single" w:sz="4" w:space="0" w:color="auto"/>
              <w:right w:val="single" w:sz="4" w:space="0" w:color="auto"/>
            </w:tcBorders>
            <w:vAlign w:val="center"/>
            <w:hideMark/>
          </w:tcPr>
          <w:p w14:paraId="2E542485" w14:textId="77777777" w:rsidR="002760C4" w:rsidRPr="00B80902" w:rsidRDefault="002760C4" w:rsidP="004B4BD1">
            <w:pPr>
              <w:rPr>
                <w:rFonts w:ascii="Times New Roman" w:hAnsi="Times New Roman"/>
              </w:rPr>
            </w:pPr>
          </w:p>
        </w:tc>
        <w:tc>
          <w:tcPr>
            <w:tcW w:w="6956" w:type="dxa"/>
            <w:vMerge/>
            <w:tcBorders>
              <w:top w:val="nil"/>
              <w:left w:val="single" w:sz="4" w:space="0" w:color="auto"/>
              <w:bottom w:val="single" w:sz="4" w:space="0" w:color="auto"/>
              <w:right w:val="single" w:sz="4" w:space="0" w:color="auto"/>
            </w:tcBorders>
            <w:vAlign w:val="center"/>
            <w:hideMark/>
          </w:tcPr>
          <w:p w14:paraId="6D09D110"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2CA64F58" w14:textId="77777777" w:rsidR="002760C4" w:rsidRPr="00B80902" w:rsidRDefault="002760C4" w:rsidP="004B4BD1">
            <w:pPr>
              <w:rPr>
                <w:rFonts w:ascii="Times New Roman" w:hAnsi="Times New Roman"/>
                <w:sz w:val="20"/>
                <w:szCs w:val="20"/>
              </w:rPr>
            </w:pPr>
          </w:p>
        </w:tc>
      </w:tr>
      <w:tr w:rsidR="002760C4" w:rsidRPr="00B80902" w14:paraId="7E271866" w14:textId="77777777" w:rsidTr="004B4BD1">
        <w:trPr>
          <w:trHeight w:val="62"/>
        </w:trPr>
        <w:tc>
          <w:tcPr>
            <w:tcW w:w="2742" w:type="dxa"/>
            <w:vMerge/>
            <w:tcBorders>
              <w:top w:val="nil"/>
              <w:left w:val="single" w:sz="4" w:space="0" w:color="auto"/>
              <w:bottom w:val="single" w:sz="4" w:space="0" w:color="auto"/>
              <w:right w:val="single" w:sz="4" w:space="0" w:color="auto"/>
            </w:tcBorders>
            <w:vAlign w:val="center"/>
            <w:hideMark/>
          </w:tcPr>
          <w:p w14:paraId="183D2A1E" w14:textId="77777777" w:rsidR="002760C4" w:rsidRPr="00B80902" w:rsidRDefault="002760C4" w:rsidP="004B4BD1">
            <w:pPr>
              <w:rPr>
                <w:rFonts w:ascii="Times New Roman" w:hAnsi="Times New Roman"/>
              </w:rPr>
            </w:pPr>
          </w:p>
        </w:tc>
        <w:tc>
          <w:tcPr>
            <w:tcW w:w="6956" w:type="dxa"/>
            <w:vMerge/>
            <w:tcBorders>
              <w:top w:val="nil"/>
              <w:left w:val="single" w:sz="4" w:space="0" w:color="auto"/>
              <w:bottom w:val="single" w:sz="4" w:space="0" w:color="auto"/>
              <w:right w:val="single" w:sz="4" w:space="0" w:color="auto"/>
            </w:tcBorders>
            <w:vAlign w:val="center"/>
            <w:hideMark/>
          </w:tcPr>
          <w:p w14:paraId="7D857486" w14:textId="77777777" w:rsidR="002760C4" w:rsidRPr="00B80902" w:rsidRDefault="002760C4" w:rsidP="004B4BD1">
            <w:pPr>
              <w:rPr>
                <w:rFonts w:ascii="Times New Roman" w:hAnsi="Times New Roman"/>
              </w:rPr>
            </w:pPr>
          </w:p>
        </w:tc>
        <w:tc>
          <w:tcPr>
            <w:tcW w:w="203" w:type="dxa"/>
            <w:tcBorders>
              <w:top w:val="nil"/>
              <w:left w:val="nil"/>
              <w:bottom w:val="nil"/>
              <w:right w:val="nil"/>
            </w:tcBorders>
            <w:noWrap/>
            <w:vAlign w:val="bottom"/>
            <w:hideMark/>
          </w:tcPr>
          <w:p w14:paraId="03D42F4C" w14:textId="77777777" w:rsidR="002760C4" w:rsidRPr="00B80902" w:rsidRDefault="002760C4" w:rsidP="004B4BD1">
            <w:pPr>
              <w:rPr>
                <w:rFonts w:ascii="Times New Roman" w:hAnsi="Times New Roman"/>
                <w:sz w:val="20"/>
                <w:szCs w:val="20"/>
              </w:rPr>
            </w:pPr>
          </w:p>
        </w:tc>
      </w:tr>
      <w:tr w:rsidR="002760C4" w:rsidRPr="00B80902" w14:paraId="63D2C599" w14:textId="77777777" w:rsidTr="004B4BD1">
        <w:trPr>
          <w:trHeight w:val="950"/>
        </w:trPr>
        <w:tc>
          <w:tcPr>
            <w:tcW w:w="2742" w:type="dxa"/>
            <w:tcBorders>
              <w:top w:val="nil"/>
              <w:left w:val="single" w:sz="4" w:space="0" w:color="auto"/>
              <w:bottom w:val="single" w:sz="4" w:space="0" w:color="auto"/>
              <w:right w:val="single" w:sz="4" w:space="0" w:color="auto"/>
            </w:tcBorders>
            <w:vAlign w:val="bottom"/>
            <w:hideMark/>
          </w:tcPr>
          <w:p w14:paraId="3CDFFE2F" w14:textId="77777777" w:rsidR="002760C4" w:rsidRPr="00B80902" w:rsidRDefault="002760C4" w:rsidP="004B4BD1">
            <w:pPr>
              <w:rPr>
                <w:rFonts w:ascii="Times New Roman" w:hAnsi="Times New Roman"/>
              </w:rPr>
            </w:pPr>
            <w:r w:rsidRPr="00B80902">
              <w:rPr>
                <w:rFonts w:ascii="Times New Roman" w:hAnsi="Times New Roman"/>
              </w:rPr>
              <w:t>VRSTA DEL</w:t>
            </w:r>
            <w:r w:rsidRPr="00B80902">
              <w:rPr>
                <w:rFonts w:ascii="Times New Roman" w:hAnsi="Times New Roman"/>
              </w:rPr>
              <w:br/>
              <w:t>(predmet, količina,</w:t>
            </w:r>
            <w:r w:rsidRPr="00B80902">
              <w:rPr>
                <w:rFonts w:ascii="Times New Roman" w:hAnsi="Times New Roman"/>
              </w:rPr>
              <w:br/>
              <w:t>%</w:t>
            </w:r>
            <w:r>
              <w:rPr>
                <w:rFonts w:ascii="Times New Roman" w:hAnsi="Times New Roman"/>
              </w:rPr>
              <w:t xml:space="preserve"> ali</w:t>
            </w:r>
            <w:r w:rsidRPr="00B80902">
              <w:rPr>
                <w:rFonts w:ascii="Times New Roman" w:hAnsi="Times New Roman"/>
              </w:rPr>
              <w:t xml:space="preserve"> vrednost):</w:t>
            </w:r>
          </w:p>
        </w:tc>
        <w:tc>
          <w:tcPr>
            <w:tcW w:w="6956" w:type="dxa"/>
            <w:tcBorders>
              <w:top w:val="nil"/>
              <w:left w:val="nil"/>
              <w:bottom w:val="single" w:sz="4" w:space="0" w:color="auto"/>
              <w:right w:val="single" w:sz="4" w:space="0" w:color="auto"/>
            </w:tcBorders>
            <w:vAlign w:val="bottom"/>
            <w:hideMark/>
          </w:tcPr>
          <w:p w14:paraId="78273819" w14:textId="77777777" w:rsidR="002760C4" w:rsidRPr="00B80902" w:rsidRDefault="002760C4" w:rsidP="004B4BD1">
            <w:pPr>
              <w:rPr>
                <w:rFonts w:ascii="Times New Roman" w:hAnsi="Times New Roman"/>
              </w:rPr>
            </w:pPr>
            <w:r w:rsidRPr="00B80902">
              <w:rPr>
                <w:rFonts w:ascii="Times New Roman" w:hAnsi="Times New Roman"/>
              </w:rPr>
              <w:t>Opis del, ki jih bo izvedel podizvajalec:</w:t>
            </w:r>
            <w:r w:rsidRPr="00B80902">
              <w:rPr>
                <w:rFonts w:ascii="Times New Roman" w:hAnsi="Times New Roman"/>
              </w:rPr>
              <w:br/>
              <w:t>v vrednosti _____________ EUR brez DDV</w:t>
            </w:r>
          </w:p>
          <w:p w14:paraId="13A00DEC" w14:textId="77777777" w:rsidR="002760C4" w:rsidRPr="00B80902" w:rsidRDefault="002760C4" w:rsidP="004B4BD1">
            <w:pPr>
              <w:rPr>
                <w:rFonts w:ascii="Times New Roman" w:hAnsi="Times New Roman"/>
              </w:rPr>
            </w:pPr>
          </w:p>
        </w:tc>
        <w:tc>
          <w:tcPr>
            <w:tcW w:w="203" w:type="dxa"/>
            <w:vAlign w:val="center"/>
            <w:hideMark/>
          </w:tcPr>
          <w:p w14:paraId="7E42CD81" w14:textId="77777777" w:rsidR="002760C4" w:rsidRPr="00B80902" w:rsidRDefault="002760C4" w:rsidP="004B4BD1">
            <w:pPr>
              <w:rPr>
                <w:rFonts w:ascii="Times New Roman" w:hAnsi="Times New Roman"/>
                <w:sz w:val="20"/>
                <w:szCs w:val="20"/>
              </w:rPr>
            </w:pPr>
          </w:p>
        </w:tc>
      </w:tr>
    </w:tbl>
    <w:p w14:paraId="27F3629D" w14:textId="77777777" w:rsidR="002760C4" w:rsidRPr="00B80902" w:rsidRDefault="002760C4" w:rsidP="002760C4">
      <w:pPr>
        <w:spacing w:line="276" w:lineRule="auto"/>
        <w:ind w:left="66"/>
        <w:jc w:val="both"/>
        <w:rPr>
          <w:rFonts w:ascii="Times New Roman" w:hAnsi="Times New Roman"/>
          <w:b/>
        </w:rPr>
      </w:pPr>
    </w:p>
    <w:p w14:paraId="3F1AE751" w14:textId="77777777" w:rsidR="002760C4" w:rsidRPr="00B80902" w:rsidRDefault="002760C4" w:rsidP="002760C4">
      <w:pPr>
        <w:jc w:val="both"/>
        <w:rPr>
          <w:rFonts w:ascii="Times New Roman" w:hAnsi="Times New Roman"/>
        </w:rPr>
      </w:pPr>
      <w:r w:rsidRPr="00B80902">
        <w:rPr>
          <w:rFonts w:ascii="Times New Roman" w:hAnsi="Times New Roman"/>
        </w:rPr>
        <w:t>Dobavitelj se zavezuje, da bo s podizvajalcem sklenil pogodbo, v kateri bo natančno določena vrsta in obseg storitev ter cena za opravljene storitve.</w:t>
      </w:r>
    </w:p>
    <w:p w14:paraId="0628F6CE" w14:textId="77777777" w:rsidR="002760C4" w:rsidRPr="00B80902" w:rsidRDefault="002760C4" w:rsidP="002760C4">
      <w:pPr>
        <w:jc w:val="both"/>
        <w:rPr>
          <w:rFonts w:ascii="Times New Roman" w:hAnsi="Times New Roman"/>
        </w:rPr>
      </w:pPr>
      <w:r w:rsidRPr="00B80902">
        <w:rPr>
          <w:rFonts w:ascii="Times New Roman" w:hAnsi="Times New Roman"/>
        </w:rPr>
        <w:t xml:space="preserve">Rok plačila podizvajalcu je enak, kot je določen za plačilo obveznosti naročnika do </w:t>
      </w:r>
      <w:r>
        <w:rPr>
          <w:rFonts w:ascii="Times New Roman" w:hAnsi="Times New Roman"/>
        </w:rPr>
        <w:t>dobavitelja</w:t>
      </w:r>
      <w:r w:rsidRPr="00B80902">
        <w:rPr>
          <w:rFonts w:ascii="Times New Roman" w:hAnsi="Times New Roman"/>
        </w:rPr>
        <w:t xml:space="preserve"> v tej</w:t>
      </w:r>
      <w:r>
        <w:rPr>
          <w:rFonts w:ascii="Times New Roman" w:hAnsi="Times New Roman"/>
        </w:rPr>
        <w:t xml:space="preserve"> </w:t>
      </w:r>
      <w:r w:rsidRPr="00B80902">
        <w:rPr>
          <w:rFonts w:ascii="Times New Roman" w:hAnsi="Times New Roman"/>
        </w:rPr>
        <w:t>pogodbi.</w:t>
      </w:r>
    </w:p>
    <w:p w14:paraId="6C90F149" w14:textId="77777777" w:rsidR="002760C4" w:rsidRPr="00B80902" w:rsidRDefault="002760C4" w:rsidP="002760C4">
      <w:pPr>
        <w:jc w:val="both"/>
        <w:rPr>
          <w:rFonts w:ascii="Times New Roman" w:hAnsi="Times New Roman"/>
        </w:rPr>
      </w:pPr>
    </w:p>
    <w:p w14:paraId="0F855D0E" w14:textId="77777777" w:rsidR="002760C4" w:rsidRPr="00B80902" w:rsidRDefault="002760C4" w:rsidP="002760C4">
      <w:pPr>
        <w:jc w:val="both"/>
        <w:rPr>
          <w:rFonts w:ascii="Times New Roman" w:hAnsi="Times New Roman"/>
          <w:i/>
          <w:iCs/>
        </w:rPr>
      </w:pPr>
      <w:r w:rsidRPr="00B80902">
        <w:rPr>
          <w:rFonts w:ascii="Times New Roman" w:hAnsi="Times New Roman"/>
        </w:rPr>
        <w:t xml:space="preserve">Dobavitelj pooblašča naročnika, da na podlagi potrjenega računa s strani </w:t>
      </w:r>
      <w:r>
        <w:rPr>
          <w:rFonts w:ascii="Times New Roman" w:hAnsi="Times New Roman"/>
        </w:rPr>
        <w:t>dobavitelja</w:t>
      </w:r>
      <w:r w:rsidRPr="00B80902">
        <w:rPr>
          <w:rFonts w:ascii="Times New Roman" w:hAnsi="Times New Roman"/>
        </w:rPr>
        <w:t xml:space="preserve"> neposredno plačuje</w:t>
      </w:r>
      <w:r>
        <w:rPr>
          <w:rFonts w:ascii="Times New Roman" w:hAnsi="Times New Roman"/>
        </w:rPr>
        <w:t xml:space="preserve"> </w:t>
      </w:r>
      <w:r w:rsidRPr="00B80902">
        <w:rPr>
          <w:rFonts w:ascii="Times New Roman" w:hAnsi="Times New Roman"/>
        </w:rPr>
        <w:t xml:space="preserve">podizvajalcu. Soglasje podizvajalca, na podlagi katerega naročnik namesto dobavitelja poravna podizvajalčevo terjatev do </w:t>
      </w:r>
      <w:r>
        <w:rPr>
          <w:rFonts w:ascii="Times New Roman" w:hAnsi="Times New Roman"/>
        </w:rPr>
        <w:t>dobavitelja</w:t>
      </w:r>
      <w:r w:rsidRPr="00B80902">
        <w:rPr>
          <w:rFonts w:ascii="Times New Roman" w:hAnsi="Times New Roman"/>
        </w:rPr>
        <w:t xml:space="preserve"> je sestavni del in priloga te pogodbe. Dobavitelj svojemu računu</w:t>
      </w:r>
      <w:r w:rsidRPr="00B80902">
        <w:t xml:space="preserve"> </w:t>
      </w:r>
      <w:r w:rsidRPr="00B80902">
        <w:rPr>
          <w:rFonts w:ascii="Times New Roman" w:hAnsi="Times New Roman"/>
        </w:rPr>
        <w:t xml:space="preserve">priloži račun ali situacijo podizvajalca, ki ga je predhodno potrdil. </w:t>
      </w:r>
      <w:r w:rsidRPr="00B80902">
        <w:rPr>
          <w:rFonts w:ascii="Times New Roman" w:hAnsi="Times New Roman"/>
          <w:i/>
          <w:iCs/>
        </w:rPr>
        <w:t>/se upošteva v primeru, da podizvajalec zahteva neposredno plačilo/</w:t>
      </w:r>
    </w:p>
    <w:p w14:paraId="0A4FAC58" w14:textId="77777777" w:rsidR="002760C4" w:rsidRPr="00B80902" w:rsidRDefault="002760C4" w:rsidP="002760C4">
      <w:pPr>
        <w:jc w:val="both"/>
        <w:rPr>
          <w:rFonts w:ascii="Times New Roman" w:hAnsi="Times New Roman"/>
        </w:rPr>
      </w:pPr>
    </w:p>
    <w:p w14:paraId="2D935FAC" w14:textId="77777777" w:rsidR="002760C4" w:rsidRPr="00B80902" w:rsidRDefault="002760C4" w:rsidP="002760C4">
      <w:pPr>
        <w:jc w:val="both"/>
        <w:rPr>
          <w:rFonts w:ascii="Times New Roman" w:hAnsi="Times New Roman"/>
          <w:i/>
          <w:iCs/>
        </w:rPr>
      </w:pPr>
      <w:r w:rsidRPr="00B80902">
        <w:rPr>
          <w:rFonts w:ascii="Times New Roman" w:hAnsi="Times New Roman"/>
        </w:rPr>
        <w:t xml:space="preserve">Dobavitelj se zavezuje naročniku najpozneje v 60 dneh od </w:t>
      </w:r>
      <w:r>
        <w:rPr>
          <w:rFonts w:ascii="Times New Roman" w:hAnsi="Times New Roman"/>
        </w:rPr>
        <w:t xml:space="preserve">prejema </w:t>
      </w:r>
      <w:r w:rsidRPr="00B80902">
        <w:rPr>
          <w:rFonts w:ascii="Times New Roman" w:hAnsi="Times New Roman"/>
        </w:rPr>
        <w:t>plačila končnega računa poslati svojo pisno</w:t>
      </w:r>
      <w:r>
        <w:rPr>
          <w:rFonts w:ascii="Times New Roman" w:hAnsi="Times New Roman"/>
        </w:rPr>
        <w:t xml:space="preserve"> </w:t>
      </w:r>
      <w:r w:rsidRPr="00B80902">
        <w:rPr>
          <w:rFonts w:ascii="Times New Roman" w:hAnsi="Times New Roman"/>
        </w:rPr>
        <w:t>izjavo in pisno izjavo podizvajalca, da je podizvajalec prejel plačilo za izvedeno storitev, neposredno</w:t>
      </w:r>
      <w:r>
        <w:rPr>
          <w:rFonts w:ascii="Times New Roman" w:hAnsi="Times New Roman"/>
        </w:rPr>
        <w:t xml:space="preserve"> </w:t>
      </w:r>
      <w:r w:rsidRPr="00B80902">
        <w:rPr>
          <w:rFonts w:ascii="Times New Roman" w:hAnsi="Times New Roman"/>
        </w:rPr>
        <w:t xml:space="preserve">povezano s predmetom javnega naročila. </w:t>
      </w:r>
      <w:r w:rsidRPr="00B80902">
        <w:rPr>
          <w:rFonts w:ascii="Times New Roman" w:hAnsi="Times New Roman"/>
          <w:i/>
          <w:iCs/>
        </w:rPr>
        <w:t>/se upošteva v primeru, da podizvajalec ne zahteva neposrednega plačila/</w:t>
      </w:r>
    </w:p>
    <w:p w14:paraId="09CA09B4" w14:textId="77777777" w:rsidR="002760C4" w:rsidRDefault="002760C4" w:rsidP="002760C4">
      <w:pPr>
        <w:jc w:val="both"/>
        <w:rPr>
          <w:rFonts w:ascii="Times New Roman" w:hAnsi="Times New Roman"/>
          <w:color w:val="FF0000"/>
        </w:rPr>
      </w:pPr>
    </w:p>
    <w:p w14:paraId="26E2E50E" w14:textId="77777777" w:rsidR="002760C4" w:rsidRPr="00B80902" w:rsidRDefault="002760C4" w:rsidP="002760C4">
      <w:pPr>
        <w:jc w:val="both"/>
        <w:rPr>
          <w:rFonts w:ascii="Times New Roman" w:hAnsi="Times New Roman"/>
        </w:rPr>
      </w:pPr>
      <w:r w:rsidRPr="00B80902">
        <w:rPr>
          <w:rFonts w:ascii="Times New Roman" w:hAnsi="Times New Roman"/>
        </w:rPr>
        <w:t>Dobavitelj se zavezuje, da bo med izvajanjem pogodbe naročnika obvestil o morebitnih spremembah</w:t>
      </w:r>
    </w:p>
    <w:p w14:paraId="697A196F" w14:textId="77777777" w:rsidR="002760C4" w:rsidRPr="00B80902" w:rsidRDefault="002760C4" w:rsidP="002760C4">
      <w:pPr>
        <w:jc w:val="both"/>
        <w:rPr>
          <w:rFonts w:ascii="Times New Roman" w:hAnsi="Times New Roman"/>
        </w:rPr>
      </w:pPr>
      <w:r w:rsidRPr="00B80902">
        <w:rPr>
          <w:rFonts w:ascii="Times New Roman" w:hAnsi="Times New Roman"/>
        </w:rPr>
        <w:t>informacij pri že nominiranih podizvajalcih in poslal informacije o novih podizvajalcih, ki jih namerava naknadno vključiti v izvajanje javnega naročila, in sicer najkasneje v petih dneh po spremembi. V primeru vključitve novih podizvajalcev mora dobavitelj skupaj z obvestilom posredovati tudi naslednje podatke in dokumente:</w:t>
      </w:r>
    </w:p>
    <w:p w14:paraId="0C2E9EE1" w14:textId="77777777" w:rsidR="002760C4" w:rsidRPr="00B80902" w:rsidRDefault="002760C4" w:rsidP="002760C4">
      <w:pPr>
        <w:pStyle w:val="Odstavekseznama"/>
        <w:numPr>
          <w:ilvl w:val="0"/>
          <w:numId w:val="31"/>
        </w:numPr>
        <w:jc w:val="both"/>
        <w:rPr>
          <w:rFonts w:ascii="Times New Roman" w:hAnsi="Times New Roman"/>
        </w:rPr>
      </w:pPr>
      <w:r w:rsidRPr="00B80902">
        <w:rPr>
          <w:rFonts w:ascii="Times New Roman" w:hAnsi="Times New Roman"/>
        </w:rPr>
        <w:t>kontaktne podatke in zakonite zastopnike predlaganih podizvajalcev,</w:t>
      </w:r>
    </w:p>
    <w:p w14:paraId="7391D243" w14:textId="77777777" w:rsidR="002760C4" w:rsidRPr="00B80902" w:rsidRDefault="002760C4" w:rsidP="002760C4">
      <w:pPr>
        <w:pStyle w:val="Odstavekseznama"/>
        <w:numPr>
          <w:ilvl w:val="0"/>
          <w:numId w:val="31"/>
        </w:numPr>
        <w:jc w:val="both"/>
        <w:rPr>
          <w:rFonts w:ascii="Times New Roman" w:hAnsi="Times New Roman"/>
        </w:rPr>
      </w:pPr>
      <w:r w:rsidRPr="00B80902">
        <w:rPr>
          <w:rFonts w:ascii="Times New Roman" w:hAnsi="Times New Roman"/>
        </w:rPr>
        <w:t>izpolnjene ESPD teh podizvajalcev v skladu z 79. členom ZJN-3,</w:t>
      </w:r>
    </w:p>
    <w:p w14:paraId="3C3C3AD8" w14:textId="77777777" w:rsidR="002760C4" w:rsidRPr="00B80902" w:rsidRDefault="002760C4" w:rsidP="002760C4">
      <w:pPr>
        <w:pStyle w:val="Odstavekseznama"/>
        <w:numPr>
          <w:ilvl w:val="0"/>
          <w:numId w:val="31"/>
        </w:numPr>
        <w:jc w:val="both"/>
        <w:rPr>
          <w:rFonts w:ascii="Times New Roman" w:hAnsi="Times New Roman"/>
        </w:rPr>
      </w:pPr>
      <w:r w:rsidRPr="00B80902">
        <w:rPr>
          <w:rFonts w:ascii="Times New Roman" w:hAnsi="Times New Roman"/>
        </w:rPr>
        <w:t>priložiti pisno zahtevo podizvajalca za neposredno plačilo, če novi podizvajalec to zahteva.</w:t>
      </w:r>
    </w:p>
    <w:p w14:paraId="6DAA3686" w14:textId="77777777" w:rsidR="002760C4" w:rsidRPr="00F31FE4" w:rsidRDefault="002760C4" w:rsidP="002760C4">
      <w:pPr>
        <w:jc w:val="both"/>
        <w:rPr>
          <w:rFonts w:ascii="Times New Roman" w:hAnsi="Times New Roman"/>
          <w:color w:val="FF0000"/>
        </w:rPr>
      </w:pPr>
    </w:p>
    <w:p w14:paraId="35FAAC84" w14:textId="77777777" w:rsidR="002760C4" w:rsidRPr="00B80902" w:rsidRDefault="002760C4" w:rsidP="002760C4">
      <w:pPr>
        <w:jc w:val="both"/>
        <w:rPr>
          <w:rFonts w:ascii="Times New Roman" w:hAnsi="Times New Roman"/>
        </w:rPr>
      </w:pPr>
      <w:r w:rsidRPr="00B80902">
        <w:rPr>
          <w:rFonts w:ascii="Times New Roman" w:hAnsi="Times New Roman"/>
        </w:rPr>
        <w:t>Naročnik si pridržuje pravico zavrniti predlog za zamenjavo podizvajalca oziroma vključitev novega</w:t>
      </w:r>
    </w:p>
    <w:p w14:paraId="6CB904EA" w14:textId="77777777" w:rsidR="002760C4" w:rsidRPr="00B80902" w:rsidRDefault="002760C4" w:rsidP="002760C4">
      <w:pPr>
        <w:jc w:val="both"/>
        <w:rPr>
          <w:rFonts w:ascii="Times New Roman" w:hAnsi="Times New Roman"/>
        </w:rPr>
      </w:pPr>
      <w:r w:rsidRPr="00B80902">
        <w:rPr>
          <w:rFonts w:ascii="Times New Roman" w:hAnsi="Times New Roman"/>
        </w:rPr>
        <w:t>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dobavitelja najpozneje v desetih dneh od prejema predloga.</w:t>
      </w:r>
    </w:p>
    <w:p w14:paraId="7C1FB0B9" w14:textId="49738FEE" w:rsidR="002760C4" w:rsidRDefault="002760C4" w:rsidP="00E54026">
      <w:pPr>
        <w:spacing w:line="276" w:lineRule="auto"/>
        <w:ind w:left="66"/>
        <w:jc w:val="both"/>
        <w:rPr>
          <w:rFonts w:ascii="Times New Roman" w:hAnsi="Times New Roman"/>
          <w:b/>
        </w:rPr>
      </w:pPr>
    </w:p>
    <w:p w14:paraId="716584EF" w14:textId="5EA9BF1B" w:rsidR="00720B61" w:rsidRDefault="00720B61" w:rsidP="00E54026">
      <w:pPr>
        <w:spacing w:line="276" w:lineRule="auto"/>
        <w:ind w:left="66"/>
        <w:jc w:val="both"/>
        <w:rPr>
          <w:rFonts w:ascii="Times New Roman" w:hAnsi="Times New Roman"/>
          <w:b/>
        </w:rPr>
      </w:pPr>
    </w:p>
    <w:p w14:paraId="3115596F" w14:textId="1B14BD03" w:rsidR="00720B61" w:rsidRDefault="00720B61" w:rsidP="00E54026">
      <w:pPr>
        <w:spacing w:line="276" w:lineRule="auto"/>
        <w:ind w:left="66"/>
        <w:jc w:val="both"/>
        <w:rPr>
          <w:rFonts w:ascii="Times New Roman" w:hAnsi="Times New Roman"/>
          <w:b/>
        </w:rPr>
      </w:pPr>
    </w:p>
    <w:p w14:paraId="05A3CCB9" w14:textId="77F18442" w:rsidR="00720B61" w:rsidRDefault="00720B61" w:rsidP="00E54026">
      <w:pPr>
        <w:spacing w:line="276" w:lineRule="auto"/>
        <w:ind w:left="66"/>
        <w:jc w:val="both"/>
        <w:rPr>
          <w:rFonts w:ascii="Times New Roman" w:hAnsi="Times New Roman"/>
          <w:b/>
        </w:rPr>
      </w:pPr>
    </w:p>
    <w:p w14:paraId="076BDAE1" w14:textId="77777777" w:rsidR="00720B61" w:rsidRDefault="00720B61" w:rsidP="00E54026">
      <w:pPr>
        <w:spacing w:line="276" w:lineRule="auto"/>
        <w:ind w:left="66"/>
        <w:jc w:val="both"/>
        <w:rPr>
          <w:rFonts w:ascii="Times New Roman" w:hAnsi="Times New Roman"/>
          <w:b/>
        </w:rPr>
      </w:pPr>
    </w:p>
    <w:p w14:paraId="7B9502EE" w14:textId="77777777" w:rsidR="00E0428E" w:rsidRPr="00351A8D" w:rsidRDefault="00E0428E" w:rsidP="00E0428E">
      <w:pPr>
        <w:rPr>
          <w:rFonts w:ascii="Times New Roman" w:hAnsi="Times New Roman"/>
          <w:b/>
        </w:rPr>
      </w:pPr>
      <w:r w:rsidRPr="00351A8D">
        <w:rPr>
          <w:rFonts w:ascii="Times New Roman" w:hAnsi="Times New Roman"/>
          <w:b/>
        </w:rPr>
        <w:lastRenderedPageBreak/>
        <w:t>GARANCIJSKI ROKI, VZDRŽEVANJE IN ODPRAVA NAPAK</w:t>
      </w:r>
    </w:p>
    <w:p w14:paraId="1E9E6D5B" w14:textId="77777777" w:rsidR="00E0428E" w:rsidRPr="00351A8D" w:rsidRDefault="00E0428E" w:rsidP="00E0428E">
      <w:pPr>
        <w:rPr>
          <w:rFonts w:ascii="Times New Roman" w:hAnsi="Times New Roman"/>
          <w:b/>
        </w:rPr>
      </w:pPr>
    </w:p>
    <w:p w14:paraId="3ED61081" w14:textId="77777777" w:rsidR="00E0428E" w:rsidRPr="00351A8D" w:rsidRDefault="00E0428E" w:rsidP="00AD1D19">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3543F38A" w14:textId="77777777" w:rsidR="00E0428E" w:rsidRPr="00351A8D" w:rsidRDefault="00E0428E" w:rsidP="00E0428E">
      <w:pPr>
        <w:rPr>
          <w:rFonts w:ascii="Times New Roman" w:hAnsi="Times New Roman"/>
        </w:rPr>
      </w:pPr>
    </w:p>
    <w:p w14:paraId="0AE2C456" w14:textId="77777777" w:rsidR="00E0428E" w:rsidRPr="00351A8D" w:rsidRDefault="00E0428E" w:rsidP="00E0428E">
      <w:pPr>
        <w:jc w:val="both"/>
        <w:rPr>
          <w:rFonts w:ascii="Times New Roman" w:hAnsi="Times New Roman"/>
        </w:rPr>
      </w:pPr>
      <w:r w:rsidRPr="00351A8D">
        <w:rPr>
          <w:rFonts w:ascii="Times New Roman" w:hAnsi="Times New Roman"/>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3892CA7E" w14:textId="77777777" w:rsidR="00E0428E" w:rsidRPr="00351A8D" w:rsidRDefault="00E0428E" w:rsidP="00E0428E">
      <w:pPr>
        <w:jc w:val="both"/>
        <w:rPr>
          <w:rFonts w:ascii="Times New Roman" w:hAnsi="Times New Roman"/>
        </w:rPr>
      </w:pPr>
    </w:p>
    <w:p w14:paraId="726F26E7" w14:textId="7C83E4E1" w:rsidR="00E0428E" w:rsidRPr="00351A8D" w:rsidRDefault="00E0428E" w:rsidP="00E0428E">
      <w:pPr>
        <w:jc w:val="both"/>
        <w:rPr>
          <w:rFonts w:ascii="Times New Roman" w:hAnsi="Times New Roman"/>
        </w:rPr>
      </w:pPr>
      <w:r w:rsidRPr="00351A8D">
        <w:rPr>
          <w:rFonts w:ascii="Times New Roman" w:hAnsi="Times New Roman"/>
        </w:rPr>
        <w:t xml:space="preserve">Za opremo, ki je predmet te pogodbe, dobavitelj zagotavlja </w:t>
      </w:r>
      <w:r w:rsidR="006B36F8">
        <w:rPr>
          <w:rFonts w:ascii="Times New Roman" w:hAnsi="Times New Roman"/>
        </w:rPr>
        <w:t>12 mesečni</w:t>
      </w:r>
      <w:r w:rsidRPr="00351A8D">
        <w:rPr>
          <w:rFonts w:ascii="Times New Roman" w:hAnsi="Times New Roman"/>
        </w:rPr>
        <w:t xml:space="preserve"> garancijski rok</w:t>
      </w:r>
      <w:r w:rsidR="006B36F8">
        <w:rPr>
          <w:rFonts w:ascii="Times New Roman" w:hAnsi="Times New Roman"/>
        </w:rPr>
        <w:t xml:space="preserve"> (</w:t>
      </w:r>
      <w:r w:rsidR="006B36F8" w:rsidRPr="00720B61">
        <w:rPr>
          <w:rFonts w:ascii="Times New Roman" w:hAnsi="Times New Roman"/>
          <w:i/>
          <w:iCs/>
        </w:rPr>
        <w:t xml:space="preserve">izjema </w:t>
      </w:r>
      <w:r w:rsidR="00C7763A">
        <w:rPr>
          <w:rFonts w:ascii="Times New Roman" w:hAnsi="Times New Roman"/>
          <w:i/>
          <w:iCs/>
        </w:rPr>
        <w:t>sklop 7</w:t>
      </w:r>
      <w:r w:rsidR="006B36F8" w:rsidRPr="00720B61">
        <w:rPr>
          <w:rFonts w:ascii="Times New Roman" w:hAnsi="Times New Roman"/>
          <w:i/>
          <w:iCs/>
        </w:rPr>
        <w:t>, kjer je 36 mesečni garancijski rok</w:t>
      </w:r>
      <w:r w:rsidR="006B36F8">
        <w:rPr>
          <w:rFonts w:ascii="Times New Roman" w:hAnsi="Times New Roman"/>
        </w:rPr>
        <w:t>)</w:t>
      </w:r>
      <w:r w:rsidRPr="00351A8D">
        <w:rPr>
          <w:rFonts w:ascii="Times New Roman" w:hAnsi="Times New Roman"/>
        </w:rPr>
        <w:t xml:space="preserve"> za brezhibno tehnično delovanje. Garancijski rok teče od dneva podpisa primopredajnega zapisnika. Če je oprema v garancijskem roku zamenjana ali bistveno popravljena, začne teči garancijski rok znova in je dobavitelj dolžan izročiti nov garancijski list.</w:t>
      </w:r>
    </w:p>
    <w:p w14:paraId="46286420" w14:textId="1695FDD0" w:rsidR="00E01778" w:rsidRDefault="00E01778" w:rsidP="00E54026">
      <w:pPr>
        <w:spacing w:line="276" w:lineRule="auto"/>
        <w:ind w:left="66"/>
        <w:jc w:val="both"/>
        <w:rPr>
          <w:rFonts w:ascii="Times New Roman" w:hAnsi="Times New Roman"/>
          <w:b/>
        </w:rPr>
      </w:pPr>
    </w:p>
    <w:p w14:paraId="11A283F4" w14:textId="77777777" w:rsidR="00E0428E" w:rsidRPr="00351A8D" w:rsidRDefault="00E0428E" w:rsidP="00AD1D19">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1336D468" w14:textId="397F43F7" w:rsidR="00E01778" w:rsidRDefault="00E01778" w:rsidP="00E54026">
      <w:pPr>
        <w:spacing w:line="276" w:lineRule="auto"/>
        <w:ind w:left="66"/>
        <w:jc w:val="both"/>
        <w:rPr>
          <w:rFonts w:ascii="Times New Roman" w:hAnsi="Times New Roman"/>
          <w:b/>
        </w:rPr>
      </w:pPr>
    </w:p>
    <w:p w14:paraId="250E61AF" w14:textId="1F8638BC" w:rsidR="00720B61" w:rsidRPr="00875FA3" w:rsidRDefault="00720B61" w:rsidP="00720B61">
      <w:pPr>
        <w:jc w:val="both"/>
        <w:rPr>
          <w:rFonts w:ascii="Times New Roman" w:hAnsi="Times New Roman"/>
        </w:rPr>
      </w:pPr>
      <w:r w:rsidRPr="00875FA3">
        <w:rPr>
          <w:rFonts w:ascii="Times New Roman" w:hAnsi="Times New Roman"/>
        </w:rPr>
        <w:t xml:space="preserve">Dobavitelj v času garancijskega roka zagotavlja </w:t>
      </w:r>
      <w:r w:rsidR="00C7763A">
        <w:rPr>
          <w:rFonts w:ascii="Times New Roman" w:hAnsi="Times New Roman"/>
        </w:rPr>
        <w:t xml:space="preserve">redno in </w:t>
      </w:r>
      <w:r w:rsidRPr="00875FA3">
        <w:rPr>
          <w:rFonts w:ascii="Times New Roman" w:hAnsi="Times New Roman"/>
        </w:rPr>
        <w:t>izredno vzdrževanje opreme na svoje stroške.</w:t>
      </w:r>
    </w:p>
    <w:p w14:paraId="33C634EA" w14:textId="77777777" w:rsidR="00720B61" w:rsidRPr="00875FA3" w:rsidRDefault="00720B61" w:rsidP="00720B61">
      <w:pPr>
        <w:rPr>
          <w:rFonts w:ascii="Times New Roman" w:hAnsi="Times New Roman"/>
        </w:rPr>
      </w:pPr>
    </w:p>
    <w:p w14:paraId="55E8D3A4" w14:textId="77777777" w:rsidR="00720B61" w:rsidRPr="00875FA3" w:rsidRDefault="00720B61" w:rsidP="00720B61">
      <w:pPr>
        <w:jc w:val="both"/>
        <w:rPr>
          <w:rFonts w:ascii="Times New Roman" w:hAnsi="Times New Roman"/>
        </w:rPr>
      </w:pPr>
      <w:r w:rsidRPr="00875FA3">
        <w:rPr>
          <w:rFonts w:ascii="Times New Roman" w:hAnsi="Times New Roman"/>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4821BF3D" w14:textId="77777777" w:rsidR="00E0428E" w:rsidRPr="00875FA3" w:rsidRDefault="00E0428E" w:rsidP="00AD1D19">
      <w:pPr>
        <w:pStyle w:val="Odstavekseznama"/>
        <w:numPr>
          <w:ilvl w:val="0"/>
          <w:numId w:val="19"/>
        </w:numPr>
        <w:spacing w:line="260" w:lineRule="exact"/>
        <w:ind w:left="284"/>
        <w:jc w:val="center"/>
        <w:rPr>
          <w:rFonts w:ascii="Times New Roman" w:hAnsi="Times New Roman"/>
        </w:rPr>
      </w:pPr>
      <w:r w:rsidRPr="00875FA3">
        <w:rPr>
          <w:rFonts w:ascii="Times New Roman" w:hAnsi="Times New Roman"/>
        </w:rPr>
        <w:t>člen</w:t>
      </w:r>
    </w:p>
    <w:p w14:paraId="51B26665" w14:textId="77777777" w:rsidR="00E0428E" w:rsidRPr="00875FA3" w:rsidRDefault="00E0428E" w:rsidP="00E0428E">
      <w:pPr>
        <w:rPr>
          <w:rFonts w:ascii="Times New Roman" w:hAnsi="Times New Roman"/>
        </w:rPr>
      </w:pPr>
    </w:p>
    <w:p w14:paraId="0B8FCF0A" w14:textId="77777777" w:rsidR="00720B61" w:rsidRPr="00875FA3" w:rsidRDefault="00720B61" w:rsidP="00720B61">
      <w:pPr>
        <w:rPr>
          <w:rFonts w:ascii="Times New Roman" w:hAnsi="Times New Roman"/>
        </w:rPr>
      </w:pPr>
      <w:r>
        <w:rPr>
          <w:rFonts w:ascii="Times New Roman" w:hAnsi="Times New Roman"/>
        </w:rPr>
        <w:t>/velja za sklop 4, 5, 6, 7, 8/</w:t>
      </w:r>
    </w:p>
    <w:p w14:paraId="27066968" w14:textId="77777777" w:rsidR="00720B61" w:rsidRPr="00875FA3" w:rsidRDefault="00720B61" w:rsidP="00720B61">
      <w:pPr>
        <w:jc w:val="both"/>
        <w:rPr>
          <w:rFonts w:ascii="Times New Roman" w:hAnsi="Times New Roman"/>
        </w:rPr>
      </w:pPr>
      <w:r w:rsidRPr="00875FA3">
        <w:rPr>
          <w:rFonts w:ascii="Times New Roman" w:hAnsi="Times New Roman"/>
        </w:rPr>
        <w:t xml:space="preserve">Servisna dela, ki so potrebna zaradi </w:t>
      </w:r>
      <w:proofErr w:type="spellStart"/>
      <w:r w:rsidRPr="00875FA3">
        <w:rPr>
          <w:rFonts w:ascii="Times New Roman" w:hAnsi="Times New Roman"/>
        </w:rPr>
        <w:t>strojeloma</w:t>
      </w:r>
      <w:proofErr w:type="spellEnd"/>
      <w:r w:rsidRPr="00875FA3">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875FA3">
        <w:rPr>
          <w:rFonts w:ascii="Times New Roman" w:hAnsi="Times New Roman"/>
        </w:rPr>
        <w:t>Strojelom</w:t>
      </w:r>
      <w:proofErr w:type="spellEnd"/>
      <w:r w:rsidRPr="00875FA3">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3C068C27" w14:textId="77777777" w:rsidR="00720B61" w:rsidRPr="00875FA3" w:rsidRDefault="00720B61" w:rsidP="00720B61">
      <w:pPr>
        <w:rPr>
          <w:rFonts w:ascii="Times New Roman" w:hAnsi="Times New Roman"/>
        </w:rPr>
      </w:pPr>
    </w:p>
    <w:p w14:paraId="623B980C" w14:textId="77777777" w:rsidR="00720B61" w:rsidRDefault="00720B61" w:rsidP="00720B61">
      <w:pPr>
        <w:rPr>
          <w:rFonts w:ascii="Times New Roman" w:hAnsi="Times New Roman"/>
        </w:rPr>
      </w:pPr>
      <w:r w:rsidRPr="00875FA3">
        <w:rPr>
          <w:rFonts w:ascii="Times New Roman" w:hAnsi="Times New Roman"/>
        </w:rPr>
        <w:t>Ob tem mora dobavitelj – serviser zagotavljati enak odzivni čas kot v garancijskem roku in izvajati tudi vsa intervencijska popravila oz. servisiranje.</w:t>
      </w:r>
    </w:p>
    <w:p w14:paraId="6059C741" w14:textId="77777777" w:rsidR="003728BA" w:rsidRPr="00875FA3" w:rsidRDefault="003728BA" w:rsidP="00E0428E">
      <w:pPr>
        <w:rPr>
          <w:rFonts w:ascii="Times New Roman" w:hAnsi="Times New Roman"/>
        </w:rPr>
      </w:pPr>
    </w:p>
    <w:p w14:paraId="497E9345" w14:textId="77777777" w:rsidR="00E0428E" w:rsidRPr="00875FA3" w:rsidRDefault="00E0428E" w:rsidP="00AD1D19">
      <w:pPr>
        <w:pStyle w:val="Odstavekseznama"/>
        <w:numPr>
          <w:ilvl w:val="0"/>
          <w:numId w:val="19"/>
        </w:numPr>
        <w:spacing w:line="260" w:lineRule="exact"/>
        <w:ind w:left="284"/>
        <w:jc w:val="center"/>
        <w:rPr>
          <w:rFonts w:ascii="Times New Roman" w:hAnsi="Times New Roman"/>
        </w:rPr>
      </w:pPr>
      <w:r w:rsidRPr="00875FA3">
        <w:rPr>
          <w:rFonts w:ascii="Times New Roman" w:hAnsi="Times New Roman"/>
        </w:rPr>
        <w:t>člen</w:t>
      </w:r>
    </w:p>
    <w:p w14:paraId="17E48C5F" w14:textId="77777777" w:rsidR="00E0428E" w:rsidRPr="00875FA3" w:rsidRDefault="00E0428E" w:rsidP="00E0428E">
      <w:pPr>
        <w:rPr>
          <w:rFonts w:ascii="Times New Roman" w:hAnsi="Times New Roman"/>
        </w:rPr>
      </w:pPr>
    </w:p>
    <w:p w14:paraId="4FD5086D" w14:textId="77777777" w:rsidR="00720B61" w:rsidRPr="00875FA3" w:rsidRDefault="00720B61" w:rsidP="00720B61">
      <w:pPr>
        <w:rPr>
          <w:rFonts w:ascii="Times New Roman" w:hAnsi="Times New Roman"/>
        </w:rPr>
      </w:pPr>
      <w:r>
        <w:rPr>
          <w:rFonts w:ascii="Times New Roman" w:hAnsi="Times New Roman"/>
        </w:rPr>
        <w:t>/velja za sklop 4, 5, 6, 7, 8/</w:t>
      </w:r>
    </w:p>
    <w:p w14:paraId="3AB11D22" w14:textId="77777777" w:rsidR="00720B61" w:rsidRPr="00875FA3" w:rsidRDefault="00720B61" w:rsidP="00720B61">
      <w:pPr>
        <w:jc w:val="both"/>
        <w:rPr>
          <w:rFonts w:ascii="Times New Roman" w:hAnsi="Times New Roman"/>
        </w:rPr>
      </w:pPr>
      <w:r w:rsidRPr="00875FA3">
        <w:rPr>
          <w:rFonts w:ascii="Times New Roman" w:hAnsi="Times New Roman"/>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37B76B88" w14:textId="77777777" w:rsidR="00720B61" w:rsidRPr="00875FA3" w:rsidRDefault="00720B61" w:rsidP="00720B61">
      <w:pPr>
        <w:jc w:val="both"/>
        <w:rPr>
          <w:rFonts w:ascii="Times New Roman" w:hAnsi="Times New Roman"/>
        </w:rPr>
      </w:pPr>
    </w:p>
    <w:p w14:paraId="12A51381" w14:textId="77777777" w:rsidR="00720B61" w:rsidRPr="00875FA3" w:rsidRDefault="00720B61" w:rsidP="00720B61">
      <w:pPr>
        <w:jc w:val="both"/>
        <w:rPr>
          <w:rFonts w:ascii="Times New Roman" w:hAnsi="Times New Roman"/>
        </w:rPr>
      </w:pPr>
      <w:r w:rsidRPr="00875FA3">
        <w:rPr>
          <w:rFonts w:ascii="Times New Roman" w:hAnsi="Times New Roman"/>
        </w:rPr>
        <w:t xml:space="preserve">Odzivni čas serviserja je največ 2 uri od prijave napake, 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w:t>
      </w:r>
      <w:r w:rsidRPr="00875FA3">
        <w:rPr>
          <w:rFonts w:ascii="Times New Roman" w:hAnsi="Times New Roman"/>
        </w:rPr>
        <w:lastRenderedPageBreak/>
        <w:t>dogovorita o času odprave napake, le-ta pa mora biti odpravljena v najkrajšem možnem času. Če so navedeni roki preseženi, ima uporabnik pravico naročiti odpravo napak pri tretji osebi na stroške dobavitelja ali unovčiti ustrezno zavarovanje.</w:t>
      </w:r>
    </w:p>
    <w:p w14:paraId="61EA0032" w14:textId="77777777" w:rsidR="00720B61" w:rsidRPr="00875FA3" w:rsidRDefault="00720B61" w:rsidP="00720B61">
      <w:pPr>
        <w:jc w:val="both"/>
        <w:rPr>
          <w:rFonts w:ascii="Times New Roman" w:hAnsi="Times New Roman"/>
          <w:highlight w:val="yellow"/>
        </w:rPr>
      </w:pPr>
    </w:p>
    <w:p w14:paraId="6916712D" w14:textId="77777777" w:rsidR="00720B61" w:rsidRPr="00875FA3" w:rsidRDefault="00720B61" w:rsidP="00720B61">
      <w:pPr>
        <w:jc w:val="both"/>
        <w:rPr>
          <w:rFonts w:ascii="Times New Roman" w:hAnsi="Times New Roman"/>
        </w:rPr>
      </w:pPr>
      <w:r w:rsidRPr="00875FA3">
        <w:rPr>
          <w:rFonts w:ascii="Times New Roman" w:hAnsi="Times New Roman"/>
        </w:rPr>
        <w:t>Servisiranje opreme se opravlja praviloma pri uporabniku.</w:t>
      </w:r>
    </w:p>
    <w:p w14:paraId="1D00C496" w14:textId="77777777" w:rsidR="00720B61" w:rsidRPr="00875FA3" w:rsidRDefault="00720B61" w:rsidP="00720B61">
      <w:pPr>
        <w:jc w:val="both"/>
        <w:rPr>
          <w:rFonts w:ascii="Times New Roman" w:hAnsi="Times New Roman"/>
        </w:rPr>
      </w:pPr>
    </w:p>
    <w:p w14:paraId="41825DEC" w14:textId="77777777" w:rsidR="00720B61" w:rsidRPr="00875FA3" w:rsidRDefault="00720B61" w:rsidP="00720B61">
      <w:pPr>
        <w:jc w:val="both"/>
        <w:rPr>
          <w:rFonts w:ascii="Times New Roman" w:hAnsi="Times New Roman"/>
        </w:rPr>
      </w:pPr>
      <w:r w:rsidRPr="00875FA3">
        <w:rPr>
          <w:rFonts w:ascii="Times New Roman" w:hAnsi="Times New Roman"/>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4159FFC0" w14:textId="77777777" w:rsidR="00720B61" w:rsidRPr="00875FA3" w:rsidRDefault="00720B61" w:rsidP="00720B61">
      <w:pPr>
        <w:jc w:val="both"/>
        <w:rPr>
          <w:rFonts w:ascii="Times New Roman" w:hAnsi="Times New Roman"/>
        </w:rPr>
      </w:pPr>
      <w:r w:rsidRPr="00875FA3">
        <w:rPr>
          <w:rFonts w:ascii="Times New Roman" w:hAnsi="Times New Roman"/>
        </w:rPr>
        <w:t xml:space="preserve">V primeru, da popravilo ni končano v roku 30 dni oz. če se ista napaka na opremi pojavi najmanj trikrat, je dobavitelj dolžan zagotoviti drugo, enakovredno novo opremo. </w:t>
      </w:r>
    </w:p>
    <w:p w14:paraId="34B53A7F" w14:textId="77777777" w:rsidR="00720B61" w:rsidRPr="00875FA3" w:rsidRDefault="00720B61" w:rsidP="00720B61">
      <w:pPr>
        <w:rPr>
          <w:rFonts w:ascii="Times New Roman" w:hAnsi="Times New Roman"/>
        </w:rPr>
      </w:pPr>
    </w:p>
    <w:p w14:paraId="2791FA7F" w14:textId="77777777" w:rsidR="00720B61" w:rsidRPr="00875FA3" w:rsidRDefault="00720B61" w:rsidP="00720B61">
      <w:pPr>
        <w:jc w:val="both"/>
        <w:rPr>
          <w:rFonts w:ascii="Times New Roman" w:hAnsi="Times New Roman"/>
        </w:rPr>
      </w:pPr>
      <w:r w:rsidRPr="00875FA3">
        <w:rPr>
          <w:rFonts w:ascii="Times New Roman" w:hAnsi="Times New Roman"/>
        </w:rPr>
        <w:t>Dobavitelj jamči za kakovost opravljenih storitev šest (6) mesecev od dneva popravila. Za zamenjane rezervne dele začne teči garancijski rok od dneva popravila.</w:t>
      </w:r>
    </w:p>
    <w:p w14:paraId="2643A43E" w14:textId="77777777" w:rsidR="00720B61" w:rsidRPr="00875FA3" w:rsidRDefault="00720B61" w:rsidP="00720B61">
      <w:pPr>
        <w:rPr>
          <w:rFonts w:ascii="Times New Roman" w:hAnsi="Times New Roman"/>
        </w:rPr>
      </w:pPr>
    </w:p>
    <w:p w14:paraId="0C00AAA7" w14:textId="77777777" w:rsidR="00720B61" w:rsidRPr="00875FA3" w:rsidRDefault="00720B61" w:rsidP="00720B61">
      <w:pPr>
        <w:rPr>
          <w:rFonts w:ascii="Times New Roman" w:hAnsi="Times New Roman"/>
        </w:rPr>
      </w:pPr>
      <w:r w:rsidRPr="00875FA3">
        <w:rPr>
          <w:rFonts w:ascii="Times New Roman" w:hAnsi="Times New Roman"/>
        </w:rPr>
        <w:t xml:space="preserve">Dobavitelj se zavezuje zagotavljati nadomestne dele še najmanj 10 let po izteku garancijskega roka. </w:t>
      </w:r>
    </w:p>
    <w:p w14:paraId="48468AB5" w14:textId="5544208A" w:rsidR="00E01778" w:rsidRDefault="00E01778" w:rsidP="00E54026">
      <w:pPr>
        <w:spacing w:line="276" w:lineRule="auto"/>
        <w:ind w:left="66"/>
        <w:jc w:val="both"/>
        <w:rPr>
          <w:rFonts w:ascii="Times New Roman" w:hAnsi="Times New Roman"/>
          <w:b/>
        </w:rPr>
      </w:pPr>
    </w:p>
    <w:p w14:paraId="76276658" w14:textId="77777777" w:rsidR="00E0428E" w:rsidRPr="00351A8D" w:rsidRDefault="00E0428E" w:rsidP="00E0428E">
      <w:pPr>
        <w:rPr>
          <w:rFonts w:ascii="Times New Roman" w:hAnsi="Times New Roman"/>
          <w:b/>
        </w:rPr>
      </w:pPr>
      <w:r w:rsidRPr="00351A8D">
        <w:rPr>
          <w:rFonts w:ascii="Times New Roman" w:hAnsi="Times New Roman"/>
          <w:b/>
        </w:rPr>
        <w:t xml:space="preserve">PRAVICE IN OBVEZNOSTI POGODBENIH STRANK </w:t>
      </w:r>
    </w:p>
    <w:p w14:paraId="608E3541" w14:textId="77777777" w:rsidR="00E0428E" w:rsidRPr="00351A8D" w:rsidRDefault="00E0428E" w:rsidP="00E0428E">
      <w:pPr>
        <w:rPr>
          <w:rFonts w:ascii="Times New Roman" w:hAnsi="Times New Roman"/>
          <w:b/>
        </w:rPr>
      </w:pPr>
    </w:p>
    <w:p w14:paraId="4A9DDF0C" w14:textId="77777777" w:rsidR="00E0428E" w:rsidRPr="00351A8D" w:rsidRDefault="00E0428E" w:rsidP="00AD1D19">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2582A06F" w14:textId="77777777" w:rsidR="00E0428E" w:rsidRPr="00351A8D" w:rsidRDefault="00E0428E" w:rsidP="00E0428E">
      <w:pPr>
        <w:rPr>
          <w:rFonts w:ascii="Times New Roman" w:hAnsi="Times New Roman"/>
        </w:rPr>
      </w:pPr>
    </w:p>
    <w:p w14:paraId="1F518A55" w14:textId="77777777" w:rsidR="00E0428E" w:rsidRPr="00351A8D" w:rsidRDefault="00E0428E" w:rsidP="00E0428E">
      <w:pPr>
        <w:jc w:val="both"/>
        <w:rPr>
          <w:rFonts w:ascii="Times New Roman" w:hAnsi="Times New Roman"/>
        </w:rPr>
      </w:pPr>
      <w:r w:rsidRPr="00351A8D">
        <w:rPr>
          <w:rFonts w:ascii="Times New Roman" w:hAnsi="Times New Roman"/>
        </w:rPr>
        <w:t>Obveznosti naročnika so:</w:t>
      </w:r>
    </w:p>
    <w:p w14:paraId="1634A7B6" w14:textId="77777777" w:rsidR="00E0428E" w:rsidRPr="00351A8D" w:rsidRDefault="00E0428E" w:rsidP="0069641F">
      <w:pPr>
        <w:pStyle w:val="Odstavekseznama"/>
        <w:numPr>
          <w:ilvl w:val="0"/>
          <w:numId w:val="21"/>
        </w:numPr>
        <w:spacing w:line="260" w:lineRule="exact"/>
        <w:ind w:left="426"/>
        <w:jc w:val="both"/>
        <w:rPr>
          <w:rFonts w:ascii="Times New Roman" w:hAnsi="Times New Roman"/>
        </w:rPr>
      </w:pPr>
      <w:r w:rsidRPr="00351A8D">
        <w:rPr>
          <w:rFonts w:ascii="Times New Roman" w:hAnsi="Times New Roman"/>
        </w:rPr>
        <w:t>pravočasno obveščati dobavitelja in uporabnika o vseh spremembah in novo nastalih situacijah, ki bi lahko imele vpliv na izvršitev prevzetih pogodbenih obveznosti in realizacijo predmeta pogodbe;</w:t>
      </w:r>
    </w:p>
    <w:p w14:paraId="7D12B9DF" w14:textId="77777777" w:rsidR="00E0428E" w:rsidRPr="00351A8D" w:rsidRDefault="00E0428E" w:rsidP="0069641F">
      <w:pPr>
        <w:pStyle w:val="Odstavekseznama"/>
        <w:numPr>
          <w:ilvl w:val="0"/>
          <w:numId w:val="21"/>
        </w:numPr>
        <w:spacing w:line="260" w:lineRule="exact"/>
        <w:ind w:left="426"/>
        <w:jc w:val="both"/>
        <w:rPr>
          <w:rFonts w:ascii="Times New Roman" w:hAnsi="Times New Roman"/>
        </w:rPr>
      </w:pPr>
      <w:r w:rsidRPr="00351A8D">
        <w:rPr>
          <w:rFonts w:ascii="Times New Roman" w:hAnsi="Times New Roman"/>
        </w:rPr>
        <w:t>tekoče spremljati izvajanje pogodbenih obveznosti;</w:t>
      </w:r>
    </w:p>
    <w:p w14:paraId="52718829" w14:textId="77777777" w:rsidR="00E0428E" w:rsidRPr="00351A8D" w:rsidRDefault="00E0428E" w:rsidP="0069641F">
      <w:pPr>
        <w:pStyle w:val="Odstavekseznama"/>
        <w:numPr>
          <w:ilvl w:val="0"/>
          <w:numId w:val="21"/>
        </w:numPr>
        <w:spacing w:line="260" w:lineRule="exact"/>
        <w:ind w:left="426"/>
        <w:jc w:val="both"/>
        <w:rPr>
          <w:rFonts w:ascii="Times New Roman" w:hAnsi="Times New Roman"/>
        </w:rPr>
      </w:pPr>
      <w:r w:rsidRPr="00351A8D">
        <w:rPr>
          <w:rFonts w:ascii="Times New Roman" w:hAnsi="Times New Roman"/>
        </w:rPr>
        <w:t>urediti plačilne obveznosti, izhajajoč iz pogodbe;</w:t>
      </w:r>
    </w:p>
    <w:p w14:paraId="68817950" w14:textId="77777777" w:rsidR="00E0428E" w:rsidRPr="00351A8D" w:rsidRDefault="00E0428E" w:rsidP="0069641F">
      <w:pPr>
        <w:pStyle w:val="Odstavekseznama"/>
        <w:numPr>
          <w:ilvl w:val="0"/>
          <w:numId w:val="21"/>
        </w:numPr>
        <w:spacing w:line="260" w:lineRule="exact"/>
        <w:ind w:left="426"/>
        <w:jc w:val="both"/>
        <w:rPr>
          <w:rFonts w:ascii="Times New Roman" w:hAnsi="Times New Roman"/>
        </w:rPr>
      </w:pPr>
      <w:r w:rsidRPr="00351A8D">
        <w:rPr>
          <w:rFonts w:ascii="Times New Roman" w:hAnsi="Times New Roman"/>
        </w:rPr>
        <w:t>dobavljeno opremo predati uporabniku v posest.</w:t>
      </w:r>
    </w:p>
    <w:p w14:paraId="1CB57738" w14:textId="77777777" w:rsidR="00670A1E" w:rsidRDefault="00670A1E" w:rsidP="000B5561">
      <w:pPr>
        <w:jc w:val="both"/>
        <w:rPr>
          <w:rFonts w:ascii="Times New Roman" w:hAnsi="Times New Roman"/>
        </w:rPr>
      </w:pPr>
    </w:p>
    <w:p w14:paraId="31A11F5B" w14:textId="4B948B6B" w:rsidR="00E01778" w:rsidRDefault="00E0428E" w:rsidP="000B5561">
      <w:pPr>
        <w:jc w:val="both"/>
        <w:rPr>
          <w:rFonts w:ascii="Times New Roman" w:hAnsi="Times New Roman"/>
        </w:rPr>
      </w:pPr>
      <w:r w:rsidRPr="00351A8D">
        <w:rPr>
          <w:rFonts w:ascii="Times New Roman" w:hAnsi="Times New Roman"/>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6387228B" w14:textId="77777777" w:rsidR="006B36F8" w:rsidRPr="000B5561" w:rsidRDefault="006B36F8" w:rsidP="000B5561">
      <w:pPr>
        <w:jc w:val="both"/>
        <w:rPr>
          <w:rFonts w:ascii="Times New Roman" w:hAnsi="Times New Roman"/>
        </w:rPr>
      </w:pPr>
    </w:p>
    <w:p w14:paraId="1F2CB229" w14:textId="77777777" w:rsidR="00E0428E" w:rsidRPr="00351A8D" w:rsidRDefault="00E0428E" w:rsidP="00AD1D19">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10BB831F" w14:textId="77777777" w:rsidR="00E0428E" w:rsidRPr="00351A8D" w:rsidRDefault="00E0428E" w:rsidP="00E0428E">
      <w:pPr>
        <w:rPr>
          <w:rFonts w:ascii="Times New Roman" w:hAnsi="Times New Roman"/>
        </w:rPr>
      </w:pPr>
    </w:p>
    <w:p w14:paraId="04A206E5" w14:textId="77777777" w:rsidR="00E0428E" w:rsidRPr="00351A8D" w:rsidRDefault="00E0428E" w:rsidP="00E0428E">
      <w:pPr>
        <w:rPr>
          <w:rFonts w:ascii="Times New Roman" w:hAnsi="Times New Roman"/>
        </w:rPr>
      </w:pPr>
      <w:r w:rsidRPr="00351A8D">
        <w:rPr>
          <w:rFonts w:ascii="Times New Roman" w:hAnsi="Times New Roman"/>
        </w:rPr>
        <w:t>Obveznosti uporabnika so:</w:t>
      </w:r>
    </w:p>
    <w:p w14:paraId="56EF2F5F" w14:textId="77777777" w:rsidR="00E0428E" w:rsidRPr="00351A8D" w:rsidRDefault="00E0428E" w:rsidP="0069641F">
      <w:pPr>
        <w:pStyle w:val="Odstavekseznama"/>
        <w:numPr>
          <w:ilvl w:val="0"/>
          <w:numId w:val="22"/>
        </w:numPr>
        <w:spacing w:line="260" w:lineRule="exact"/>
        <w:ind w:left="426"/>
        <w:jc w:val="both"/>
        <w:rPr>
          <w:rFonts w:ascii="Times New Roman" w:hAnsi="Times New Roman"/>
        </w:rPr>
      </w:pPr>
      <w:r w:rsidRPr="00351A8D">
        <w:rPr>
          <w:rFonts w:ascii="Times New Roman" w:hAnsi="Times New Roman"/>
        </w:rPr>
        <w:t>dobavitelju zagotoviti nemoten dostop do lokacije, kjer bo dobavljena oprema nameščena;</w:t>
      </w:r>
    </w:p>
    <w:p w14:paraId="30F9217C" w14:textId="77777777" w:rsidR="00E0428E" w:rsidRPr="00351A8D" w:rsidRDefault="00E0428E" w:rsidP="0069641F">
      <w:pPr>
        <w:numPr>
          <w:ilvl w:val="0"/>
          <w:numId w:val="22"/>
        </w:numPr>
        <w:spacing w:line="260" w:lineRule="exact"/>
        <w:ind w:left="426"/>
        <w:jc w:val="both"/>
        <w:rPr>
          <w:rFonts w:ascii="Times New Roman" w:hAnsi="Times New Roman"/>
        </w:rPr>
      </w:pPr>
      <w:r w:rsidRPr="00351A8D">
        <w:rPr>
          <w:rFonts w:ascii="Times New Roman" w:hAnsi="Times New Roman"/>
        </w:rPr>
        <w:t>dobavitelju omogočiti nemoteno delo (zagotovitev uporabe elektrike, dvigala, ipd.);</w:t>
      </w:r>
    </w:p>
    <w:p w14:paraId="608660F2" w14:textId="77777777" w:rsidR="00E0428E" w:rsidRPr="00351A8D" w:rsidRDefault="00E0428E" w:rsidP="0069641F">
      <w:pPr>
        <w:numPr>
          <w:ilvl w:val="0"/>
          <w:numId w:val="22"/>
        </w:numPr>
        <w:spacing w:line="260" w:lineRule="exact"/>
        <w:ind w:left="426"/>
        <w:jc w:val="both"/>
        <w:rPr>
          <w:rFonts w:ascii="Times New Roman" w:hAnsi="Times New Roman"/>
        </w:rPr>
      </w:pPr>
      <w:r w:rsidRPr="00351A8D">
        <w:rPr>
          <w:rFonts w:ascii="Times New Roman" w:hAnsi="Times New Roman"/>
        </w:rPr>
        <w:t>aktivno sodelovati s strokovnim osebjem pri količinskem in kakovostnem pregledu opreme in jo z zapisnikom prevzeti v uporabo;</w:t>
      </w:r>
    </w:p>
    <w:p w14:paraId="1E420805" w14:textId="316A6B28" w:rsidR="00E0428E" w:rsidRPr="00351A8D" w:rsidRDefault="00E0428E" w:rsidP="0069641F">
      <w:pPr>
        <w:numPr>
          <w:ilvl w:val="0"/>
          <w:numId w:val="22"/>
        </w:numPr>
        <w:spacing w:line="260" w:lineRule="exact"/>
        <w:ind w:left="426"/>
        <w:jc w:val="both"/>
        <w:rPr>
          <w:rFonts w:ascii="Times New Roman" w:hAnsi="Times New Roman"/>
        </w:rPr>
      </w:pPr>
      <w:r w:rsidRPr="00351A8D">
        <w:rPr>
          <w:rFonts w:ascii="Times New Roman" w:hAnsi="Times New Roman"/>
        </w:rPr>
        <w:t>zagotoviti strokovno osebje za šolanje za uporabo opreme</w:t>
      </w:r>
      <w:r w:rsidR="00826099">
        <w:rPr>
          <w:rFonts w:ascii="Times New Roman" w:hAnsi="Times New Roman"/>
        </w:rPr>
        <w:t xml:space="preserve">(velja za sklop 4, 5, 6 in 8) </w:t>
      </w:r>
      <w:r w:rsidRPr="00351A8D">
        <w:rPr>
          <w:rFonts w:ascii="Times New Roman" w:hAnsi="Times New Roman"/>
        </w:rPr>
        <w:t>, ki ga organizira dobavitelj;</w:t>
      </w:r>
    </w:p>
    <w:p w14:paraId="663A7511" w14:textId="77777777" w:rsidR="00E0428E" w:rsidRPr="00351A8D" w:rsidRDefault="00E0428E" w:rsidP="0069641F">
      <w:pPr>
        <w:numPr>
          <w:ilvl w:val="0"/>
          <w:numId w:val="22"/>
        </w:numPr>
        <w:spacing w:line="260" w:lineRule="exact"/>
        <w:ind w:left="426"/>
        <w:jc w:val="both"/>
        <w:rPr>
          <w:rFonts w:ascii="Times New Roman" w:hAnsi="Times New Roman"/>
        </w:rPr>
      </w:pPr>
      <w:r w:rsidRPr="00351A8D">
        <w:rPr>
          <w:rFonts w:ascii="Times New Roman" w:hAnsi="Times New Roman"/>
        </w:rPr>
        <w:t>s prevzeto opremo ravnati s skrbnostjo dobrega gospodarja in v skladu z navodili za uporabo in vzdrževanje, ki jih preda dobavitelj;</w:t>
      </w:r>
    </w:p>
    <w:p w14:paraId="6BA9F16D" w14:textId="77777777" w:rsidR="00E0428E" w:rsidRPr="00351A8D" w:rsidRDefault="00E0428E" w:rsidP="0069641F">
      <w:pPr>
        <w:numPr>
          <w:ilvl w:val="0"/>
          <w:numId w:val="22"/>
        </w:numPr>
        <w:spacing w:line="260" w:lineRule="exact"/>
        <w:ind w:left="426"/>
        <w:jc w:val="both"/>
        <w:rPr>
          <w:rFonts w:ascii="Times New Roman" w:hAnsi="Times New Roman"/>
        </w:rPr>
      </w:pPr>
      <w:r w:rsidRPr="00351A8D">
        <w:rPr>
          <w:rFonts w:ascii="Times New Roman" w:hAnsi="Times New Roman"/>
        </w:rPr>
        <w:t>v času garancijskega roka v roku 24 ur obveščati dobavitelja o ugotovljenih napakah na opremi in sodelovati pri odpravi napak, če je to zaradi narave napake potrebno.</w:t>
      </w:r>
    </w:p>
    <w:p w14:paraId="719FE425" w14:textId="38D548F1" w:rsidR="00E0428E" w:rsidRDefault="00E0428E" w:rsidP="00E0428E">
      <w:pPr>
        <w:rPr>
          <w:rFonts w:ascii="Times New Roman" w:hAnsi="Times New Roman"/>
        </w:rPr>
      </w:pPr>
    </w:p>
    <w:p w14:paraId="695C0935" w14:textId="0ADA3749" w:rsidR="00826099" w:rsidRDefault="00826099" w:rsidP="00E0428E">
      <w:pPr>
        <w:rPr>
          <w:rFonts w:ascii="Times New Roman" w:hAnsi="Times New Roman"/>
        </w:rPr>
      </w:pPr>
    </w:p>
    <w:p w14:paraId="708796C0" w14:textId="1CAF3C89" w:rsidR="00826099" w:rsidRDefault="00826099" w:rsidP="00E0428E">
      <w:pPr>
        <w:rPr>
          <w:rFonts w:ascii="Times New Roman" w:hAnsi="Times New Roman"/>
        </w:rPr>
      </w:pPr>
    </w:p>
    <w:p w14:paraId="09B2261F" w14:textId="77777777" w:rsidR="00826099" w:rsidRPr="00351A8D" w:rsidRDefault="00826099" w:rsidP="00E0428E">
      <w:pPr>
        <w:rPr>
          <w:rFonts w:ascii="Times New Roman" w:hAnsi="Times New Roman"/>
        </w:rPr>
      </w:pPr>
    </w:p>
    <w:p w14:paraId="1E0061E5" w14:textId="77777777" w:rsidR="00E0428E" w:rsidRPr="00351A8D" w:rsidRDefault="00E0428E" w:rsidP="00AD1D19">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lastRenderedPageBreak/>
        <w:t>člen</w:t>
      </w:r>
    </w:p>
    <w:p w14:paraId="0FB84AD0" w14:textId="77777777" w:rsidR="00E0428E" w:rsidRPr="00351A8D" w:rsidRDefault="00E0428E" w:rsidP="00E0428E">
      <w:pPr>
        <w:rPr>
          <w:rFonts w:ascii="Times New Roman" w:hAnsi="Times New Roman"/>
        </w:rPr>
      </w:pPr>
    </w:p>
    <w:p w14:paraId="2C1ABF04" w14:textId="77777777" w:rsidR="00E0428E" w:rsidRPr="00351A8D" w:rsidRDefault="00E0428E" w:rsidP="00E0428E">
      <w:pPr>
        <w:rPr>
          <w:rFonts w:ascii="Times New Roman" w:hAnsi="Times New Roman"/>
        </w:rPr>
      </w:pPr>
      <w:r w:rsidRPr="00351A8D">
        <w:rPr>
          <w:rFonts w:ascii="Times New Roman" w:hAnsi="Times New Roman"/>
        </w:rPr>
        <w:t>Obveznosti dobavitelja so:</w:t>
      </w:r>
    </w:p>
    <w:p w14:paraId="191ED1CD" w14:textId="77777777" w:rsidR="00E0428E" w:rsidRPr="00351A8D" w:rsidRDefault="00E0428E" w:rsidP="0069641F">
      <w:pPr>
        <w:numPr>
          <w:ilvl w:val="0"/>
          <w:numId w:val="28"/>
        </w:numPr>
        <w:spacing w:line="260" w:lineRule="exact"/>
        <w:ind w:left="426"/>
        <w:jc w:val="both"/>
        <w:rPr>
          <w:rFonts w:ascii="Times New Roman" w:hAnsi="Times New Roman"/>
        </w:rPr>
      </w:pPr>
      <w:r w:rsidRPr="00351A8D">
        <w:rPr>
          <w:rFonts w:ascii="Times New Roman" w:hAnsi="Times New Roman"/>
        </w:rPr>
        <w:t>izvesti vse prevzete pogodbene obveznosti strokovno pravilno, vestno, kakovostno, v dogovorjenem roku ter skladno z zahtevami, navedenimi v tehničnih zahtevah dokumentacije;</w:t>
      </w:r>
    </w:p>
    <w:p w14:paraId="4E6354AD" w14:textId="126D1848" w:rsidR="00E0428E" w:rsidRPr="00351A8D" w:rsidRDefault="00E0428E" w:rsidP="0069641F">
      <w:pPr>
        <w:numPr>
          <w:ilvl w:val="0"/>
          <w:numId w:val="28"/>
        </w:numPr>
        <w:spacing w:line="260" w:lineRule="exact"/>
        <w:ind w:left="426"/>
        <w:jc w:val="both"/>
        <w:rPr>
          <w:rFonts w:ascii="Times New Roman" w:hAnsi="Times New Roman"/>
        </w:rPr>
      </w:pPr>
      <w:r w:rsidRPr="00351A8D">
        <w:rPr>
          <w:rFonts w:ascii="Times New Roman" w:hAnsi="Times New Roman"/>
        </w:rPr>
        <w:t xml:space="preserve">izvesti šolanje strokovnega osebja </w:t>
      </w:r>
      <w:r w:rsidR="00826099">
        <w:rPr>
          <w:rFonts w:ascii="Times New Roman" w:hAnsi="Times New Roman"/>
        </w:rPr>
        <w:t>(velja za sklop 4, 5, 6 in 8)</w:t>
      </w:r>
      <w:r w:rsidRPr="00351A8D">
        <w:rPr>
          <w:rFonts w:ascii="Times New Roman" w:hAnsi="Times New Roman"/>
        </w:rPr>
        <w:t>uporabnika za pravilno rokovanje z dobavljeno opremo;</w:t>
      </w:r>
    </w:p>
    <w:p w14:paraId="53B45B52" w14:textId="77777777" w:rsidR="00E0428E" w:rsidRPr="00351A8D" w:rsidRDefault="00E0428E" w:rsidP="0069641F">
      <w:pPr>
        <w:pStyle w:val="Odstavekseznama"/>
        <w:numPr>
          <w:ilvl w:val="0"/>
          <w:numId w:val="28"/>
        </w:numPr>
        <w:spacing w:line="260" w:lineRule="atLeast"/>
        <w:ind w:left="426"/>
        <w:jc w:val="both"/>
        <w:rPr>
          <w:rFonts w:ascii="Times New Roman" w:hAnsi="Times New Roman"/>
        </w:rPr>
      </w:pPr>
      <w:r w:rsidRPr="00351A8D">
        <w:rPr>
          <w:rFonts w:ascii="Times New Roman" w:hAnsi="Times New Roman"/>
        </w:rPr>
        <w:t>sproti obveščati naročnika in uporabnika o tekoči problematiki in nastalih situacijah, ki bi lahko vplivale na izvršitev prevzetih pogodbenih obveznosti;</w:t>
      </w:r>
    </w:p>
    <w:p w14:paraId="492036E6" w14:textId="77777777" w:rsidR="00E0428E" w:rsidRPr="00351A8D" w:rsidRDefault="00E0428E" w:rsidP="0069641F">
      <w:pPr>
        <w:numPr>
          <w:ilvl w:val="0"/>
          <w:numId w:val="28"/>
        </w:numPr>
        <w:spacing w:line="260" w:lineRule="exact"/>
        <w:ind w:left="426"/>
        <w:jc w:val="both"/>
        <w:rPr>
          <w:rFonts w:ascii="Times New Roman" w:hAnsi="Times New Roman"/>
        </w:rPr>
      </w:pPr>
      <w:r w:rsidRPr="00351A8D">
        <w:rPr>
          <w:rFonts w:ascii="Times New Roman" w:hAnsi="Times New Roman"/>
        </w:rPr>
        <w:t xml:space="preserve">naročniku na njegov poziv v roku 3 (treh) dni od prejema poziva posredovati podatke o (1) svojih ustanoviteljih, družbenikih, delničarjih, </w:t>
      </w:r>
      <w:proofErr w:type="spellStart"/>
      <w:r w:rsidRPr="00351A8D">
        <w:rPr>
          <w:rFonts w:ascii="Times New Roman" w:hAnsi="Times New Roman"/>
        </w:rPr>
        <w:t>komanditistih</w:t>
      </w:r>
      <w:proofErr w:type="spellEnd"/>
      <w:r w:rsidRPr="00351A8D">
        <w:rPr>
          <w:rFonts w:ascii="Times New Roman" w:hAnsi="Times New Roman"/>
        </w:rPr>
        <w:t xml:space="preserve"> ali drugih lastnikih in podatke o lastniških deležih navedenih oseb, ter (2) gospodarskih subjektih, za katere se glede na določbe zakona, ki ureja gospodarske družbe, šteje, da so z njim povezane družbe;</w:t>
      </w:r>
    </w:p>
    <w:p w14:paraId="73E6F4C9" w14:textId="77777777" w:rsidR="00E0428E" w:rsidRPr="00351A8D" w:rsidRDefault="00E0428E" w:rsidP="0069641F">
      <w:pPr>
        <w:numPr>
          <w:ilvl w:val="0"/>
          <w:numId w:val="28"/>
        </w:numPr>
        <w:spacing w:line="260" w:lineRule="exact"/>
        <w:ind w:left="426"/>
        <w:jc w:val="both"/>
        <w:rPr>
          <w:rFonts w:ascii="Times New Roman" w:hAnsi="Times New Roman"/>
        </w:rPr>
      </w:pPr>
      <w:r w:rsidRPr="00351A8D">
        <w:rPr>
          <w:rFonts w:ascii="Times New Roman" w:hAnsi="Times New Roman"/>
        </w:rPr>
        <w:t>ažurirano vnašati podatke o dejanskih lastnikih v Register dejanskih lastnikov (v AJPES), in sicer najmanj podatke o predsedniku uprave/poslovodstva ali več oseb, ki zasedajo položaj poslovodstva (ime, priimek in datum rojstva).</w:t>
      </w:r>
    </w:p>
    <w:p w14:paraId="6E0532F3" w14:textId="213C1A52" w:rsidR="00E01778" w:rsidRDefault="00E01778" w:rsidP="00E54026">
      <w:pPr>
        <w:spacing w:line="276" w:lineRule="auto"/>
        <w:ind w:left="66"/>
        <w:jc w:val="both"/>
        <w:rPr>
          <w:rFonts w:ascii="Times New Roman" w:hAnsi="Times New Roman"/>
          <w:b/>
        </w:rPr>
      </w:pPr>
    </w:p>
    <w:p w14:paraId="4E559F27" w14:textId="77777777" w:rsidR="00E0428E" w:rsidRPr="00351A8D" w:rsidRDefault="00E0428E" w:rsidP="00E0428E">
      <w:pPr>
        <w:rPr>
          <w:rFonts w:ascii="Times New Roman" w:hAnsi="Times New Roman"/>
          <w:b/>
        </w:rPr>
      </w:pPr>
      <w:r w:rsidRPr="00351A8D">
        <w:rPr>
          <w:rFonts w:ascii="Times New Roman" w:hAnsi="Times New Roman"/>
          <w:b/>
        </w:rPr>
        <w:t>POGODBENA KAZEN</w:t>
      </w:r>
    </w:p>
    <w:p w14:paraId="45C7845E" w14:textId="77777777" w:rsidR="00E0428E" w:rsidRPr="00351A8D" w:rsidRDefault="00E0428E" w:rsidP="00AD1D19">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122DE4E4" w14:textId="77777777" w:rsidR="00E0428E" w:rsidRPr="00351A8D" w:rsidRDefault="00E0428E" w:rsidP="00E0428E">
      <w:pPr>
        <w:rPr>
          <w:rFonts w:ascii="Times New Roman" w:hAnsi="Times New Roman"/>
        </w:rPr>
      </w:pPr>
    </w:p>
    <w:p w14:paraId="05B2B109" w14:textId="45D12E28" w:rsidR="00E0428E" w:rsidRPr="00351A8D" w:rsidRDefault="00E0428E" w:rsidP="00E0428E">
      <w:pPr>
        <w:jc w:val="both"/>
        <w:rPr>
          <w:rFonts w:ascii="Times New Roman" w:hAnsi="Times New Roman"/>
        </w:rPr>
      </w:pPr>
      <w:r w:rsidRPr="00351A8D">
        <w:rPr>
          <w:rFonts w:ascii="Times New Roman" w:hAnsi="Times New Roman"/>
        </w:rPr>
        <w:t xml:space="preserve">V primeru, da </w:t>
      </w:r>
      <w:r w:rsidRPr="00351A8D">
        <w:rPr>
          <w:rFonts w:ascii="Times New Roman" w:eastAsia="Arial Unicode MS" w:hAnsi="Times New Roman"/>
        </w:rPr>
        <w:t xml:space="preserve">dobavitelj </w:t>
      </w:r>
      <w:r w:rsidRPr="00351A8D">
        <w:rPr>
          <w:rFonts w:ascii="Times New Roman" w:hAnsi="Times New Roman"/>
        </w:rPr>
        <w:t xml:space="preserve">po svoji krivdi zamuja z dobavo </w:t>
      </w:r>
      <w:r w:rsidR="00670A1E">
        <w:rPr>
          <w:rFonts w:ascii="Times New Roman" w:hAnsi="Times New Roman"/>
        </w:rPr>
        <w:t xml:space="preserve">in montažo </w:t>
      </w:r>
      <w:r>
        <w:rPr>
          <w:rFonts w:ascii="Times New Roman" w:hAnsi="Times New Roman"/>
        </w:rPr>
        <w:t xml:space="preserve">kateregakoli kosa </w:t>
      </w:r>
      <w:r w:rsidRPr="00351A8D">
        <w:rPr>
          <w:rFonts w:ascii="Times New Roman" w:hAnsi="Times New Roman"/>
        </w:rPr>
        <w:t>opreme</w:t>
      </w:r>
      <w:r w:rsidR="00670A1E">
        <w:rPr>
          <w:rFonts w:ascii="Times New Roman" w:hAnsi="Times New Roman"/>
        </w:rPr>
        <w:t xml:space="preserve"> (upošteva se datum primopredaje)</w:t>
      </w:r>
      <w:r w:rsidRPr="00351A8D">
        <w:rPr>
          <w:rFonts w:ascii="Times New Roman" w:hAnsi="Times New Roman"/>
        </w:rPr>
        <w:t xml:space="preserve">, lahko naročnik </w:t>
      </w:r>
      <w:r w:rsidRPr="00351A8D">
        <w:rPr>
          <w:rFonts w:ascii="Times New Roman" w:eastAsia="Arial Unicode MS" w:hAnsi="Times New Roman"/>
        </w:rPr>
        <w:t xml:space="preserve">dobavitelju </w:t>
      </w:r>
      <w:r w:rsidRPr="00351A8D">
        <w:rPr>
          <w:rFonts w:ascii="Times New Roman" w:hAnsi="Times New Roman"/>
        </w:rPr>
        <w:t xml:space="preserve">zaračuna pogodbeno kazen v višini 0,5 % pogodbene vrednosti </w:t>
      </w:r>
      <w:r w:rsidR="00670A1E">
        <w:rPr>
          <w:rFonts w:ascii="Times New Roman" w:hAnsi="Times New Roman"/>
        </w:rPr>
        <w:t xml:space="preserve">sklopa </w:t>
      </w:r>
      <w:r w:rsidRPr="00351A8D">
        <w:rPr>
          <w:rFonts w:ascii="Times New Roman" w:hAnsi="Times New Roman"/>
        </w:rPr>
        <w:t>z DDV</w:t>
      </w:r>
      <w:r w:rsidR="00670A1E">
        <w:rPr>
          <w:rFonts w:ascii="Times New Roman" w:hAnsi="Times New Roman"/>
        </w:rPr>
        <w:t>, na kater</w:t>
      </w:r>
      <w:r w:rsidR="00F070B2">
        <w:rPr>
          <w:rFonts w:ascii="Times New Roman" w:hAnsi="Times New Roman"/>
        </w:rPr>
        <w:t>ega</w:t>
      </w:r>
      <w:r w:rsidR="00670A1E">
        <w:rPr>
          <w:rFonts w:ascii="Times New Roman" w:hAnsi="Times New Roman"/>
        </w:rPr>
        <w:t xml:space="preserve"> se zamuda nanaša,</w:t>
      </w:r>
      <w:r w:rsidRPr="00351A8D">
        <w:rPr>
          <w:rFonts w:ascii="Times New Roman" w:hAnsi="Times New Roman"/>
        </w:rPr>
        <w:t xml:space="preserve"> za vsak dan zamude. Pogodbena kazen zaradi zamude z dobavo </w:t>
      </w:r>
      <w:r w:rsidR="00F070B2">
        <w:rPr>
          <w:rFonts w:ascii="Times New Roman" w:hAnsi="Times New Roman"/>
        </w:rPr>
        <w:t xml:space="preserve">in montažo </w:t>
      </w:r>
      <w:r w:rsidRPr="00351A8D">
        <w:rPr>
          <w:rFonts w:ascii="Times New Roman" w:hAnsi="Times New Roman"/>
        </w:rPr>
        <w:t xml:space="preserve">opreme lahko znaša največ </w:t>
      </w:r>
      <w:r w:rsidR="00F070B2">
        <w:rPr>
          <w:rFonts w:ascii="Times New Roman" w:hAnsi="Times New Roman"/>
        </w:rPr>
        <w:t>2</w:t>
      </w:r>
      <w:r w:rsidRPr="00351A8D">
        <w:rPr>
          <w:rFonts w:ascii="Times New Roman" w:hAnsi="Times New Roman"/>
        </w:rPr>
        <w:t>0 % pogodbene vrednosti z DDV.</w:t>
      </w:r>
    </w:p>
    <w:p w14:paraId="333E4E35" w14:textId="77777777" w:rsidR="00E0428E" w:rsidRPr="00351A8D" w:rsidRDefault="00E0428E" w:rsidP="00E0428E">
      <w:pPr>
        <w:jc w:val="both"/>
        <w:rPr>
          <w:rFonts w:ascii="Times New Roman" w:hAnsi="Times New Roman"/>
        </w:rPr>
      </w:pPr>
    </w:p>
    <w:p w14:paraId="784B19F9" w14:textId="3A12C2B3" w:rsidR="00E0428E" w:rsidRPr="00351A8D" w:rsidRDefault="00E0428E" w:rsidP="00E0428E">
      <w:pPr>
        <w:jc w:val="both"/>
        <w:rPr>
          <w:rFonts w:ascii="Times New Roman" w:hAnsi="Times New Roman"/>
        </w:rPr>
      </w:pPr>
      <w:r w:rsidRPr="00351A8D">
        <w:rPr>
          <w:rFonts w:ascii="Times New Roman" w:hAnsi="Times New Roman"/>
        </w:rPr>
        <w:t xml:space="preserve">V primeru odstopa od pogodbe iz razlogov na strani </w:t>
      </w:r>
      <w:r w:rsidRPr="00351A8D">
        <w:rPr>
          <w:rFonts w:ascii="Times New Roman" w:eastAsia="Arial Unicode MS" w:hAnsi="Times New Roman"/>
        </w:rPr>
        <w:t xml:space="preserve">dobavitelja </w:t>
      </w:r>
      <w:r w:rsidRPr="00351A8D">
        <w:rPr>
          <w:rFonts w:ascii="Times New Roman" w:hAnsi="Times New Roman"/>
        </w:rPr>
        <w:t xml:space="preserve">znaša pogodbena kazen </w:t>
      </w:r>
      <w:r w:rsidR="00F070B2">
        <w:rPr>
          <w:rFonts w:ascii="Times New Roman" w:hAnsi="Times New Roman"/>
        </w:rPr>
        <w:t>2</w:t>
      </w:r>
      <w:r w:rsidRPr="00351A8D">
        <w:rPr>
          <w:rFonts w:ascii="Times New Roman" w:hAnsi="Times New Roman"/>
        </w:rPr>
        <w:t xml:space="preserve">0 % pogodbene vrednosti z DDV. </w:t>
      </w:r>
    </w:p>
    <w:p w14:paraId="743053AC" w14:textId="77777777" w:rsidR="00E0428E" w:rsidRPr="00351A8D" w:rsidRDefault="00E0428E" w:rsidP="00E0428E">
      <w:pPr>
        <w:jc w:val="both"/>
        <w:rPr>
          <w:rFonts w:ascii="Times New Roman" w:hAnsi="Times New Roman"/>
        </w:rPr>
      </w:pPr>
    </w:p>
    <w:p w14:paraId="7D06F52D" w14:textId="77777777" w:rsidR="00E0428E" w:rsidRPr="00351A8D" w:rsidRDefault="00E0428E" w:rsidP="00E0428E">
      <w:pPr>
        <w:jc w:val="both"/>
        <w:rPr>
          <w:rFonts w:ascii="Times New Roman" w:hAnsi="Times New Roman"/>
        </w:rPr>
      </w:pPr>
      <w:r w:rsidRPr="00351A8D">
        <w:rPr>
          <w:rFonts w:ascii="Times New Roman" w:hAnsi="Times New Roman"/>
        </w:rPr>
        <w:t>Različne vrste pogodbene kazni se seštevajo in se med seboj ne izključujejo.</w:t>
      </w:r>
    </w:p>
    <w:p w14:paraId="0EF8BDC1" w14:textId="77777777" w:rsidR="00E0428E" w:rsidRPr="00351A8D" w:rsidRDefault="00E0428E" w:rsidP="00E0428E">
      <w:pPr>
        <w:jc w:val="both"/>
        <w:rPr>
          <w:rFonts w:ascii="Times New Roman" w:hAnsi="Times New Roman"/>
        </w:rPr>
      </w:pPr>
    </w:p>
    <w:p w14:paraId="77945912" w14:textId="77777777" w:rsidR="00E0428E" w:rsidRDefault="00E0428E" w:rsidP="00E0428E">
      <w:pPr>
        <w:jc w:val="both"/>
        <w:rPr>
          <w:rFonts w:ascii="Times New Roman" w:hAnsi="Times New Roman"/>
        </w:rPr>
      </w:pPr>
      <w:r w:rsidRPr="00351A8D">
        <w:rPr>
          <w:rFonts w:ascii="Times New Roman" w:hAnsi="Times New Roman"/>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2C8D8814" w14:textId="77777777" w:rsidR="00F070B2" w:rsidRPr="00351A8D" w:rsidRDefault="00F070B2" w:rsidP="00E0428E">
      <w:pPr>
        <w:jc w:val="both"/>
        <w:rPr>
          <w:rFonts w:ascii="Times New Roman" w:hAnsi="Times New Roman"/>
        </w:rPr>
      </w:pPr>
    </w:p>
    <w:p w14:paraId="13050688" w14:textId="77777777" w:rsidR="00E0428E" w:rsidRPr="00351A8D" w:rsidRDefault="00E0428E" w:rsidP="00E0428E">
      <w:pPr>
        <w:jc w:val="both"/>
        <w:rPr>
          <w:rFonts w:ascii="Times New Roman" w:hAnsi="Times New Roman"/>
        </w:rPr>
      </w:pPr>
      <w:r w:rsidRPr="00351A8D">
        <w:rPr>
          <w:rFonts w:ascii="Times New Roman" w:hAnsi="Times New Roman"/>
        </w:rPr>
        <w:t>Uveljavljanje pogodbene kazni ne izključuje unovčitve finančnega zavarovanja.</w:t>
      </w:r>
    </w:p>
    <w:p w14:paraId="42D84AE6" w14:textId="48CB5C9F" w:rsidR="00E0428E" w:rsidRDefault="00E0428E" w:rsidP="00E0428E">
      <w:pPr>
        <w:rPr>
          <w:rFonts w:ascii="Times New Roman" w:hAnsi="Times New Roman"/>
          <w:b/>
        </w:rPr>
      </w:pPr>
    </w:p>
    <w:p w14:paraId="7004421E" w14:textId="77777777" w:rsidR="000B5561" w:rsidRPr="00351A8D" w:rsidRDefault="000B5561" w:rsidP="00E0428E">
      <w:pPr>
        <w:rPr>
          <w:rFonts w:ascii="Times New Roman" w:hAnsi="Times New Roman"/>
          <w:b/>
        </w:rPr>
      </w:pPr>
    </w:p>
    <w:p w14:paraId="7EBE3BEF" w14:textId="77777777" w:rsidR="00E0428E" w:rsidRPr="00351A8D" w:rsidRDefault="00E0428E" w:rsidP="00E0428E">
      <w:pPr>
        <w:rPr>
          <w:rFonts w:ascii="Times New Roman" w:hAnsi="Times New Roman"/>
          <w:b/>
        </w:rPr>
      </w:pPr>
      <w:r w:rsidRPr="00351A8D">
        <w:rPr>
          <w:rFonts w:ascii="Times New Roman" w:hAnsi="Times New Roman"/>
          <w:b/>
        </w:rPr>
        <w:t>FINANČNA ZAVAROVANJA</w:t>
      </w:r>
    </w:p>
    <w:p w14:paraId="630E2C9E" w14:textId="77777777" w:rsidR="00E0428E" w:rsidRPr="00351A8D" w:rsidRDefault="00E0428E" w:rsidP="00AD1D19">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31D29FB6" w14:textId="77777777" w:rsidR="00E0428E" w:rsidRPr="00351A8D" w:rsidRDefault="00E0428E" w:rsidP="00E0428E">
      <w:pPr>
        <w:rPr>
          <w:rFonts w:ascii="Times New Roman" w:hAnsi="Times New Roman"/>
        </w:rPr>
      </w:pPr>
    </w:p>
    <w:p w14:paraId="7845DBAF" w14:textId="02855A03" w:rsidR="00E0428E" w:rsidRPr="00351A8D" w:rsidRDefault="00E0428E" w:rsidP="00E0428E">
      <w:pPr>
        <w:jc w:val="both"/>
        <w:rPr>
          <w:rFonts w:ascii="Times New Roman" w:hAnsi="Times New Roman"/>
        </w:rPr>
      </w:pPr>
      <w:r w:rsidRPr="00351A8D">
        <w:rPr>
          <w:rFonts w:ascii="Times New Roman" w:hAnsi="Times New Roman"/>
        </w:rPr>
        <w:t xml:space="preserve">Dobavitelj </w:t>
      </w:r>
      <w:r w:rsidRPr="00351A8D">
        <w:rPr>
          <w:rFonts w:ascii="Times New Roman" w:eastAsia="Arial Unicode MS" w:hAnsi="Times New Roman"/>
        </w:rPr>
        <w:t xml:space="preserve">mora najkasneje v 15 dneh od sklenitve te pogodbe </w:t>
      </w:r>
      <w:r w:rsidRPr="00351A8D">
        <w:rPr>
          <w:rFonts w:ascii="Times New Roman" w:eastAsia="Arial Unicode MS" w:hAnsi="Times New Roman"/>
          <w:b/>
          <w:bCs/>
        </w:rPr>
        <w:t>naročniku</w:t>
      </w:r>
      <w:r w:rsidRPr="00351A8D">
        <w:rPr>
          <w:rFonts w:ascii="Times New Roman" w:eastAsia="Arial Unicode MS" w:hAnsi="Times New Roman"/>
        </w:rPr>
        <w:t xml:space="preserve"> izročiti finančno zavarovanje za dobro izvedbo pogodbenih obveznosti glede na vzorec iz dokumentacije v višini 10 % od </w:t>
      </w:r>
      <w:r w:rsidR="00F070B2">
        <w:rPr>
          <w:rFonts w:ascii="Times New Roman" w:eastAsia="Arial Unicode MS" w:hAnsi="Times New Roman"/>
        </w:rPr>
        <w:t xml:space="preserve">skupne </w:t>
      </w:r>
      <w:r w:rsidRPr="00351A8D">
        <w:rPr>
          <w:rFonts w:ascii="Times New Roman" w:eastAsia="Arial Unicode MS" w:hAnsi="Times New Roman"/>
        </w:rPr>
        <w:t xml:space="preserve">pogodbene vrednosti z DDV, ki ga lahko naročnik unovči v primeru, če </w:t>
      </w:r>
      <w:r w:rsidRPr="00351A8D">
        <w:rPr>
          <w:rFonts w:ascii="Times New Roman" w:hAnsi="Times New Roman"/>
        </w:rPr>
        <w:t>dobavitelj</w:t>
      </w:r>
      <w:r>
        <w:rPr>
          <w:rFonts w:ascii="Times New Roman" w:hAnsi="Times New Roman"/>
        </w:rPr>
        <w:t xml:space="preserve"> </w:t>
      </w:r>
      <w:r w:rsidRPr="00351A8D">
        <w:rPr>
          <w:rFonts w:ascii="Times New Roman" w:eastAsia="Arial Unicode MS" w:hAnsi="Times New Roman"/>
        </w:rPr>
        <w:t>opreme ne dobavi</w:t>
      </w:r>
      <w:r w:rsidR="00F070B2">
        <w:rPr>
          <w:rFonts w:ascii="Times New Roman" w:eastAsia="Arial Unicode MS" w:hAnsi="Times New Roman"/>
        </w:rPr>
        <w:t xml:space="preserve"> in zmontira</w:t>
      </w:r>
      <w:r w:rsidRPr="00351A8D">
        <w:rPr>
          <w:rFonts w:ascii="Times New Roman" w:eastAsia="Arial Unicode MS" w:hAnsi="Times New Roman"/>
        </w:rPr>
        <w:t xml:space="preserve">, ne dobavi </w:t>
      </w:r>
      <w:r w:rsidR="00F070B2">
        <w:rPr>
          <w:rFonts w:ascii="Times New Roman" w:eastAsia="Arial Unicode MS" w:hAnsi="Times New Roman"/>
        </w:rPr>
        <w:t xml:space="preserve">in zmontira </w:t>
      </w:r>
      <w:r w:rsidRPr="00351A8D">
        <w:rPr>
          <w:rFonts w:ascii="Times New Roman" w:eastAsia="Arial Unicode MS" w:hAnsi="Times New Roman"/>
        </w:rPr>
        <w:t>pravočasno ali pravilno ali dobavi opremo z napakami, ki jih na poziv naročnika ali upor</w:t>
      </w:r>
      <w:r>
        <w:rPr>
          <w:rFonts w:ascii="Times New Roman" w:eastAsia="Arial Unicode MS" w:hAnsi="Times New Roman"/>
        </w:rPr>
        <w:t>abnika ne odpravi v roku 3 dni.</w:t>
      </w:r>
    </w:p>
    <w:p w14:paraId="2B09CF39" w14:textId="77777777" w:rsidR="00E0428E" w:rsidRPr="00351A8D" w:rsidRDefault="00E0428E" w:rsidP="00E0428E">
      <w:pPr>
        <w:rPr>
          <w:rFonts w:ascii="Times New Roman" w:eastAsia="Arial Unicode MS" w:hAnsi="Times New Roman"/>
        </w:rPr>
      </w:pPr>
    </w:p>
    <w:p w14:paraId="325F80EB" w14:textId="10D26380" w:rsidR="00E0428E" w:rsidRPr="00351A8D" w:rsidRDefault="00E0428E" w:rsidP="00E0428E">
      <w:pPr>
        <w:jc w:val="both"/>
        <w:rPr>
          <w:rFonts w:ascii="Times New Roman" w:hAnsi="Times New Roman"/>
        </w:rPr>
      </w:pPr>
      <w:r w:rsidRPr="00351A8D">
        <w:rPr>
          <w:rFonts w:ascii="Times New Roman" w:hAnsi="Times New Roman"/>
        </w:rPr>
        <w:t>Finančno zavarovanje za dobro izvedbo pogodbenih obveznosti mora biti veljavno vsaj še 3</w:t>
      </w:r>
      <w:r>
        <w:rPr>
          <w:rFonts w:ascii="Times New Roman" w:hAnsi="Times New Roman"/>
        </w:rPr>
        <w:t xml:space="preserve">0 dni po </w:t>
      </w:r>
      <w:r w:rsidR="00F070B2">
        <w:rPr>
          <w:rFonts w:ascii="Times New Roman" w:hAnsi="Times New Roman"/>
        </w:rPr>
        <w:t>primopredaji</w:t>
      </w:r>
      <w:r>
        <w:rPr>
          <w:rFonts w:ascii="Times New Roman" w:hAnsi="Times New Roman"/>
        </w:rPr>
        <w:t>.</w:t>
      </w:r>
    </w:p>
    <w:p w14:paraId="14E18E97" w14:textId="77777777" w:rsidR="00E0428E" w:rsidRPr="00351A8D" w:rsidRDefault="00E0428E" w:rsidP="00E0428E">
      <w:pPr>
        <w:rPr>
          <w:rFonts w:ascii="Times New Roman" w:hAnsi="Times New Roman"/>
        </w:rPr>
      </w:pPr>
    </w:p>
    <w:p w14:paraId="2C27FAD1" w14:textId="77777777" w:rsidR="00E0428E" w:rsidRPr="00351A8D" w:rsidRDefault="00E0428E" w:rsidP="00E0428E">
      <w:pPr>
        <w:jc w:val="both"/>
        <w:rPr>
          <w:rFonts w:ascii="Times New Roman" w:hAnsi="Times New Roman"/>
        </w:rPr>
      </w:pPr>
      <w:r w:rsidRPr="00351A8D">
        <w:rPr>
          <w:rFonts w:ascii="Times New Roman" w:hAnsi="Times New Roman"/>
        </w:rPr>
        <w:lastRenderedPageBreak/>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19CA86B8" w14:textId="77777777" w:rsidR="00E0428E" w:rsidRDefault="00E0428E" w:rsidP="00E54026">
      <w:pPr>
        <w:spacing w:line="276" w:lineRule="auto"/>
        <w:ind w:left="66"/>
        <w:jc w:val="both"/>
        <w:rPr>
          <w:rFonts w:ascii="Times New Roman" w:hAnsi="Times New Roman"/>
          <w:b/>
        </w:rPr>
      </w:pPr>
    </w:p>
    <w:p w14:paraId="0C5C47C5" w14:textId="77777777" w:rsidR="0069641F" w:rsidRPr="00351A8D" w:rsidRDefault="0069641F" w:rsidP="00AD1D19">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4B3A0371" w14:textId="77777777" w:rsidR="0069641F" w:rsidRPr="00351A8D" w:rsidRDefault="0069641F" w:rsidP="0069641F">
      <w:pPr>
        <w:jc w:val="both"/>
        <w:rPr>
          <w:rFonts w:ascii="Times New Roman" w:hAnsi="Times New Roman"/>
        </w:rPr>
      </w:pPr>
    </w:p>
    <w:p w14:paraId="1B916939" w14:textId="380D76E3" w:rsidR="00F070B2" w:rsidRDefault="0069641F" w:rsidP="0069641F">
      <w:pPr>
        <w:jc w:val="both"/>
      </w:pPr>
      <w:r w:rsidRPr="00351A8D">
        <w:rPr>
          <w:rFonts w:ascii="Times New Roman" w:hAnsi="Times New Roman"/>
        </w:rPr>
        <w:t xml:space="preserve">Dobavitelj mora najkasneje v roku 15 dni po primopredaji </w:t>
      </w:r>
      <w:r w:rsidRPr="00351A8D">
        <w:rPr>
          <w:rFonts w:ascii="Times New Roman" w:hAnsi="Times New Roman"/>
          <w:b/>
          <w:bCs/>
        </w:rPr>
        <w:t>uporabniku</w:t>
      </w:r>
      <w:r w:rsidRPr="00351A8D">
        <w:rPr>
          <w:rFonts w:ascii="Times New Roman" w:hAnsi="Times New Roman"/>
        </w:rPr>
        <w:t xml:space="preserve"> izročiti finančno zavarovanje za odpravo napa</w:t>
      </w:r>
      <w:r>
        <w:rPr>
          <w:rFonts w:ascii="Times New Roman" w:hAnsi="Times New Roman"/>
        </w:rPr>
        <w:t xml:space="preserve">k v garancijskem roku v višini </w:t>
      </w:r>
      <w:r w:rsidR="00F070B2">
        <w:rPr>
          <w:rFonts w:ascii="Times New Roman" w:hAnsi="Times New Roman"/>
        </w:rPr>
        <w:t>5</w:t>
      </w:r>
      <w:r w:rsidRPr="00351A8D">
        <w:rPr>
          <w:rFonts w:ascii="Times New Roman" w:hAnsi="Times New Roman"/>
        </w:rPr>
        <w:t xml:space="preserve"> % od </w:t>
      </w:r>
      <w:r w:rsidR="00F070B2">
        <w:rPr>
          <w:rFonts w:ascii="Times New Roman" w:hAnsi="Times New Roman"/>
        </w:rPr>
        <w:t xml:space="preserve">skupne </w:t>
      </w:r>
      <w:r w:rsidRPr="00351A8D">
        <w:rPr>
          <w:rFonts w:ascii="Times New Roman" w:hAnsi="Times New Roman"/>
        </w:rPr>
        <w:t>pogodbene vrednosti z DDV, ki ga lahko uporabnik unovči, če dobavitelj ne bo izvrševal garancijskih obveznosti v rokih in na način, kot je opredeljeno v tej pogodbi.</w:t>
      </w:r>
      <w:r w:rsidR="00F070B2" w:rsidRPr="00F070B2">
        <w:t xml:space="preserve"> </w:t>
      </w:r>
    </w:p>
    <w:p w14:paraId="5337C040" w14:textId="77777777" w:rsidR="00F070B2" w:rsidRDefault="00F070B2" w:rsidP="0069641F">
      <w:pPr>
        <w:jc w:val="both"/>
      </w:pPr>
    </w:p>
    <w:p w14:paraId="0BA2ECB5" w14:textId="1ED5E789" w:rsidR="0069641F" w:rsidRPr="00351A8D" w:rsidRDefault="00F070B2" w:rsidP="0069641F">
      <w:pPr>
        <w:jc w:val="both"/>
        <w:rPr>
          <w:rFonts w:ascii="Times New Roman" w:hAnsi="Times New Roman"/>
        </w:rPr>
      </w:pPr>
      <w:r w:rsidRPr="00F070B2">
        <w:rPr>
          <w:rFonts w:ascii="Times New Roman" w:hAnsi="Times New Roman"/>
        </w:rPr>
        <w:t xml:space="preserve">V primeru različnih dolžin garancijskih rokov za posamezno opremo oz. po posameznih sklopih, </w:t>
      </w:r>
      <w:r>
        <w:rPr>
          <w:rFonts w:ascii="Times New Roman" w:hAnsi="Times New Roman"/>
        </w:rPr>
        <w:t>se</w:t>
      </w:r>
      <w:r w:rsidRPr="00F070B2">
        <w:rPr>
          <w:rFonts w:ascii="Times New Roman" w:hAnsi="Times New Roman"/>
        </w:rPr>
        <w:t xml:space="preserve"> </w:t>
      </w:r>
      <w:r>
        <w:rPr>
          <w:rFonts w:ascii="Times New Roman" w:hAnsi="Times New Roman"/>
        </w:rPr>
        <w:t>v</w:t>
      </w:r>
      <w:r w:rsidR="00262FDF">
        <w:rPr>
          <w:rFonts w:ascii="Times New Roman" w:hAnsi="Times New Roman"/>
        </w:rPr>
        <w:t>rednost</w:t>
      </w:r>
      <w:r>
        <w:rPr>
          <w:rFonts w:ascii="Times New Roman" w:hAnsi="Times New Roman"/>
        </w:rPr>
        <w:t xml:space="preserve"> </w:t>
      </w:r>
      <w:r w:rsidRPr="00F070B2">
        <w:rPr>
          <w:rFonts w:ascii="Times New Roman" w:hAnsi="Times New Roman"/>
        </w:rPr>
        <w:t>finančn</w:t>
      </w:r>
      <w:r>
        <w:rPr>
          <w:rFonts w:ascii="Times New Roman" w:hAnsi="Times New Roman"/>
        </w:rPr>
        <w:t>ega</w:t>
      </w:r>
      <w:r w:rsidRPr="00F070B2">
        <w:rPr>
          <w:rFonts w:ascii="Times New Roman" w:hAnsi="Times New Roman"/>
        </w:rPr>
        <w:t xml:space="preserve"> zavarovanj</w:t>
      </w:r>
      <w:r>
        <w:rPr>
          <w:rFonts w:ascii="Times New Roman" w:hAnsi="Times New Roman"/>
        </w:rPr>
        <w:t xml:space="preserve">a </w:t>
      </w:r>
      <w:r w:rsidR="00262FDF">
        <w:rPr>
          <w:rFonts w:ascii="Times New Roman" w:hAnsi="Times New Roman"/>
        </w:rPr>
        <w:t xml:space="preserve">kasneje </w:t>
      </w:r>
      <w:r>
        <w:rPr>
          <w:rFonts w:ascii="Times New Roman" w:hAnsi="Times New Roman"/>
        </w:rPr>
        <w:t xml:space="preserve">lahko ustrezno zniža in </w:t>
      </w:r>
      <w:r w:rsidR="00262FDF">
        <w:rPr>
          <w:rFonts w:ascii="Times New Roman" w:hAnsi="Times New Roman"/>
        </w:rPr>
        <w:t xml:space="preserve">se </w:t>
      </w:r>
      <w:r>
        <w:rPr>
          <w:rFonts w:ascii="Times New Roman" w:hAnsi="Times New Roman"/>
        </w:rPr>
        <w:t xml:space="preserve">ne </w:t>
      </w:r>
      <w:r w:rsidR="00262FDF">
        <w:rPr>
          <w:rFonts w:ascii="Times New Roman" w:hAnsi="Times New Roman"/>
        </w:rPr>
        <w:t>računa od</w:t>
      </w:r>
      <w:r>
        <w:rPr>
          <w:rFonts w:ascii="Times New Roman" w:hAnsi="Times New Roman"/>
        </w:rPr>
        <w:t xml:space="preserve"> </w:t>
      </w:r>
      <w:r w:rsidR="00262FDF">
        <w:rPr>
          <w:rFonts w:ascii="Times New Roman" w:hAnsi="Times New Roman"/>
        </w:rPr>
        <w:t xml:space="preserve">skupne </w:t>
      </w:r>
      <w:r>
        <w:rPr>
          <w:rFonts w:ascii="Times New Roman" w:hAnsi="Times New Roman"/>
        </w:rPr>
        <w:t>pogodbene vrednosti</w:t>
      </w:r>
      <w:r w:rsidR="00262FDF">
        <w:rPr>
          <w:rFonts w:ascii="Times New Roman" w:hAnsi="Times New Roman"/>
        </w:rPr>
        <w:t>, temveč le od seštevka vrednosti</w:t>
      </w:r>
      <w:r>
        <w:rPr>
          <w:rFonts w:ascii="Times New Roman" w:hAnsi="Times New Roman"/>
        </w:rPr>
        <w:t xml:space="preserve"> </w:t>
      </w:r>
      <w:r w:rsidR="00262FDF">
        <w:rPr>
          <w:rFonts w:ascii="Times New Roman" w:hAnsi="Times New Roman"/>
        </w:rPr>
        <w:t xml:space="preserve">tistih </w:t>
      </w:r>
      <w:r>
        <w:rPr>
          <w:rFonts w:ascii="Times New Roman" w:hAnsi="Times New Roman"/>
        </w:rPr>
        <w:t>sklopov</w:t>
      </w:r>
      <w:r w:rsidR="00262FDF">
        <w:rPr>
          <w:rFonts w:ascii="Times New Roman" w:hAnsi="Times New Roman"/>
        </w:rPr>
        <w:t>, pri katerih mora dobavitelj še zagotavljati garancijo.</w:t>
      </w:r>
    </w:p>
    <w:p w14:paraId="045F8964" w14:textId="77777777" w:rsidR="0069641F" w:rsidRPr="00351A8D" w:rsidRDefault="0069641F" w:rsidP="0069641F">
      <w:pPr>
        <w:jc w:val="both"/>
        <w:rPr>
          <w:rFonts w:ascii="Times New Roman" w:hAnsi="Times New Roman"/>
        </w:rPr>
      </w:pPr>
    </w:p>
    <w:p w14:paraId="60266631" w14:textId="607E2654" w:rsidR="0069641F" w:rsidRPr="00351A8D" w:rsidRDefault="0069641F" w:rsidP="0069641F">
      <w:pPr>
        <w:jc w:val="both"/>
        <w:rPr>
          <w:rFonts w:ascii="Times New Roman" w:hAnsi="Times New Roman"/>
        </w:rPr>
      </w:pPr>
      <w:r w:rsidRPr="00351A8D">
        <w:rPr>
          <w:rFonts w:ascii="Times New Roman" w:hAnsi="Times New Roman"/>
        </w:rPr>
        <w:t>Veljavnost finančnega zavarovanja za odpravo napak v garancijskem roku mora biti vsaj še 30 dni po izteku garancijskega roka.</w:t>
      </w:r>
    </w:p>
    <w:p w14:paraId="3C2B4DBA" w14:textId="77777777" w:rsidR="0069641F" w:rsidRPr="00351A8D" w:rsidRDefault="0069641F" w:rsidP="0069641F">
      <w:pPr>
        <w:jc w:val="both"/>
        <w:rPr>
          <w:rFonts w:ascii="Times New Roman" w:hAnsi="Times New Roman"/>
        </w:rPr>
      </w:pPr>
    </w:p>
    <w:p w14:paraId="6451AFEF" w14:textId="77777777" w:rsidR="0069641F" w:rsidRPr="00351A8D" w:rsidRDefault="0069641F" w:rsidP="0069641F">
      <w:pPr>
        <w:jc w:val="both"/>
        <w:rPr>
          <w:rFonts w:ascii="Times New Roman" w:hAnsi="Times New Roman"/>
        </w:rPr>
      </w:pPr>
      <w:r w:rsidRPr="00351A8D">
        <w:rPr>
          <w:rFonts w:ascii="Times New Roman" w:hAnsi="Times New Roman"/>
        </w:rPr>
        <w:t>V kolikor se garancijski rok podaljša, mora dobavitelj za enak čas podaljšati tudi rok trajanja zavarovanja za odpravo napak v garancijskem roku.</w:t>
      </w:r>
    </w:p>
    <w:p w14:paraId="2CD75C16" w14:textId="77777777" w:rsidR="0069641F" w:rsidRPr="00351A8D" w:rsidRDefault="0069641F" w:rsidP="0069641F">
      <w:pPr>
        <w:jc w:val="both"/>
        <w:rPr>
          <w:rFonts w:ascii="Times New Roman" w:hAnsi="Times New Roman"/>
        </w:rPr>
      </w:pPr>
    </w:p>
    <w:p w14:paraId="5CF47FEC" w14:textId="77777777" w:rsidR="0069641F" w:rsidRPr="00351A8D" w:rsidRDefault="0069641F" w:rsidP="0069641F">
      <w:pPr>
        <w:jc w:val="both"/>
        <w:rPr>
          <w:rFonts w:ascii="Times New Roman" w:hAnsi="Times New Roman"/>
        </w:rPr>
      </w:pPr>
      <w:r w:rsidRPr="00351A8D">
        <w:rPr>
          <w:rFonts w:ascii="Times New Roman" w:hAnsi="Times New Roman"/>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555A609F" w14:textId="0739A428" w:rsidR="00E01778" w:rsidRDefault="00E01778" w:rsidP="00E54026">
      <w:pPr>
        <w:spacing w:line="276" w:lineRule="auto"/>
        <w:ind w:left="66"/>
        <w:jc w:val="both"/>
        <w:rPr>
          <w:rFonts w:ascii="Times New Roman" w:hAnsi="Times New Roman"/>
          <w:b/>
        </w:rPr>
      </w:pPr>
    </w:p>
    <w:p w14:paraId="0E250B3E" w14:textId="77777777" w:rsidR="0069641F" w:rsidRPr="00351A8D" w:rsidRDefault="0069641F" w:rsidP="00AD1D19">
      <w:pPr>
        <w:pStyle w:val="Odstavekseznama"/>
        <w:numPr>
          <w:ilvl w:val="0"/>
          <w:numId w:val="19"/>
        </w:numPr>
        <w:spacing w:line="260" w:lineRule="exact"/>
        <w:ind w:left="284"/>
        <w:jc w:val="center"/>
        <w:rPr>
          <w:rFonts w:ascii="Times New Roman" w:hAnsi="Times New Roman"/>
        </w:rPr>
      </w:pPr>
      <w:r w:rsidRPr="00351A8D">
        <w:rPr>
          <w:rFonts w:ascii="Times New Roman" w:hAnsi="Times New Roman"/>
        </w:rPr>
        <w:t>člen</w:t>
      </w:r>
    </w:p>
    <w:p w14:paraId="3E2CEF4A" w14:textId="77777777" w:rsidR="0069641F" w:rsidRPr="00351A8D" w:rsidRDefault="0069641F" w:rsidP="0069641F">
      <w:pPr>
        <w:rPr>
          <w:rFonts w:ascii="Times New Roman" w:hAnsi="Times New Roman"/>
        </w:rPr>
      </w:pPr>
    </w:p>
    <w:p w14:paraId="5CE4B256" w14:textId="77777777" w:rsidR="0069641F" w:rsidRPr="00351A8D" w:rsidRDefault="0069641F" w:rsidP="0069641F">
      <w:pPr>
        <w:jc w:val="both"/>
        <w:rPr>
          <w:rFonts w:ascii="Times New Roman" w:hAnsi="Times New Roman"/>
        </w:rPr>
      </w:pPr>
      <w:r w:rsidRPr="00351A8D">
        <w:rPr>
          <w:rFonts w:ascii="Times New Roman" w:hAnsi="Times New Roman"/>
        </w:rPr>
        <w:t xml:space="preserve">Dobavitelj lahko kot zavarovanje predloži bančno garancijo s strani poslovne banke ali kavcijsko zavarovanje zavarovalnice, oboje v državi naročnika.  </w:t>
      </w:r>
    </w:p>
    <w:p w14:paraId="4C9A7FE2" w14:textId="77777777" w:rsidR="0069641F" w:rsidRPr="00351A8D" w:rsidRDefault="0069641F" w:rsidP="0069641F">
      <w:pPr>
        <w:jc w:val="both"/>
        <w:rPr>
          <w:rFonts w:ascii="Times New Roman" w:hAnsi="Times New Roman"/>
        </w:rPr>
      </w:pPr>
    </w:p>
    <w:p w14:paraId="5E28D77E" w14:textId="774F054F" w:rsidR="0069641F" w:rsidRDefault="0069641F" w:rsidP="0069641F">
      <w:pPr>
        <w:jc w:val="both"/>
        <w:rPr>
          <w:rFonts w:ascii="Times New Roman" w:hAnsi="Times New Roman"/>
        </w:rPr>
      </w:pPr>
      <w:r w:rsidRPr="00351A8D">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2D8BA462" w14:textId="59D47CF8" w:rsidR="003A043F" w:rsidRDefault="003A043F" w:rsidP="0069641F">
      <w:pPr>
        <w:jc w:val="both"/>
        <w:rPr>
          <w:rFonts w:ascii="Times New Roman" w:hAnsi="Times New Roman"/>
        </w:rPr>
      </w:pPr>
    </w:p>
    <w:p w14:paraId="40B3BE98" w14:textId="77777777" w:rsidR="003A043F" w:rsidRPr="00351A8D" w:rsidRDefault="003A043F" w:rsidP="0069641F">
      <w:pPr>
        <w:jc w:val="both"/>
        <w:rPr>
          <w:rFonts w:ascii="Times New Roman" w:hAnsi="Times New Roman"/>
        </w:rPr>
      </w:pPr>
    </w:p>
    <w:p w14:paraId="7F3FFADB" w14:textId="77777777" w:rsidR="0069641F" w:rsidRDefault="0069641F" w:rsidP="0069641F">
      <w:pPr>
        <w:spacing w:line="276" w:lineRule="auto"/>
        <w:jc w:val="both"/>
        <w:rPr>
          <w:rFonts w:ascii="Times New Roman" w:hAnsi="Times New Roman"/>
          <w:b/>
        </w:rPr>
      </w:pPr>
      <w:r w:rsidRPr="00262172">
        <w:rPr>
          <w:rFonts w:ascii="Times New Roman" w:hAnsi="Times New Roman"/>
          <w:b/>
        </w:rPr>
        <w:t>OBVEŠČANJE JAVNOSTI IN KOMUNICIRANJE</w:t>
      </w:r>
    </w:p>
    <w:p w14:paraId="5487A316" w14:textId="77777777" w:rsidR="0069641F" w:rsidRPr="00DC7A39" w:rsidRDefault="0069641F" w:rsidP="0069641F">
      <w:pPr>
        <w:spacing w:line="276" w:lineRule="auto"/>
        <w:jc w:val="both"/>
        <w:rPr>
          <w:rFonts w:ascii="Times New Roman" w:hAnsi="Times New Roman"/>
          <w:b/>
        </w:rPr>
      </w:pPr>
    </w:p>
    <w:p w14:paraId="728862D3" w14:textId="77777777" w:rsidR="0069641F" w:rsidRPr="00262172" w:rsidRDefault="0069641F"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75441EB4" w14:textId="77777777" w:rsidR="0069641F" w:rsidRPr="00262172" w:rsidRDefault="0069641F" w:rsidP="0069641F">
      <w:pPr>
        <w:pStyle w:val="Odstavekseznama"/>
        <w:spacing w:line="260" w:lineRule="atLeast"/>
        <w:ind w:left="426"/>
        <w:rPr>
          <w:rFonts w:ascii="Times New Roman" w:hAnsi="Times New Roman"/>
        </w:rPr>
      </w:pPr>
    </w:p>
    <w:p w14:paraId="515AC884" w14:textId="6EB4A849" w:rsidR="0069641F" w:rsidRDefault="0069641F" w:rsidP="0069641F">
      <w:pPr>
        <w:jc w:val="both"/>
        <w:rPr>
          <w:rFonts w:ascii="Times New Roman" w:hAnsi="Times New Roman"/>
        </w:rPr>
      </w:pPr>
      <w:r w:rsidRPr="00262172">
        <w:rPr>
          <w:rFonts w:ascii="Times New Roman" w:hAnsi="Times New Roman"/>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16" w:history="1">
        <w:r w:rsidR="00262FDF" w:rsidRPr="00CE6141">
          <w:rPr>
            <w:rStyle w:val="Hiperpovezava"/>
            <w:rFonts w:ascii="Times New Roman" w:hAnsi="Times New Roman"/>
          </w:rPr>
          <w:t>https://evropskasredstva.si/evropska-kohezijska-politika/navodila-in-smernice/</w:t>
        </w:r>
      </w:hyperlink>
      <w:r w:rsidRPr="00262172">
        <w:rPr>
          <w:rFonts w:ascii="Times New Roman" w:hAnsi="Times New Roman"/>
        </w:rPr>
        <w:t>.</w:t>
      </w:r>
    </w:p>
    <w:p w14:paraId="7EFA66CD" w14:textId="77777777" w:rsidR="00262FDF" w:rsidRPr="00262172" w:rsidRDefault="00262FDF" w:rsidP="0069641F">
      <w:pPr>
        <w:jc w:val="both"/>
        <w:rPr>
          <w:rFonts w:ascii="Times New Roman" w:hAnsi="Times New Roman"/>
        </w:rPr>
      </w:pPr>
    </w:p>
    <w:p w14:paraId="6AF4CCC3" w14:textId="767500D7" w:rsidR="0069641F" w:rsidRPr="00262172" w:rsidRDefault="0069641F" w:rsidP="0069641F">
      <w:pPr>
        <w:jc w:val="both"/>
        <w:rPr>
          <w:rFonts w:ascii="Times New Roman" w:hAnsi="Times New Roman"/>
        </w:rPr>
      </w:pPr>
      <w:r w:rsidRPr="00262172">
        <w:rPr>
          <w:rFonts w:ascii="Times New Roman" w:hAnsi="Times New Roman"/>
        </w:rPr>
        <w:lastRenderedPageBreak/>
        <w:t xml:space="preserve">Dokumentacija in oprema, ki jo bo </w:t>
      </w:r>
      <w:r w:rsidR="007F2C2C">
        <w:rPr>
          <w:rFonts w:ascii="Times New Roman" w:hAnsi="Times New Roman"/>
        </w:rPr>
        <w:t>dobavitelj</w:t>
      </w:r>
      <w:r w:rsidRPr="00262172">
        <w:rPr>
          <w:rFonts w:ascii="Times New Roman" w:hAnsi="Times New Roman"/>
        </w:rPr>
        <w:t xml:space="preserve"> dobavil v okviru te pogodbe, morajo biti označeni z ustreznim simbolom EU, na njih pa mora biti smiselno uporabljena navedba o sofinanciranju.</w:t>
      </w:r>
    </w:p>
    <w:p w14:paraId="4C604502" w14:textId="77777777" w:rsidR="0069641F" w:rsidRPr="00262172" w:rsidRDefault="0069641F"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2444346C" w14:textId="77777777" w:rsidR="0069641F" w:rsidRPr="00262172" w:rsidRDefault="0069641F" w:rsidP="0069641F">
      <w:pPr>
        <w:jc w:val="both"/>
        <w:rPr>
          <w:rFonts w:ascii="Times New Roman" w:hAnsi="Times New Roman"/>
        </w:rPr>
      </w:pPr>
    </w:p>
    <w:p w14:paraId="679BCCC7" w14:textId="10B84FA4" w:rsidR="0069641F" w:rsidRPr="00262172" w:rsidRDefault="006B36F8" w:rsidP="0069641F">
      <w:pPr>
        <w:jc w:val="both"/>
        <w:rPr>
          <w:rFonts w:ascii="Times New Roman" w:hAnsi="Times New Roman"/>
        </w:rPr>
      </w:pPr>
      <w:r>
        <w:rPr>
          <w:rFonts w:ascii="Times New Roman" w:hAnsi="Times New Roman"/>
        </w:rPr>
        <w:t>Dobavitelj</w:t>
      </w:r>
      <w:r w:rsidR="0069641F" w:rsidRPr="00262172">
        <w:rPr>
          <w:rFonts w:ascii="Times New Roman" w:hAnsi="Times New Roman"/>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5F0BDB50" w14:textId="77777777" w:rsidR="0069641F" w:rsidRDefault="0069641F" w:rsidP="0069641F">
      <w:pPr>
        <w:jc w:val="both"/>
        <w:rPr>
          <w:rFonts w:ascii="Times New Roman" w:hAnsi="Times New Roman"/>
        </w:rPr>
      </w:pPr>
    </w:p>
    <w:p w14:paraId="64E970EA" w14:textId="77777777" w:rsidR="0069641F" w:rsidRPr="00262172" w:rsidRDefault="0069641F" w:rsidP="0069641F">
      <w:pPr>
        <w:jc w:val="both"/>
        <w:rPr>
          <w:rFonts w:ascii="Times New Roman" w:hAnsi="Times New Roman"/>
        </w:rPr>
      </w:pPr>
    </w:p>
    <w:p w14:paraId="6A9DAD94" w14:textId="77777777" w:rsidR="0069641F" w:rsidRPr="00262172" w:rsidRDefault="0069641F" w:rsidP="0069641F">
      <w:pPr>
        <w:rPr>
          <w:rFonts w:ascii="Times New Roman" w:hAnsi="Times New Roman"/>
        </w:rPr>
      </w:pPr>
      <w:r w:rsidRPr="00262172">
        <w:rPr>
          <w:rFonts w:ascii="Times New Roman" w:hAnsi="Times New Roman"/>
          <w:b/>
        </w:rPr>
        <w:t>HRANJENJE DOKUMENTACIJE</w:t>
      </w:r>
    </w:p>
    <w:p w14:paraId="3E18E82C" w14:textId="77777777" w:rsidR="0069641F" w:rsidRPr="00262172" w:rsidRDefault="0069641F"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5C8FBEEB" w14:textId="77777777" w:rsidR="0069641F" w:rsidRDefault="0069641F" w:rsidP="0069641F">
      <w:pPr>
        <w:jc w:val="both"/>
        <w:rPr>
          <w:rFonts w:ascii="Times New Roman" w:hAnsi="Times New Roman"/>
        </w:rPr>
      </w:pPr>
    </w:p>
    <w:p w14:paraId="119C1C88" w14:textId="77777777" w:rsidR="0069641F" w:rsidRPr="00262172" w:rsidRDefault="0069641F" w:rsidP="0069641F">
      <w:pPr>
        <w:jc w:val="both"/>
        <w:rPr>
          <w:rFonts w:ascii="Times New Roman" w:hAnsi="Times New Roman"/>
        </w:rPr>
      </w:pPr>
      <w:r w:rsidRPr="00262172">
        <w:rPr>
          <w:rFonts w:ascii="Times New Roman" w:hAnsi="Times New Roman"/>
        </w:rPr>
        <w:t xml:space="preserve">Pogodbene stranke morajo na varen in urejen način hraniti vse dokumente in račune, ki se nanašajo na financiranje </w:t>
      </w:r>
      <w:r>
        <w:rPr>
          <w:rFonts w:ascii="Times New Roman" w:hAnsi="Times New Roman"/>
        </w:rPr>
        <w:t>predmeta te pogodbe</w:t>
      </w:r>
      <w:r w:rsidRPr="00262172">
        <w:rPr>
          <w:rFonts w:ascii="Times New Roman" w:hAnsi="Times New Roman"/>
        </w:rPr>
        <w:t xml:space="preserv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2CFF5B1C" w14:textId="77777777" w:rsidR="0069641F" w:rsidRPr="00262172" w:rsidRDefault="0069641F" w:rsidP="0069641F">
      <w:pPr>
        <w:jc w:val="both"/>
        <w:rPr>
          <w:rFonts w:ascii="Times New Roman" w:hAnsi="Times New Roman"/>
        </w:rPr>
      </w:pPr>
    </w:p>
    <w:p w14:paraId="5B570282" w14:textId="77777777" w:rsidR="0069641F" w:rsidRPr="00262172" w:rsidRDefault="0069641F" w:rsidP="0069641F">
      <w:pPr>
        <w:jc w:val="both"/>
        <w:rPr>
          <w:rFonts w:ascii="Times New Roman" w:hAnsi="Times New Roman"/>
        </w:rPr>
      </w:pPr>
      <w:r w:rsidRPr="00262172">
        <w:rPr>
          <w:rFonts w:ascii="Times New Roman" w:hAnsi="Times New Roman"/>
        </w:rPr>
        <w:t xml:space="preserve">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w:t>
      </w:r>
      <w:r>
        <w:rPr>
          <w:rFonts w:ascii="Times New Roman" w:hAnsi="Times New Roman"/>
        </w:rPr>
        <w:t>predmet pogodbe</w:t>
      </w:r>
      <w:r w:rsidRPr="00262172">
        <w:rPr>
          <w:rFonts w:ascii="Times New Roman" w:hAnsi="Times New Roman"/>
        </w:rPr>
        <w:t xml:space="preserv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34081E0D" w14:textId="77777777" w:rsidR="0069641F" w:rsidRDefault="0069641F" w:rsidP="0069641F">
      <w:pPr>
        <w:rPr>
          <w:rFonts w:ascii="Times New Roman" w:hAnsi="Times New Roman"/>
        </w:rPr>
      </w:pPr>
    </w:p>
    <w:p w14:paraId="3675B6FC" w14:textId="77777777" w:rsidR="0069641F" w:rsidRPr="00262172" w:rsidRDefault="0069641F" w:rsidP="0069641F">
      <w:pPr>
        <w:rPr>
          <w:rFonts w:ascii="Times New Roman" w:hAnsi="Times New Roman"/>
        </w:rPr>
      </w:pPr>
    </w:p>
    <w:p w14:paraId="5CF9A85A" w14:textId="77777777" w:rsidR="0069641F" w:rsidRPr="00262172" w:rsidRDefault="0069641F" w:rsidP="0069641F">
      <w:pPr>
        <w:rPr>
          <w:rFonts w:ascii="Times New Roman" w:hAnsi="Times New Roman"/>
          <w:b/>
        </w:rPr>
      </w:pPr>
      <w:r w:rsidRPr="00262172">
        <w:rPr>
          <w:rFonts w:ascii="Times New Roman" w:hAnsi="Times New Roman"/>
          <w:b/>
        </w:rPr>
        <w:t>SKRBNIKI POGODBE</w:t>
      </w:r>
    </w:p>
    <w:p w14:paraId="70BC777C" w14:textId="77777777" w:rsidR="0069641F" w:rsidRPr="00262172" w:rsidRDefault="0069641F"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0940B461" w14:textId="77777777" w:rsidR="0069641F" w:rsidRPr="00262172" w:rsidRDefault="0069641F" w:rsidP="0069641F">
      <w:pPr>
        <w:rPr>
          <w:rFonts w:ascii="Times New Roman" w:hAnsi="Times New Roman"/>
        </w:rPr>
      </w:pPr>
    </w:p>
    <w:p w14:paraId="1254A91C" w14:textId="79686ED4" w:rsidR="0069641F" w:rsidRPr="0069641F" w:rsidRDefault="0069641F" w:rsidP="0069641F">
      <w:pPr>
        <w:jc w:val="both"/>
        <w:rPr>
          <w:rFonts w:ascii="Times New Roman" w:hAnsi="Times New Roman"/>
        </w:rPr>
      </w:pPr>
      <w:r w:rsidRPr="00262172">
        <w:rPr>
          <w:rFonts w:ascii="Times New Roman" w:hAnsi="Times New Roman"/>
        </w:rPr>
        <w:t xml:space="preserve">Skrbnik pogodbe na strani naročnika je </w:t>
      </w:r>
      <w:r>
        <w:rPr>
          <w:rFonts w:ascii="Times New Roman" w:hAnsi="Times New Roman"/>
        </w:rPr>
        <w:t>___________________</w:t>
      </w:r>
      <w:r w:rsidRPr="00262172">
        <w:rPr>
          <w:rFonts w:ascii="Times New Roman" w:hAnsi="Times New Roman"/>
        </w:rPr>
        <w:t xml:space="preserve">, tel. št. </w:t>
      </w:r>
      <w:r>
        <w:rPr>
          <w:rFonts w:ascii="Times New Roman" w:hAnsi="Times New Roman"/>
        </w:rPr>
        <w:t>__________________</w:t>
      </w:r>
      <w:r w:rsidRPr="00262172">
        <w:rPr>
          <w:rFonts w:ascii="Times New Roman" w:hAnsi="Times New Roman"/>
        </w:rPr>
        <w:t>, e-</w:t>
      </w:r>
      <w:r w:rsidRPr="0069641F">
        <w:rPr>
          <w:rFonts w:ascii="Times New Roman" w:hAnsi="Times New Roman"/>
        </w:rPr>
        <w:t xml:space="preserve">naslov: </w:t>
      </w:r>
      <w:hyperlink r:id="rId17" w:history="1">
        <w:r w:rsidRPr="0069641F">
          <w:rPr>
            <w:rStyle w:val="Hiperpovezava"/>
            <w:rFonts w:ascii="Times New Roman" w:hAnsi="Times New Roman"/>
            <w:color w:val="auto"/>
            <w:u w:val="none"/>
          </w:rPr>
          <w:t>___________________________</w:t>
        </w:r>
      </w:hyperlink>
      <w:r w:rsidRPr="0069641F">
        <w:rPr>
          <w:rFonts w:ascii="Times New Roman" w:hAnsi="Times New Roman"/>
        </w:rPr>
        <w:t xml:space="preserve"> .</w:t>
      </w:r>
    </w:p>
    <w:p w14:paraId="54E84FAB" w14:textId="77777777" w:rsidR="0069641F" w:rsidRPr="0069641F" w:rsidRDefault="0069641F" w:rsidP="0069641F">
      <w:pPr>
        <w:jc w:val="both"/>
        <w:rPr>
          <w:rFonts w:ascii="Times New Roman" w:hAnsi="Times New Roman"/>
        </w:rPr>
      </w:pPr>
    </w:p>
    <w:p w14:paraId="6F452B4F" w14:textId="53312885" w:rsidR="0069641F" w:rsidRPr="00262172" w:rsidRDefault="0069641F" w:rsidP="0069641F">
      <w:pPr>
        <w:jc w:val="both"/>
        <w:rPr>
          <w:rFonts w:ascii="Times New Roman" w:hAnsi="Times New Roman"/>
        </w:rPr>
      </w:pPr>
      <w:r w:rsidRPr="0069641F">
        <w:rPr>
          <w:rFonts w:ascii="Times New Roman" w:hAnsi="Times New Roman"/>
        </w:rPr>
        <w:t xml:space="preserve">Skrbnik pogodbe na strani uporabnika je _________________, tel. št. _________________, e-naslov: </w:t>
      </w:r>
      <w:hyperlink r:id="rId18" w:history="1">
        <w:r w:rsidRPr="0069641F">
          <w:rPr>
            <w:rStyle w:val="Hiperpovezava"/>
            <w:rFonts w:ascii="Times New Roman" w:hAnsi="Times New Roman"/>
            <w:color w:val="auto"/>
            <w:u w:val="none"/>
          </w:rPr>
          <w:t>___________________________</w:t>
        </w:r>
      </w:hyperlink>
      <w:r>
        <w:rPr>
          <w:rFonts w:ascii="Times New Roman" w:hAnsi="Times New Roman"/>
        </w:rPr>
        <w:t xml:space="preserve"> </w:t>
      </w:r>
      <w:r w:rsidRPr="00262172">
        <w:rPr>
          <w:rFonts w:ascii="Times New Roman" w:hAnsi="Times New Roman"/>
        </w:rPr>
        <w:t>.</w:t>
      </w:r>
    </w:p>
    <w:p w14:paraId="1E1FFE8D" w14:textId="77777777" w:rsidR="002E0738" w:rsidRDefault="002E0738" w:rsidP="0069641F">
      <w:pPr>
        <w:jc w:val="both"/>
        <w:rPr>
          <w:rFonts w:ascii="Times New Roman" w:hAnsi="Times New Roman"/>
        </w:rPr>
      </w:pPr>
    </w:p>
    <w:p w14:paraId="62FB0D50" w14:textId="35BFE77A" w:rsidR="0069641F" w:rsidRPr="00262172" w:rsidRDefault="0069641F" w:rsidP="0069641F">
      <w:pPr>
        <w:jc w:val="both"/>
        <w:rPr>
          <w:rFonts w:ascii="Times New Roman" w:hAnsi="Times New Roman"/>
        </w:rPr>
      </w:pPr>
      <w:r w:rsidRPr="0069641F">
        <w:rPr>
          <w:rFonts w:ascii="Times New Roman" w:hAnsi="Times New Roman"/>
        </w:rPr>
        <w:t xml:space="preserve">Skrbnik pogodbe na strani </w:t>
      </w:r>
      <w:r>
        <w:rPr>
          <w:rFonts w:ascii="Times New Roman" w:hAnsi="Times New Roman"/>
        </w:rPr>
        <w:t>dobavitelja</w:t>
      </w:r>
      <w:r w:rsidRPr="0069641F">
        <w:rPr>
          <w:rFonts w:ascii="Times New Roman" w:hAnsi="Times New Roman"/>
        </w:rPr>
        <w:t xml:space="preserve"> je _________________, tel. št. ____</w:t>
      </w:r>
      <w:r>
        <w:rPr>
          <w:rFonts w:ascii="Times New Roman" w:hAnsi="Times New Roman"/>
        </w:rPr>
        <w:t>_</w:t>
      </w:r>
      <w:r w:rsidRPr="0069641F">
        <w:rPr>
          <w:rFonts w:ascii="Times New Roman" w:hAnsi="Times New Roman"/>
        </w:rPr>
        <w:t xml:space="preserve">_____________, e-naslov: </w:t>
      </w:r>
      <w:hyperlink r:id="rId19" w:history="1">
        <w:r w:rsidRPr="0069641F">
          <w:rPr>
            <w:rStyle w:val="Hiperpovezava"/>
            <w:rFonts w:ascii="Times New Roman" w:hAnsi="Times New Roman"/>
            <w:color w:val="auto"/>
            <w:u w:val="none"/>
          </w:rPr>
          <w:t>___________________________</w:t>
        </w:r>
      </w:hyperlink>
      <w:r>
        <w:rPr>
          <w:rFonts w:ascii="Times New Roman" w:hAnsi="Times New Roman"/>
        </w:rPr>
        <w:t xml:space="preserve"> </w:t>
      </w:r>
      <w:r w:rsidRPr="00262172">
        <w:rPr>
          <w:rFonts w:ascii="Times New Roman" w:hAnsi="Times New Roman"/>
        </w:rPr>
        <w:t>.</w:t>
      </w:r>
    </w:p>
    <w:p w14:paraId="4A89CF6A" w14:textId="23E6EAC7" w:rsidR="00E01778" w:rsidRDefault="00E01778" w:rsidP="00E54026">
      <w:pPr>
        <w:spacing w:line="276" w:lineRule="auto"/>
        <w:ind w:left="66"/>
        <w:jc w:val="both"/>
        <w:rPr>
          <w:rFonts w:ascii="Times New Roman" w:hAnsi="Times New Roman"/>
          <w:b/>
        </w:rPr>
      </w:pPr>
    </w:p>
    <w:p w14:paraId="4C142DD4" w14:textId="77777777" w:rsidR="0069641F" w:rsidRPr="00262172" w:rsidRDefault="0069641F" w:rsidP="0069641F">
      <w:pPr>
        <w:rPr>
          <w:rFonts w:ascii="Times New Roman" w:hAnsi="Times New Roman"/>
          <w:b/>
        </w:rPr>
      </w:pPr>
      <w:r w:rsidRPr="00262172">
        <w:rPr>
          <w:rFonts w:ascii="Times New Roman" w:hAnsi="Times New Roman"/>
          <w:b/>
        </w:rPr>
        <w:t>PROTIKORUPCIJSKA KLAVZULA</w:t>
      </w:r>
    </w:p>
    <w:p w14:paraId="3D2EFE26" w14:textId="77777777" w:rsidR="0069641F" w:rsidRPr="00262172" w:rsidRDefault="0069641F"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4ED8D35E" w14:textId="77777777" w:rsidR="0069641F" w:rsidRPr="00262172" w:rsidRDefault="0069641F" w:rsidP="0069641F">
      <w:pPr>
        <w:rPr>
          <w:rFonts w:ascii="Times New Roman" w:hAnsi="Times New Roman"/>
        </w:rPr>
      </w:pPr>
    </w:p>
    <w:p w14:paraId="6F3195A3" w14:textId="5B8E99D5" w:rsidR="0069641F" w:rsidRPr="00262172" w:rsidRDefault="0069641F" w:rsidP="0069641F">
      <w:pPr>
        <w:ind w:right="1"/>
        <w:jc w:val="both"/>
        <w:rPr>
          <w:rFonts w:ascii="Times New Roman" w:hAnsi="Times New Roman"/>
        </w:rPr>
      </w:pPr>
      <w:r w:rsidRPr="00262172">
        <w:rPr>
          <w:rFonts w:ascii="Times New Roman" w:hAnsi="Times New Roman"/>
        </w:rPr>
        <w:t xml:space="preserve">V primeru, da se ugotovi, da je pri izvedbi naročila, na podlagi katerega je sklenjena ta pogodba, ali pri izvajanju te pogodbe, </w:t>
      </w:r>
      <w:r w:rsidR="007F2C2C">
        <w:rPr>
          <w:rFonts w:ascii="Times New Roman" w:hAnsi="Times New Roman"/>
        </w:rPr>
        <w:t>dobavitelj</w:t>
      </w:r>
      <w:r w:rsidRPr="00262172">
        <w:rPr>
          <w:rFonts w:ascii="Times New Roman" w:hAnsi="Times New Roman"/>
        </w:rPr>
        <w:t xml:space="preserve">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w:t>
      </w:r>
      <w:r w:rsidRPr="00262172">
        <w:rPr>
          <w:rFonts w:ascii="Times New Roman" w:hAnsi="Times New Roman"/>
        </w:rPr>
        <w:lastRenderedPageBreak/>
        <w:t xml:space="preserve">izvajanjem pogodbenih obveznosti ali (4) za drugo ravnanje ali opustitev, s katerim je naročniku povzročena škoda ali je omogočena pridobitev nedovoljene koristi predstavniku oz. delavcu naročnika, uporabnika ter </w:t>
      </w:r>
      <w:r>
        <w:rPr>
          <w:rFonts w:ascii="Times New Roman" w:hAnsi="Times New Roman"/>
        </w:rPr>
        <w:t>izvajalca</w:t>
      </w:r>
      <w:r w:rsidRPr="00262172">
        <w:rPr>
          <w:rFonts w:ascii="Times New Roman" w:hAnsi="Times New Roman"/>
        </w:rPr>
        <w:t xml:space="preserve"> ali njegovemu predstavniku, zastopniku ali posredniku, je ta pogodba nična.</w:t>
      </w:r>
    </w:p>
    <w:p w14:paraId="5C467BE9" w14:textId="77777777" w:rsidR="0069641F" w:rsidRPr="00262172" w:rsidRDefault="0069641F" w:rsidP="0069641F">
      <w:pPr>
        <w:ind w:right="1"/>
        <w:jc w:val="both"/>
        <w:rPr>
          <w:rFonts w:ascii="Times New Roman" w:hAnsi="Times New Roman"/>
        </w:rPr>
      </w:pPr>
    </w:p>
    <w:p w14:paraId="170C707D" w14:textId="77777777" w:rsidR="0069641F" w:rsidRPr="00262172" w:rsidRDefault="0069641F" w:rsidP="0069641F">
      <w:pPr>
        <w:ind w:right="1"/>
        <w:jc w:val="both"/>
        <w:rPr>
          <w:rFonts w:ascii="Times New Roman" w:hAnsi="Times New Roman"/>
        </w:rPr>
      </w:pPr>
      <w:r w:rsidRPr="00262172">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534432E4" w14:textId="77777777" w:rsidR="0069641F" w:rsidRPr="00262172" w:rsidRDefault="0069641F" w:rsidP="0069641F">
      <w:pPr>
        <w:ind w:left="567" w:right="1" w:hanging="567"/>
        <w:jc w:val="both"/>
        <w:rPr>
          <w:rFonts w:ascii="Times New Roman" w:hAnsi="Times New Roman"/>
        </w:rPr>
      </w:pPr>
    </w:p>
    <w:p w14:paraId="7A61399A" w14:textId="77777777" w:rsidR="0069641F" w:rsidRPr="00262172" w:rsidRDefault="0069641F" w:rsidP="0069641F">
      <w:pPr>
        <w:ind w:right="1"/>
        <w:jc w:val="both"/>
        <w:rPr>
          <w:rFonts w:ascii="Times New Roman" w:hAnsi="Times New Roman"/>
        </w:rPr>
      </w:pPr>
      <w:r w:rsidRPr="00262172">
        <w:rPr>
          <w:rFonts w:ascii="Times New Roman" w:hAnsi="Times New Roman"/>
        </w:rPr>
        <w:t>Pogodbene stranke obenem ugotavljajo, da glede na dostopne podatke ni podano nasprotje interesov v smislu določil veljavne zakonodaje.</w:t>
      </w:r>
    </w:p>
    <w:p w14:paraId="7EEBD4E8" w14:textId="77777777" w:rsidR="0069641F" w:rsidRPr="00262172" w:rsidRDefault="0069641F" w:rsidP="0069641F">
      <w:pPr>
        <w:rPr>
          <w:rFonts w:ascii="Times New Roman" w:hAnsi="Times New Roman"/>
        </w:rPr>
      </w:pPr>
    </w:p>
    <w:p w14:paraId="3853D42C" w14:textId="77777777" w:rsidR="0069641F" w:rsidRPr="00262172" w:rsidRDefault="0069641F" w:rsidP="0069641F">
      <w:pPr>
        <w:rPr>
          <w:rFonts w:ascii="Times New Roman" w:hAnsi="Times New Roman"/>
          <w:b/>
        </w:rPr>
      </w:pPr>
      <w:r w:rsidRPr="00262172">
        <w:rPr>
          <w:rFonts w:ascii="Times New Roman" w:hAnsi="Times New Roman"/>
          <w:b/>
        </w:rPr>
        <w:t>RAZVEZNI POGOJ</w:t>
      </w:r>
    </w:p>
    <w:p w14:paraId="02FF7A9F" w14:textId="77777777" w:rsidR="0069641F" w:rsidRPr="00262172" w:rsidRDefault="0069641F"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1E0FE90D" w14:textId="77777777" w:rsidR="0069641F" w:rsidRPr="00262172" w:rsidRDefault="0069641F" w:rsidP="0069641F">
      <w:pPr>
        <w:rPr>
          <w:rFonts w:ascii="Times New Roman" w:hAnsi="Times New Roman"/>
        </w:rPr>
      </w:pPr>
    </w:p>
    <w:p w14:paraId="636C4F8B" w14:textId="7611356C" w:rsidR="0069641F" w:rsidRPr="00262172" w:rsidRDefault="0069641F" w:rsidP="0069641F">
      <w:pPr>
        <w:jc w:val="both"/>
        <w:rPr>
          <w:rFonts w:ascii="Times New Roman" w:hAnsi="Times New Roman"/>
        </w:rPr>
      </w:pPr>
      <w:r w:rsidRPr="00262172">
        <w:rPr>
          <w:rFonts w:ascii="Times New Roman" w:hAnsi="Times New Roman"/>
        </w:rPr>
        <w:t xml:space="preserve">Pogodba preneha veljati, če je naročnik seznanjen, (1) da je sodišče s pravnomočno odločitvijo ugotovilo kršitev obveznosti </w:t>
      </w:r>
      <w:r>
        <w:rPr>
          <w:rFonts w:ascii="Times New Roman" w:hAnsi="Times New Roman"/>
        </w:rPr>
        <w:t>izvajalc</w:t>
      </w:r>
      <w:r w:rsidRPr="00262172">
        <w:rPr>
          <w:rFonts w:ascii="Times New Roman" w:hAnsi="Times New Roman"/>
        </w:rPr>
        <w:t xml:space="preserve">a ali njegovega podizvajalca na področju </w:t>
      </w:r>
      <w:proofErr w:type="spellStart"/>
      <w:r w:rsidRPr="00262172">
        <w:rPr>
          <w:rFonts w:ascii="Times New Roman" w:hAnsi="Times New Roman"/>
        </w:rPr>
        <w:t>okoljskega</w:t>
      </w:r>
      <w:proofErr w:type="spellEnd"/>
      <w:r w:rsidRPr="00262172">
        <w:rPr>
          <w:rFonts w:ascii="Times New Roman" w:hAnsi="Times New Roman"/>
        </w:rPr>
        <w:t xml:space="preserve">, socialnega in delovnega prava, ki so določene v pravu Evropske unije, predpisih, ki veljajo v Republiki Sloveniji, kolektivnih pogodbah ali predpisih mednarodnega </w:t>
      </w:r>
      <w:proofErr w:type="spellStart"/>
      <w:r w:rsidRPr="00262172">
        <w:rPr>
          <w:rFonts w:ascii="Times New Roman" w:hAnsi="Times New Roman"/>
        </w:rPr>
        <w:t>okoljskega</w:t>
      </w:r>
      <w:proofErr w:type="spellEnd"/>
      <w:r w:rsidRPr="00262172">
        <w:rPr>
          <w:rFonts w:ascii="Times New Roman" w:hAnsi="Times New Roman"/>
        </w:rPr>
        <w:t xml:space="preserve">, socialnega in delovnega prava, ali (2) da je pristojni državni organ pri </w:t>
      </w:r>
      <w:r>
        <w:rPr>
          <w:rFonts w:ascii="Times New Roman" w:hAnsi="Times New Roman"/>
        </w:rPr>
        <w:t>izvajalcu</w:t>
      </w:r>
      <w:r w:rsidRPr="00262172">
        <w:rPr>
          <w:rFonts w:ascii="Times New Roman" w:hAnsi="Times New Roman"/>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7F2C2C">
        <w:rPr>
          <w:rFonts w:ascii="Times New Roman" w:hAnsi="Times New Roman"/>
        </w:rPr>
        <w:t>dobavitelj</w:t>
      </w:r>
      <w:r w:rsidRPr="00262172">
        <w:rPr>
          <w:rFonts w:ascii="Times New Roman" w:hAnsi="Times New Roman"/>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3484B3" w14:textId="77777777" w:rsidR="0069641F" w:rsidRPr="00262172" w:rsidRDefault="0069641F" w:rsidP="0069641F">
      <w:pPr>
        <w:jc w:val="both"/>
        <w:rPr>
          <w:rFonts w:ascii="Times New Roman" w:hAnsi="Times New Roman"/>
        </w:rPr>
      </w:pPr>
    </w:p>
    <w:p w14:paraId="72D3B4DF" w14:textId="77777777" w:rsidR="0069641F" w:rsidRPr="00262172" w:rsidRDefault="0069641F" w:rsidP="0069641F">
      <w:pPr>
        <w:jc w:val="both"/>
        <w:rPr>
          <w:rFonts w:ascii="Times New Roman" w:hAnsi="Times New Roman"/>
          <w:b/>
        </w:rPr>
      </w:pPr>
      <w:r w:rsidRPr="00262172">
        <w:rPr>
          <w:rFonts w:ascii="Times New Roman" w:hAnsi="Times New Roman"/>
          <w:b/>
        </w:rPr>
        <w:t>REŠEVANJE SPOROV</w:t>
      </w:r>
    </w:p>
    <w:p w14:paraId="3ECEB3CA" w14:textId="77777777" w:rsidR="0069641F" w:rsidRPr="00262172" w:rsidRDefault="0069641F"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1AD43210" w14:textId="77777777" w:rsidR="0069641F" w:rsidRPr="00262172" w:rsidRDefault="0069641F" w:rsidP="0069641F">
      <w:pPr>
        <w:rPr>
          <w:rFonts w:ascii="Times New Roman" w:hAnsi="Times New Roman"/>
        </w:rPr>
      </w:pPr>
    </w:p>
    <w:p w14:paraId="599155F2" w14:textId="01AE3790" w:rsidR="0069641F" w:rsidRPr="00262172" w:rsidRDefault="0069641F" w:rsidP="0069641F">
      <w:pPr>
        <w:jc w:val="both"/>
        <w:rPr>
          <w:rFonts w:ascii="Times New Roman" w:hAnsi="Times New Roman"/>
        </w:rPr>
      </w:pPr>
      <w:r w:rsidRPr="00262172">
        <w:rPr>
          <w:rFonts w:ascii="Times New Roman" w:hAnsi="Times New Roman"/>
        </w:rPr>
        <w:t>Za urejanje medsebojnih razmerij, ki jih ta pogodba ne ureja, se uporabljajo določila Obligacijskega zakonika, ZJN-3 in drugi relevantni predpisi glede na predmet pogodbe in status naročnika.</w:t>
      </w:r>
    </w:p>
    <w:p w14:paraId="379AFF5A" w14:textId="77777777" w:rsidR="0069641F" w:rsidRPr="00262172" w:rsidRDefault="0069641F" w:rsidP="0069641F">
      <w:pPr>
        <w:jc w:val="both"/>
        <w:rPr>
          <w:rFonts w:ascii="Times New Roman" w:hAnsi="Times New Roman"/>
        </w:rPr>
      </w:pPr>
    </w:p>
    <w:p w14:paraId="504302C0" w14:textId="77777777" w:rsidR="0069641F" w:rsidRPr="00262172" w:rsidRDefault="0069641F" w:rsidP="0069641F">
      <w:pPr>
        <w:jc w:val="both"/>
        <w:rPr>
          <w:rFonts w:ascii="Times New Roman" w:hAnsi="Times New Roman"/>
        </w:rPr>
      </w:pPr>
      <w:r w:rsidRPr="00262172">
        <w:rPr>
          <w:rFonts w:ascii="Times New Roman" w:hAnsi="Times New Roman"/>
        </w:rPr>
        <w:t>Pogodbene stranke so sporazumne, da bodo morebitna nesoglasja oz. spore reševale sporazumno, če v tem ne bi uspele, pa bo v sporih odločilo pristojno sodišče v Ljubljani, po slovenskem pravu.</w:t>
      </w:r>
    </w:p>
    <w:p w14:paraId="35CD5E89" w14:textId="77777777" w:rsidR="0069641F" w:rsidRPr="00262172" w:rsidRDefault="0069641F" w:rsidP="0069641F">
      <w:pPr>
        <w:jc w:val="both"/>
        <w:rPr>
          <w:rFonts w:ascii="Times New Roman" w:hAnsi="Times New Roman"/>
        </w:rPr>
      </w:pPr>
    </w:p>
    <w:p w14:paraId="22B07EFE" w14:textId="77777777" w:rsidR="0069641F" w:rsidRPr="00262172" w:rsidRDefault="0069641F" w:rsidP="0069641F">
      <w:pPr>
        <w:rPr>
          <w:rFonts w:ascii="Times New Roman" w:hAnsi="Times New Roman"/>
          <w:b/>
        </w:rPr>
      </w:pPr>
      <w:r w:rsidRPr="00262172">
        <w:rPr>
          <w:rFonts w:ascii="Times New Roman" w:hAnsi="Times New Roman"/>
          <w:b/>
        </w:rPr>
        <w:t>KONČNE DOLOČBE</w:t>
      </w:r>
    </w:p>
    <w:p w14:paraId="6804AC37" w14:textId="77777777" w:rsidR="0069641F" w:rsidRPr="00262172" w:rsidRDefault="0069641F"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t>člen</w:t>
      </w:r>
    </w:p>
    <w:p w14:paraId="164FA0EF" w14:textId="77777777" w:rsidR="0069641F" w:rsidRPr="00262172" w:rsidRDefault="0069641F" w:rsidP="0069641F">
      <w:pPr>
        <w:jc w:val="both"/>
        <w:rPr>
          <w:rFonts w:ascii="Times New Roman" w:hAnsi="Times New Roman"/>
        </w:rPr>
      </w:pPr>
    </w:p>
    <w:p w14:paraId="07DDBA55" w14:textId="77777777" w:rsidR="0069641F" w:rsidRPr="00262172" w:rsidRDefault="0069641F" w:rsidP="0069641F">
      <w:pPr>
        <w:jc w:val="both"/>
        <w:rPr>
          <w:rFonts w:ascii="Times New Roman" w:hAnsi="Times New Roman"/>
        </w:rPr>
      </w:pPr>
      <w:r w:rsidRPr="00262172">
        <w:rPr>
          <w:rFonts w:ascii="Times New Roman" w:hAnsi="Times New Roman"/>
        </w:rPr>
        <w:t>Kakršne koli spremembe te pogodbe so možne le v obliki dodatka k pogodbi in ob soglasju vseh pogodbenih strank, ob omejitvah, ki izhajajo iz 95. člena ZJN-3.</w:t>
      </w:r>
    </w:p>
    <w:p w14:paraId="6042099F" w14:textId="77777777" w:rsidR="0069641F" w:rsidRPr="00262172" w:rsidRDefault="0069641F" w:rsidP="0069641F">
      <w:pPr>
        <w:jc w:val="both"/>
        <w:rPr>
          <w:rFonts w:ascii="Times New Roman" w:hAnsi="Times New Roman"/>
        </w:rPr>
      </w:pPr>
    </w:p>
    <w:p w14:paraId="76F8B4B7" w14:textId="139641BE" w:rsidR="0069641F" w:rsidRPr="00262172" w:rsidRDefault="0069641F" w:rsidP="00EE7547">
      <w:pPr>
        <w:ind w:right="1"/>
        <w:jc w:val="both"/>
        <w:rPr>
          <w:rFonts w:ascii="Times New Roman" w:hAnsi="Times New Roman"/>
        </w:rPr>
      </w:pPr>
      <w:r w:rsidRPr="00262172">
        <w:rPr>
          <w:rFonts w:ascii="Times New Roman" w:hAnsi="Times New Roman"/>
        </w:rPr>
        <w:t>Če katerakoli določba pogodbe postane neveljavna, nezakonita ali neizvršljiva, to ne vpliva na veljavnost ostalih določb. Neveljavna določba se nadomesti z veljavno, ki mora čim bolj ustrezati namenu, ki ga je želela doseči neveljavna pogodba.</w:t>
      </w:r>
    </w:p>
    <w:p w14:paraId="3E39C30C" w14:textId="77777777" w:rsidR="0069641F" w:rsidRPr="00262172" w:rsidRDefault="0069641F" w:rsidP="00AD1D19">
      <w:pPr>
        <w:pStyle w:val="Odstavekseznama"/>
        <w:numPr>
          <w:ilvl w:val="0"/>
          <w:numId w:val="19"/>
        </w:numPr>
        <w:spacing w:line="260" w:lineRule="exact"/>
        <w:ind w:left="284"/>
        <w:jc w:val="center"/>
        <w:rPr>
          <w:rFonts w:ascii="Times New Roman" w:hAnsi="Times New Roman"/>
        </w:rPr>
      </w:pPr>
      <w:r w:rsidRPr="00262172">
        <w:rPr>
          <w:rFonts w:ascii="Times New Roman" w:hAnsi="Times New Roman"/>
        </w:rPr>
        <w:lastRenderedPageBreak/>
        <w:t>člen</w:t>
      </w:r>
    </w:p>
    <w:p w14:paraId="48FC72DC" w14:textId="77777777" w:rsidR="0069641F" w:rsidRPr="00262172" w:rsidRDefault="0069641F" w:rsidP="0069641F">
      <w:pPr>
        <w:ind w:right="1"/>
        <w:rPr>
          <w:rFonts w:ascii="Times New Roman" w:hAnsi="Times New Roman"/>
        </w:rPr>
      </w:pPr>
    </w:p>
    <w:p w14:paraId="17CF310D" w14:textId="62790485" w:rsidR="0069641F" w:rsidRPr="00262172" w:rsidRDefault="0069641F" w:rsidP="0069641F">
      <w:pPr>
        <w:jc w:val="both"/>
        <w:rPr>
          <w:rFonts w:ascii="Times New Roman" w:hAnsi="Times New Roman"/>
        </w:rPr>
      </w:pPr>
      <w:r w:rsidRPr="00262172">
        <w:rPr>
          <w:rFonts w:ascii="Times New Roman" w:hAnsi="Times New Roman"/>
        </w:rPr>
        <w:t>Pogodba se podpisuje v elektronski obliki in je sklenjena z dnem, ko jo p</w:t>
      </w:r>
      <w:r>
        <w:rPr>
          <w:rFonts w:ascii="Times New Roman" w:hAnsi="Times New Roman"/>
        </w:rPr>
        <w:t>odpiše zadnja pogodbena stranka,</w:t>
      </w:r>
      <w:r w:rsidRPr="00EE2EC7">
        <w:t xml:space="preserve"> </w:t>
      </w:r>
      <w:r w:rsidRPr="00EE2EC7">
        <w:rPr>
          <w:rFonts w:ascii="Times New Roman" w:hAnsi="Times New Roman"/>
        </w:rPr>
        <w:t xml:space="preserve">pod </w:t>
      </w:r>
      <w:proofErr w:type="spellStart"/>
      <w:r w:rsidRPr="00EE2EC7">
        <w:rPr>
          <w:rFonts w:ascii="Times New Roman" w:hAnsi="Times New Roman"/>
        </w:rPr>
        <w:t>odložnim</w:t>
      </w:r>
      <w:proofErr w:type="spellEnd"/>
      <w:r w:rsidRPr="00EE2EC7">
        <w:rPr>
          <w:rFonts w:ascii="Times New Roman" w:hAnsi="Times New Roman"/>
        </w:rPr>
        <w:t xml:space="preserve"> pogojem, da </w:t>
      </w:r>
      <w:r w:rsidR="007F2C2C">
        <w:rPr>
          <w:rFonts w:ascii="Times New Roman" w:hAnsi="Times New Roman"/>
        </w:rPr>
        <w:t>dobavitelj</w:t>
      </w:r>
      <w:r w:rsidRPr="00EE2EC7">
        <w:rPr>
          <w:rFonts w:ascii="Times New Roman" w:hAnsi="Times New Roman"/>
        </w:rPr>
        <w:t xml:space="preserve"> pravočasno predloži naročniku finančno zavarovanje za dobro izvedbo pogodbenih obveznosti.</w:t>
      </w:r>
    </w:p>
    <w:p w14:paraId="6CC9A2E4" w14:textId="0E7AF36D" w:rsidR="00E01778" w:rsidRDefault="00E01778" w:rsidP="00E54026">
      <w:pPr>
        <w:spacing w:line="276" w:lineRule="auto"/>
        <w:ind w:left="66"/>
        <w:jc w:val="both"/>
        <w:rPr>
          <w:rFonts w:ascii="Times New Roman" w:hAnsi="Times New Roman"/>
          <w:b/>
        </w:rPr>
      </w:pPr>
    </w:p>
    <w:p w14:paraId="1DD953F9" w14:textId="357733DA" w:rsidR="00E01778" w:rsidRDefault="00E01778" w:rsidP="00E54026">
      <w:pPr>
        <w:spacing w:line="276" w:lineRule="auto"/>
        <w:ind w:left="66"/>
        <w:jc w:val="both"/>
        <w:rPr>
          <w:rFonts w:ascii="Times New Roman" w:hAnsi="Times New Roman"/>
          <w:b/>
        </w:rPr>
      </w:pPr>
    </w:p>
    <w:p w14:paraId="390CF51B" w14:textId="4123EE84" w:rsidR="00E01778" w:rsidRDefault="00E01778" w:rsidP="00E54026">
      <w:pPr>
        <w:spacing w:line="276" w:lineRule="auto"/>
        <w:ind w:left="66"/>
        <w:jc w:val="both"/>
        <w:rPr>
          <w:rFonts w:ascii="Times New Roman" w:hAnsi="Times New Roman"/>
          <w:b/>
        </w:rPr>
      </w:pPr>
    </w:p>
    <w:p w14:paraId="1A821266" w14:textId="0B08A1BC" w:rsidR="00E01778" w:rsidRDefault="00E01778" w:rsidP="00E54026">
      <w:pPr>
        <w:spacing w:line="276" w:lineRule="auto"/>
        <w:ind w:left="66"/>
        <w:jc w:val="both"/>
        <w:rPr>
          <w:rFonts w:ascii="Times New Roman" w:hAnsi="Times New Roman"/>
          <w:b/>
        </w:rPr>
      </w:pPr>
    </w:p>
    <w:p w14:paraId="65315221" w14:textId="3028BBF8" w:rsidR="00E01778" w:rsidRDefault="00E01778" w:rsidP="00E54026">
      <w:pPr>
        <w:spacing w:line="276" w:lineRule="auto"/>
        <w:ind w:left="66"/>
        <w:jc w:val="both"/>
        <w:rPr>
          <w:rFonts w:ascii="Times New Roman" w:hAnsi="Times New Roman"/>
          <w:b/>
        </w:rPr>
      </w:pPr>
    </w:p>
    <w:p w14:paraId="25BFD5DD" w14:textId="4B7C3EAD" w:rsidR="00E01778" w:rsidRDefault="00E01778" w:rsidP="00E54026">
      <w:pPr>
        <w:spacing w:line="276" w:lineRule="auto"/>
        <w:ind w:left="66"/>
        <w:jc w:val="both"/>
        <w:rPr>
          <w:rFonts w:ascii="Times New Roman" w:hAnsi="Times New Roman"/>
          <w:b/>
        </w:rPr>
      </w:pPr>
    </w:p>
    <w:p w14:paraId="787D3FF2" w14:textId="780B2397" w:rsidR="00E01778" w:rsidRDefault="00E01778" w:rsidP="00E54026">
      <w:pPr>
        <w:spacing w:line="276" w:lineRule="auto"/>
        <w:ind w:left="66"/>
        <w:jc w:val="both"/>
        <w:rPr>
          <w:rFonts w:ascii="Times New Roman" w:hAnsi="Times New Roman"/>
          <w:b/>
        </w:rPr>
      </w:pPr>
    </w:p>
    <w:p w14:paraId="5E6161A6" w14:textId="58EBF8A4" w:rsidR="00E01778" w:rsidRDefault="00E01778" w:rsidP="00E54026">
      <w:pPr>
        <w:spacing w:line="276" w:lineRule="auto"/>
        <w:ind w:left="66"/>
        <w:jc w:val="both"/>
        <w:rPr>
          <w:rFonts w:ascii="Times New Roman" w:hAnsi="Times New Roman"/>
          <w:b/>
        </w:rPr>
      </w:pPr>
    </w:p>
    <w:p w14:paraId="6FAE9586" w14:textId="17AB2FBE" w:rsidR="00E01778" w:rsidRDefault="00E01778" w:rsidP="00E54026">
      <w:pPr>
        <w:spacing w:line="276" w:lineRule="auto"/>
        <w:ind w:left="66"/>
        <w:jc w:val="both"/>
        <w:rPr>
          <w:rFonts w:ascii="Times New Roman" w:hAnsi="Times New Roman"/>
          <w:b/>
        </w:rPr>
      </w:pPr>
    </w:p>
    <w:p w14:paraId="1D533B75" w14:textId="1D1CAA28" w:rsidR="00E01778" w:rsidRDefault="00E01778" w:rsidP="00E54026">
      <w:pPr>
        <w:spacing w:line="276" w:lineRule="auto"/>
        <w:ind w:left="66"/>
        <w:jc w:val="both"/>
        <w:rPr>
          <w:rFonts w:ascii="Times New Roman" w:hAnsi="Times New Roman"/>
          <w:b/>
        </w:rPr>
      </w:pPr>
    </w:p>
    <w:p w14:paraId="6FB89247" w14:textId="16D08E27" w:rsidR="00E01778" w:rsidRDefault="00E01778" w:rsidP="00E54026">
      <w:pPr>
        <w:spacing w:line="276" w:lineRule="auto"/>
        <w:ind w:left="66"/>
        <w:jc w:val="both"/>
        <w:rPr>
          <w:rFonts w:ascii="Times New Roman" w:hAnsi="Times New Roman"/>
          <w:b/>
        </w:rPr>
      </w:pPr>
    </w:p>
    <w:p w14:paraId="59EA386C" w14:textId="3EEEBFB7" w:rsidR="00E01778" w:rsidRDefault="00E01778" w:rsidP="00E54026">
      <w:pPr>
        <w:spacing w:line="276" w:lineRule="auto"/>
        <w:ind w:left="66"/>
        <w:jc w:val="both"/>
        <w:rPr>
          <w:rFonts w:ascii="Times New Roman" w:hAnsi="Times New Roman"/>
          <w:b/>
        </w:rPr>
      </w:pPr>
    </w:p>
    <w:p w14:paraId="683D9589" w14:textId="4D748A49" w:rsidR="0069641F" w:rsidRDefault="0069641F" w:rsidP="00E54026">
      <w:pPr>
        <w:spacing w:line="276" w:lineRule="auto"/>
        <w:ind w:left="66"/>
        <w:jc w:val="both"/>
        <w:rPr>
          <w:rFonts w:ascii="Times New Roman" w:hAnsi="Times New Roman"/>
          <w:b/>
        </w:rPr>
      </w:pPr>
    </w:p>
    <w:p w14:paraId="0AE9F906" w14:textId="29E1AE2A" w:rsidR="0069641F" w:rsidRDefault="0069641F" w:rsidP="00E54026">
      <w:pPr>
        <w:spacing w:line="276" w:lineRule="auto"/>
        <w:ind w:left="66"/>
        <w:jc w:val="both"/>
        <w:rPr>
          <w:rFonts w:ascii="Times New Roman" w:hAnsi="Times New Roman"/>
          <w:b/>
        </w:rPr>
      </w:pPr>
    </w:p>
    <w:p w14:paraId="51E35C5F" w14:textId="3AEA3970" w:rsidR="0069641F" w:rsidRDefault="0069641F" w:rsidP="00E54026">
      <w:pPr>
        <w:spacing w:line="276" w:lineRule="auto"/>
        <w:ind w:left="66"/>
        <w:jc w:val="both"/>
        <w:rPr>
          <w:rFonts w:ascii="Times New Roman" w:hAnsi="Times New Roman"/>
          <w:b/>
        </w:rPr>
      </w:pPr>
    </w:p>
    <w:p w14:paraId="46AA5B0C" w14:textId="03F9479F" w:rsidR="0069641F" w:rsidRDefault="0069641F" w:rsidP="00E54026">
      <w:pPr>
        <w:spacing w:line="276" w:lineRule="auto"/>
        <w:ind w:left="66"/>
        <w:jc w:val="both"/>
        <w:rPr>
          <w:rFonts w:ascii="Times New Roman" w:hAnsi="Times New Roman"/>
          <w:b/>
        </w:rPr>
      </w:pPr>
    </w:p>
    <w:p w14:paraId="0D3D4A13" w14:textId="39E3DEF9" w:rsidR="0069641F" w:rsidRDefault="0069641F" w:rsidP="00E54026">
      <w:pPr>
        <w:spacing w:line="276" w:lineRule="auto"/>
        <w:ind w:left="66"/>
        <w:jc w:val="both"/>
        <w:rPr>
          <w:rFonts w:ascii="Times New Roman" w:hAnsi="Times New Roman"/>
          <w:b/>
        </w:rPr>
      </w:pPr>
    </w:p>
    <w:p w14:paraId="75EDCBCC" w14:textId="63021E3F" w:rsidR="0069641F" w:rsidRDefault="0069641F" w:rsidP="00E54026">
      <w:pPr>
        <w:spacing w:line="276" w:lineRule="auto"/>
        <w:ind w:left="66"/>
        <w:jc w:val="both"/>
        <w:rPr>
          <w:rFonts w:ascii="Times New Roman" w:hAnsi="Times New Roman"/>
          <w:b/>
        </w:rPr>
      </w:pPr>
    </w:p>
    <w:p w14:paraId="634F4AB9" w14:textId="73F2945D" w:rsidR="006A13E5" w:rsidRDefault="006A13E5" w:rsidP="00E54026">
      <w:pPr>
        <w:spacing w:line="276" w:lineRule="auto"/>
        <w:ind w:left="66"/>
        <w:jc w:val="both"/>
        <w:rPr>
          <w:rFonts w:ascii="Times New Roman" w:hAnsi="Times New Roman"/>
          <w:b/>
        </w:rPr>
      </w:pPr>
    </w:p>
    <w:p w14:paraId="3C32A8F9" w14:textId="7E893597" w:rsidR="006A13E5" w:rsidRDefault="006A13E5" w:rsidP="00E54026">
      <w:pPr>
        <w:spacing w:line="276" w:lineRule="auto"/>
        <w:ind w:left="66"/>
        <w:jc w:val="both"/>
        <w:rPr>
          <w:rFonts w:ascii="Times New Roman" w:hAnsi="Times New Roman"/>
          <w:b/>
        </w:rPr>
      </w:pPr>
    </w:p>
    <w:p w14:paraId="70D9D997" w14:textId="707D59E2" w:rsidR="006A13E5" w:rsidRDefault="006A13E5" w:rsidP="00E54026">
      <w:pPr>
        <w:spacing w:line="276" w:lineRule="auto"/>
        <w:ind w:left="66"/>
        <w:jc w:val="both"/>
        <w:rPr>
          <w:rFonts w:ascii="Times New Roman" w:hAnsi="Times New Roman"/>
          <w:b/>
        </w:rPr>
      </w:pPr>
    </w:p>
    <w:p w14:paraId="13EE1FD3" w14:textId="3147AAB5" w:rsidR="006A13E5" w:rsidRDefault="006A13E5" w:rsidP="00E54026">
      <w:pPr>
        <w:spacing w:line="276" w:lineRule="auto"/>
        <w:ind w:left="66"/>
        <w:jc w:val="both"/>
        <w:rPr>
          <w:rFonts w:ascii="Times New Roman" w:hAnsi="Times New Roman"/>
          <w:b/>
        </w:rPr>
      </w:pPr>
    </w:p>
    <w:p w14:paraId="256CBF6B" w14:textId="57F8214B" w:rsidR="006A13E5" w:rsidRDefault="006A13E5" w:rsidP="00E54026">
      <w:pPr>
        <w:spacing w:line="276" w:lineRule="auto"/>
        <w:ind w:left="66"/>
        <w:jc w:val="both"/>
        <w:rPr>
          <w:rFonts w:ascii="Times New Roman" w:hAnsi="Times New Roman"/>
          <w:b/>
        </w:rPr>
      </w:pPr>
    </w:p>
    <w:p w14:paraId="652227A4" w14:textId="6A579FE8" w:rsidR="006A13E5" w:rsidRDefault="006A13E5" w:rsidP="00E54026">
      <w:pPr>
        <w:spacing w:line="276" w:lineRule="auto"/>
        <w:ind w:left="66"/>
        <w:jc w:val="both"/>
        <w:rPr>
          <w:rFonts w:ascii="Times New Roman" w:hAnsi="Times New Roman"/>
          <w:b/>
        </w:rPr>
      </w:pPr>
    </w:p>
    <w:p w14:paraId="3E9E859C" w14:textId="627894F3" w:rsidR="006A13E5" w:rsidRDefault="006A13E5" w:rsidP="00E54026">
      <w:pPr>
        <w:spacing w:line="276" w:lineRule="auto"/>
        <w:ind w:left="66"/>
        <w:jc w:val="both"/>
        <w:rPr>
          <w:rFonts w:ascii="Times New Roman" w:hAnsi="Times New Roman"/>
          <w:b/>
        </w:rPr>
      </w:pPr>
    </w:p>
    <w:p w14:paraId="46F721F7" w14:textId="11DEEBF5" w:rsidR="006A13E5" w:rsidRDefault="006A13E5" w:rsidP="00E54026">
      <w:pPr>
        <w:spacing w:line="276" w:lineRule="auto"/>
        <w:ind w:left="66"/>
        <w:jc w:val="both"/>
        <w:rPr>
          <w:rFonts w:ascii="Times New Roman" w:hAnsi="Times New Roman"/>
          <w:b/>
        </w:rPr>
      </w:pPr>
    </w:p>
    <w:p w14:paraId="300EC6B5" w14:textId="41E9EA24" w:rsidR="006A13E5" w:rsidRDefault="006A13E5" w:rsidP="00E54026">
      <w:pPr>
        <w:spacing w:line="276" w:lineRule="auto"/>
        <w:ind w:left="66"/>
        <w:jc w:val="both"/>
        <w:rPr>
          <w:rFonts w:ascii="Times New Roman" w:hAnsi="Times New Roman"/>
          <w:b/>
        </w:rPr>
      </w:pPr>
    </w:p>
    <w:p w14:paraId="45C83F7E" w14:textId="2E38AB80" w:rsidR="006A13E5" w:rsidRDefault="006A13E5" w:rsidP="00E54026">
      <w:pPr>
        <w:spacing w:line="276" w:lineRule="auto"/>
        <w:ind w:left="66"/>
        <w:jc w:val="both"/>
        <w:rPr>
          <w:rFonts w:ascii="Times New Roman" w:hAnsi="Times New Roman"/>
          <w:b/>
        </w:rPr>
      </w:pPr>
    </w:p>
    <w:p w14:paraId="4F182876" w14:textId="6CD52456" w:rsidR="006A13E5" w:rsidRDefault="006A13E5" w:rsidP="00E54026">
      <w:pPr>
        <w:spacing w:line="276" w:lineRule="auto"/>
        <w:ind w:left="66"/>
        <w:jc w:val="both"/>
        <w:rPr>
          <w:rFonts w:ascii="Times New Roman" w:hAnsi="Times New Roman"/>
          <w:b/>
        </w:rPr>
      </w:pPr>
    </w:p>
    <w:p w14:paraId="47DFDF8B" w14:textId="728FAB57" w:rsidR="006A13E5" w:rsidRDefault="006A13E5" w:rsidP="00E54026">
      <w:pPr>
        <w:spacing w:line="276" w:lineRule="auto"/>
        <w:ind w:left="66"/>
        <w:jc w:val="both"/>
        <w:rPr>
          <w:rFonts w:ascii="Times New Roman" w:hAnsi="Times New Roman"/>
          <w:b/>
        </w:rPr>
      </w:pPr>
    </w:p>
    <w:p w14:paraId="0CAD0C43" w14:textId="65BC304B" w:rsidR="006A13E5" w:rsidRDefault="006A13E5" w:rsidP="00E54026">
      <w:pPr>
        <w:spacing w:line="276" w:lineRule="auto"/>
        <w:ind w:left="66"/>
        <w:jc w:val="both"/>
        <w:rPr>
          <w:rFonts w:ascii="Times New Roman" w:hAnsi="Times New Roman"/>
          <w:b/>
        </w:rPr>
      </w:pPr>
    </w:p>
    <w:p w14:paraId="7F9591CC" w14:textId="2807362C" w:rsidR="006A13E5" w:rsidRDefault="006A13E5" w:rsidP="00E54026">
      <w:pPr>
        <w:spacing w:line="276" w:lineRule="auto"/>
        <w:ind w:left="66"/>
        <w:jc w:val="both"/>
        <w:rPr>
          <w:rFonts w:ascii="Times New Roman" w:hAnsi="Times New Roman"/>
          <w:b/>
        </w:rPr>
      </w:pPr>
    </w:p>
    <w:p w14:paraId="37B60196" w14:textId="5C67BBE5" w:rsidR="006A13E5" w:rsidRDefault="006A13E5" w:rsidP="00E54026">
      <w:pPr>
        <w:spacing w:line="276" w:lineRule="auto"/>
        <w:ind w:left="66"/>
        <w:jc w:val="both"/>
        <w:rPr>
          <w:rFonts w:ascii="Times New Roman" w:hAnsi="Times New Roman"/>
          <w:b/>
        </w:rPr>
      </w:pPr>
    </w:p>
    <w:p w14:paraId="12A02952" w14:textId="255DDC33" w:rsidR="006A13E5" w:rsidRDefault="006A13E5" w:rsidP="00E54026">
      <w:pPr>
        <w:spacing w:line="276" w:lineRule="auto"/>
        <w:ind w:left="66"/>
        <w:jc w:val="both"/>
        <w:rPr>
          <w:rFonts w:ascii="Times New Roman" w:hAnsi="Times New Roman"/>
          <w:b/>
        </w:rPr>
      </w:pPr>
    </w:p>
    <w:p w14:paraId="1CD546DA" w14:textId="3D0BE71F" w:rsidR="006A13E5" w:rsidRDefault="006A13E5" w:rsidP="00E54026">
      <w:pPr>
        <w:spacing w:line="276" w:lineRule="auto"/>
        <w:ind w:left="66"/>
        <w:jc w:val="both"/>
        <w:rPr>
          <w:rFonts w:ascii="Times New Roman" w:hAnsi="Times New Roman"/>
          <w:b/>
        </w:rPr>
      </w:pPr>
    </w:p>
    <w:p w14:paraId="0CAE6682" w14:textId="199F3F54" w:rsidR="006A13E5" w:rsidRDefault="006A13E5" w:rsidP="00E54026">
      <w:pPr>
        <w:spacing w:line="276" w:lineRule="auto"/>
        <w:ind w:left="66"/>
        <w:jc w:val="both"/>
        <w:rPr>
          <w:rFonts w:ascii="Times New Roman" w:hAnsi="Times New Roman"/>
          <w:b/>
        </w:rPr>
      </w:pPr>
    </w:p>
    <w:p w14:paraId="0D4D328A" w14:textId="77777777" w:rsidR="006A13E5" w:rsidRDefault="006A13E5" w:rsidP="00E54026">
      <w:pPr>
        <w:spacing w:line="276" w:lineRule="auto"/>
        <w:ind w:left="66"/>
        <w:jc w:val="both"/>
        <w:rPr>
          <w:rFonts w:ascii="Times New Roman" w:hAnsi="Times New Roman"/>
          <w:b/>
        </w:rPr>
      </w:pPr>
    </w:p>
    <w:p w14:paraId="07B3DFB9" w14:textId="02BB4751" w:rsidR="0069641F" w:rsidRDefault="0069641F" w:rsidP="00E54026">
      <w:pPr>
        <w:spacing w:line="276" w:lineRule="auto"/>
        <w:ind w:left="66"/>
        <w:jc w:val="both"/>
        <w:rPr>
          <w:rFonts w:ascii="Times New Roman" w:hAnsi="Times New Roman"/>
          <w:b/>
        </w:rPr>
      </w:pPr>
    </w:p>
    <w:p w14:paraId="65AB8F64" w14:textId="056E1376" w:rsidR="0069641F" w:rsidRDefault="0069641F" w:rsidP="00E54026">
      <w:pPr>
        <w:spacing w:line="276" w:lineRule="auto"/>
        <w:ind w:left="66"/>
        <w:jc w:val="both"/>
        <w:rPr>
          <w:rFonts w:ascii="Times New Roman" w:hAnsi="Times New Roman"/>
          <w:b/>
        </w:rPr>
      </w:pPr>
    </w:p>
    <w:p w14:paraId="6AA224BF" w14:textId="77777777" w:rsidR="002E0738" w:rsidRPr="00262172" w:rsidRDefault="002E0738" w:rsidP="00E01778">
      <w:pPr>
        <w:spacing w:line="276" w:lineRule="auto"/>
        <w:jc w:val="both"/>
        <w:rPr>
          <w:rFonts w:ascii="Times New Roman" w:hAnsi="Times New Roman"/>
          <w:b/>
        </w:rPr>
      </w:pPr>
    </w:p>
    <w:p w14:paraId="41F564AE" w14:textId="773C1027" w:rsidR="00BC6EE9" w:rsidRPr="00E609E0" w:rsidRDefault="00C602B6"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sidR="006A148D">
        <w:rPr>
          <w:rFonts w:ascii="Times New Roman" w:hAnsi="Times New Roman"/>
          <w:szCs w:val="20"/>
        </w:rPr>
        <w:tab/>
      </w:r>
      <w:r w:rsidR="006A148D">
        <w:rPr>
          <w:rFonts w:ascii="Times New Roman" w:hAnsi="Times New Roman"/>
          <w:szCs w:val="20"/>
        </w:rPr>
        <w:tab/>
      </w:r>
      <w:r w:rsidR="006A148D">
        <w:rPr>
          <w:rFonts w:ascii="Times New Roman" w:hAnsi="Times New Roman"/>
          <w:szCs w:val="20"/>
        </w:rPr>
        <w:tab/>
      </w:r>
      <w:r w:rsidR="006A148D">
        <w:rPr>
          <w:rFonts w:ascii="Times New Roman" w:hAnsi="Times New Roman"/>
          <w:szCs w:val="20"/>
        </w:rPr>
        <w:tab/>
      </w:r>
      <w:r w:rsidR="006A148D">
        <w:rPr>
          <w:rFonts w:ascii="Times New Roman" w:hAnsi="Times New Roman"/>
          <w:szCs w:val="20"/>
        </w:rPr>
        <w:tab/>
      </w:r>
      <w:r w:rsidR="006A148D">
        <w:rPr>
          <w:rFonts w:ascii="Times New Roman" w:hAnsi="Times New Roman"/>
          <w:szCs w:val="20"/>
        </w:rPr>
        <w:tab/>
      </w:r>
      <w:r w:rsidR="006A148D">
        <w:rPr>
          <w:rFonts w:ascii="Times New Roman" w:hAnsi="Times New Roman"/>
          <w:szCs w:val="20"/>
        </w:rPr>
        <w:tab/>
      </w:r>
      <w:r w:rsidR="006A148D">
        <w:rPr>
          <w:rFonts w:ascii="Times New Roman" w:hAnsi="Times New Roman"/>
          <w:szCs w:val="20"/>
        </w:rPr>
        <w:tab/>
      </w:r>
      <w:r w:rsidR="006A148D">
        <w:rPr>
          <w:rFonts w:ascii="Times New Roman" w:hAnsi="Times New Roman"/>
          <w:szCs w:val="20"/>
        </w:rPr>
        <w:tab/>
      </w:r>
      <w:r w:rsidR="006A148D">
        <w:rPr>
          <w:rFonts w:ascii="Times New Roman" w:hAnsi="Times New Roman"/>
          <w:szCs w:val="20"/>
        </w:rPr>
        <w:tab/>
      </w:r>
      <w:r w:rsidR="006A148D">
        <w:rPr>
          <w:rFonts w:ascii="Times New Roman" w:hAnsi="Times New Roman"/>
          <w:szCs w:val="20"/>
        </w:rPr>
        <w:tab/>
        <w:t>OBR-</w:t>
      </w:r>
      <w:r w:rsidR="002D5A2F">
        <w:rPr>
          <w:rFonts w:ascii="Times New Roman" w:hAnsi="Times New Roman"/>
          <w:szCs w:val="20"/>
        </w:rPr>
        <w:t>5</w:t>
      </w:r>
    </w:p>
    <w:p w14:paraId="7E244458" w14:textId="74130D5E"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B80902" w:rsidRPr="00B80902">
        <w:rPr>
          <w:rFonts w:ascii="Times New Roman" w:hAnsi="Times New Roman"/>
          <w:b/>
          <w:szCs w:val="20"/>
        </w:rPr>
        <w:t>V23-26/B</w:t>
      </w:r>
    </w:p>
    <w:p w14:paraId="2C9EBEB9" w14:textId="3A6DE27A" w:rsidR="001D7DE7" w:rsidRDefault="001D7DE7" w:rsidP="001D7DE7">
      <w:pPr>
        <w:widowControl w:val="0"/>
        <w:tabs>
          <w:tab w:val="left" w:pos="3960"/>
        </w:tabs>
        <w:jc w:val="center"/>
        <w:rPr>
          <w:rFonts w:ascii="Times New Roman" w:hAnsi="Times New Roman"/>
          <w:b/>
          <w:szCs w:val="20"/>
        </w:rPr>
      </w:pPr>
    </w:p>
    <w:p w14:paraId="34F3C21D" w14:textId="77777777" w:rsidR="001D7DE7" w:rsidRDefault="001D7DE7" w:rsidP="001D7DE7">
      <w:pPr>
        <w:widowControl w:val="0"/>
        <w:tabs>
          <w:tab w:val="left" w:pos="3960"/>
        </w:tabs>
        <w:jc w:val="center"/>
        <w:rPr>
          <w:rFonts w:ascii="Times New Roman" w:hAnsi="Times New Roman"/>
          <w:szCs w:val="20"/>
        </w:rPr>
      </w:pPr>
      <w:r>
        <w:rPr>
          <w:rFonts w:ascii="Times New Roman" w:hAnsi="Times New Roman"/>
          <w:b/>
          <w:szCs w:val="20"/>
        </w:rPr>
        <w:t>Vzorec bančne garancije / kavcijskega zavarovanja za dobro izvedbo pogodbenih obveznosti</w:t>
      </w:r>
    </w:p>
    <w:p w14:paraId="066AB0E0" w14:textId="77777777" w:rsidR="001D7DE7" w:rsidRDefault="001D7DE7" w:rsidP="001D7DE7">
      <w:pPr>
        <w:spacing w:before="225" w:after="225"/>
        <w:jc w:val="both"/>
        <w:rPr>
          <w:rFonts w:ascii="Times New Roman" w:hAnsi="Times New Roman"/>
        </w:rPr>
      </w:pPr>
      <w:r>
        <w:rPr>
          <w:rFonts w:ascii="Times New Roman" w:hAnsi="Times New Roman"/>
          <w:i/>
          <w:iCs/>
          <w:color w:val="000000"/>
          <w:sz w:val="18"/>
          <w:szCs w:val="18"/>
        </w:rPr>
        <w:t>Glava s podatki o garantu (zavarovalnici/banki) ali SWIFT ključ</w:t>
      </w:r>
    </w:p>
    <w:p w14:paraId="461028CA" w14:textId="19F4C9CF" w:rsidR="001D7DE7" w:rsidRDefault="001D7DE7" w:rsidP="001D7DE7">
      <w:pPr>
        <w:spacing w:before="225" w:after="225"/>
        <w:jc w:val="both"/>
        <w:rPr>
          <w:rFonts w:ascii="Times New Roman" w:hAnsi="Times New Roman"/>
        </w:rPr>
      </w:pPr>
      <w:r>
        <w:rPr>
          <w:rFonts w:ascii="Times New Roman" w:hAnsi="Times New Roman"/>
          <w:color w:val="000000"/>
          <w:sz w:val="18"/>
          <w:szCs w:val="18"/>
        </w:rPr>
        <w:t xml:space="preserve">Za: Republika Slovenija, Ministrstvo za zdravje, Urad Republike Slovenije za investicije v zdravstvu, Ulica Ambrožiča Novljana 7, 1000 Ljubljana </w:t>
      </w:r>
    </w:p>
    <w:p w14:paraId="74F995B0"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 xml:space="preserve">Datum: </w:t>
      </w:r>
      <w:r>
        <w:rPr>
          <w:rFonts w:ascii="Times New Roman" w:hAnsi="Times New Roman"/>
          <w:i/>
          <w:iCs/>
          <w:color w:val="000000"/>
          <w:sz w:val="18"/>
          <w:szCs w:val="18"/>
        </w:rPr>
        <w:t>(vpiše se datum izdaje)</w:t>
      </w:r>
    </w:p>
    <w:p w14:paraId="25F065A5"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VRSTA ZAVAROVANJA:</w:t>
      </w:r>
      <w:r>
        <w:rPr>
          <w:rFonts w:ascii="Times New Roman" w:hAnsi="Times New Roman"/>
          <w:color w:val="000000"/>
          <w:sz w:val="18"/>
          <w:szCs w:val="18"/>
        </w:rPr>
        <w:t xml:space="preserve"> </w:t>
      </w:r>
      <w:r>
        <w:rPr>
          <w:rFonts w:ascii="Times New Roman" w:hAnsi="Times New Roman"/>
          <w:i/>
          <w:iCs/>
          <w:color w:val="000000"/>
          <w:sz w:val="18"/>
          <w:szCs w:val="18"/>
        </w:rPr>
        <w:t>(vpiše se vrsta zavarovanja: kavcijsko zavarovanje/bančna garancija)</w:t>
      </w:r>
    </w:p>
    <w:p w14:paraId="12782337"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ŠTEVILKA:</w:t>
      </w:r>
      <w:r>
        <w:rPr>
          <w:rFonts w:ascii="Times New Roman" w:hAnsi="Times New Roman"/>
          <w:color w:val="000000"/>
          <w:sz w:val="18"/>
          <w:szCs w:val="18"/>
        </w:rPr>
        <w:t xml:space="preserve"> </w:t>
      </w:r>
      <w:r>
        <w:rPr>
          <w:rFonts w:ascii="Times New Roman" w:hAnsi="Times New Roman"/>
          <w:i/>
          <w:iCs/>
          <w:color w:val="000000"/>
          <w:sz w:val="18"/>
          <w:szCs w:val="18"/>
        </w:rPr>
        <w:t>(vpiše se številka zavarovanja)</w:t>
      </w:r>
    </w:p>
    <w:p w14:paraId="25EBB845"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GARANT:</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zavarovalnice/banke v kraju izdaje)</w:t>
      </w:r>
    </w:p>
    <w:p w14:paraId="5F08E6E3"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NAROČNIK:</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naročnika zavarovanja, tj. v postopku javnega naročanja izbranega ponudnika)</w:t>
      </w:r>
    </w:p>
    <w:p w14:paraId="738E78AA" w14:textId="5EEECB03"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UPRAVIČENEC:</w:t>
      </w:r>
      <w:r>
        <w:rPr>
          <w:rFonts w:ascii="Times New Roman" w:hAnsi="Times New Roman"/>
          <w:color w:val="000000"/>
          <w:sz w:val="18"/>
          <w:szCs w:val="18"/>
        </w:rPr>
        <w:t xml:space="preserve"> Republika Slovenija, Ministrstvo za zdravje, Urad Republike Slovenije za investicije v zdravstvu, Ulica Ambrožiča Novljana 7, 1000 Ljubljana </w:t>
      </w:r>
    </w:p>
    <w:p w14:paraId="3BB808AB" w14:textId="3AAAC483" w:rsidR="001D7DE7" w:rsidRDefault="001D7DE7" w:rsidP="001D7DE7">
      <w:pPr>
        <w:jc w:val="both"/>
        <w:rPr>
          <w:rFonts w:ascii="Times New Roman" w:hAnsi="Times New Roman"/>
        </w:rPr>
      </w:pPr>
      <w:r>
        <w:rPr>
          <w:rFonts w:ascii="Times New Roman" w:hAnsi="Times New Roman"/>
          <w:b/>
          <w:bCs/>
          <w:color w:val="000000"/>
          <w:sz w:val="18"/>
          <w:szCs w:val="18"/>
        </w:rPr>
        <w:t>OSNOVNI POSEL:</w:t>
      </w:r>
      <w:r>
        <w:rPr>
          <w:rFonts w:ascii="Times New Roman" w:hAnsi="Times New Roman"/>
          <w:color w:val="000000"/>
          <w:sz w:val="18"/>
          <w:szCs w:val="18"/>
        </w:rPr>
        <w:t xml:space="preserve"> obveznost naročnika zavarovanja iz pogodbe št. z dne </w:t>
      </w:r>
      <w:r>
        <w:rPr>
          <w:rFonts w:ascii="Times New Roman" w:hAnsi="Times New Roman"/>
          <w:i/>
          <w:iCs/>
          <w:color w:val="000000"/>
          <w:sz w:val="18"/>
          <w:szCs w:val="18"/>
        </w:rPr>
        <w:t>(vpiše se številko in datum pogodbe o izvedbi javnega naročila, sklenjene na podlagi postopka z oznako XXXXXX)</w:t>
      </w:r>
      <w:r>
        <w:rPr>
          <w:rFonts w:ascii="Times New Roman" w:hAnsi="Times New Roman"/>
          <w:color w:val="000000"/>
          <w:sz w:val="18"/>
          <w:szCs w:val="18"/>
        </w:rPr>
        <w:t xml:space="preserve"> za </w:t>
      </w:r>
      <w:r w:rsidR="00CE2F2A">
        <w:rPr>
          <w:rFonts w:ascii="Times New Roman" w:hAnsi="Times New Roman"/>
          <w:b/>
          <w:bCs/>
          <w:color w:val="000000"/>
          <w:sz w:val="18"/>
          <w:szCs w:val="18"/>
        </w:rPr>
        <w:t>Nakup razne opreme za nov prizidek k lekarni SB Slovenj Gradec</w:t>
      </w:r>
    </w:p>
    <w:p w14:paraId="1E316C27" w14:textId="158DEAF1" w:rsidR="001D7DE7" w:rsidRDefault="003A043F" w:rsidP="001D7DE7">
      <w:pPr>
        <w:spacing w:before="225" w:after="225"/>
        <w:jc w:val="both"/>
        <w:rPr>
          <w:rFonts w:ascii="Times New Roman" w:hAnsi="Times New Roman"/>
        </w:rPr>
      </w:pPr>
      <w:r>
        <w:rPr>
          <w:rFonts w:ascii="Times New Roman" w:hAnsi="Times New Roman"/>
          <w:b/>
          <w:bCs/>
          <w:color w:val="000000"/>
          <w:sz w:val="18"/>
          <w:szCs w:val="18"/>
        </w:rPr>
        <w:t>ZNESEK IN VALUTA:  10</w:t>
      </w:r>
      <w:r w:rsidR="001D7DE7">
        <w:rPr>
          <w:rFonts w:ascii="Times New Roman" w:hAnsi="Times New Roman"/>
          <w:b/>
          <w:bCs/>
          <w:color w:val="000000"/>
          <w:sz w:val="18"/>
          <w:szCs w:val="18"/>
        </w:rPr>
        <w:t xml:space="preserve"> % pogodbene vrednosti </w:t>
      </w:r>
      <w:r w:rsidR="000D5C3F">
        <w:rPr>
          <w:rFonts w:ascii="Times New Roman" w:hAnsi="Times New Roman"/>
          <w:b/>
          <w:bCs/>
          <w:color w:val="000000"/>
          <w:sz w:val="18"/>
          <w:szCs w:val="18"/>
        </w:rPr>
        <w:t xml:space="preserve">v EUR </w:t>
      </w:r>
      <w:r w:rsidR="001D7DE7">
        <w:rPr>
          <w:rFonts w:ascii="Times New Roman" w:hAnsi="Times New Roman"/>
          <w:b/>
          <w:bCs/>
          <w:color w:val="000000"/>
          <w:sz w:val="18"/>
          <w:szCs w:val="18"/>
        </w:rPr>
        <w:t xml:space="preserve">z DDV; </w:t>
      </w:r>
    </w:p>
    <w:p w14:paraId="690EDA73"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 xml:space="preserve">LISTINE, KI JIH JE POLEG IZJAVE TREBA PRILOŽITI ZAHTEVI ZA PLAČILO IN SE IZRECNO ZAHTEVAJO V SPODNJEM BESEDILU: </w:t>
      </w:r>
      <w:r>
        <w:rPr>
          <w:rFonts w:ascii="Times New Roman" w:hAnsi="Times New Roman"/>
          <w:color w:val="000000"/>
          <w:sz w:val="18"/>
          <w:szCs w:val="18"/>
        </w:rPr>
        <w:t>nobena</w:t>
      </w:r>
    </w:p>
    <w:p w14:paraId="79DF5626"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JEZIK V ZAHTEVANIH LISTINAH:</w:t>
      </w:r>
      <w:r>
        <w:rPr>
          <w:rFonts w:ascii="Times New Roman" w:hAnsi="Times New Roman"/>
          <w:color w:val="000000"/>
          <w:sz w:val="18"/>
          <w:szCs w:val="18"/>
        </w:rPr>
        <w:t xml:space="preserve"> slovenski</w:t>
      </w:r>
    </w:p>
    <w:p w14:paraId="07F8F0FC"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OBLIKA PREDLOŽITVE:</w:t>
      </w:r>
      <w:r>
        <w:rPr>
          <w:rFonts w:ascii="Times New Roman" w:hAnsi="Times New Roman"/>
          <w:color w:val="000000"/>
          <w:sz w:val="18"/>
          <w:szCs w:val="18"/>
        </w:rPr>
        <w:t xml:space="preserve"> v papirni obliki s priporočeno pošto ali katerokoli obliko hitre pošte ali osebno ali v elektronski obliki po SWIFT sistemu na naslov      </w:t>
      </w:r>
      <w:r>
        <w:rPr>
          <w:rFonts w:ascii="Times New Roman" w:hAnsi="Times New Roman"/>
          <w:i/>
          <w:iCs/>
          <w:color w:val="000000"/>
          <w:sz w:val="18"/>
          <w:szCs w:val="18"/>
        </w:rPr>
        <w:t xml:space="preserve"> (navede se SWIFT naslova garanta)</w:t>
      </w:r>
    </w:p>
    <w:p w14:paraId="7441ACB7"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KRAJ PREDLOŽITVE:</w:t>
      </w:r>
      <w:r>
        <w:rPr>
          <w:rFonts w:ascii="Times New Roman" w:hAnsi="Times New Roman"/>
          <w:color w:val="000000"/>
          <w:sz w:val="18"/>
          <w:szCs w:val="18"/>
        </w:rPr>
        <w:t xml:space="preserve"> </w:t>
      </w:r>
      <w:r>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168BD907"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DATUM VELJAVNOSTI:</w:t>
      </w:r>
      <w:r>
        <w:rPr>
          <w:rFonts w:ascii="Times New Roman" w:hAnsi="Times New Roman"/>
          <w:color w:val="000000"/>
          <w:sz w:val="18"/>
          <w:szCs w:val="18"/>
        </w:rPr>
        <w:t xml:space="preserve"> DD. MM. LLLL </w:t>
      </w:r>
      <w:r>
        <w:rPr>
          <w:rFonts w:ascii="Times New Roman" w:hAnsi="Times New Roman"/>
          <w:i/>
          <w:iCs/>
          <w:color w:val="000000"/>
          <w:sz w:val="18"/>
          <w:szCs w:val="18"/>
        </w:rPr>
        <w:t>(vpiše se datum zapadlosti zavarovanja)</w:t>
      </w:r>
    </w:p>
    <w:p w14:paraId="0E118E6E"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STRANKA, KI JE DOLŽNA PLAČATI STROŠKE:</w:t>
      </w:r>
      <w:r>
        <w:rPr>
          <w:rFonts w:ascii="Times New Roman" w:hAnsi="Times New Roman"/>
          <w:color w:val="000000"/>
          <w:sz w:val="18"/>
          <w:szCs w:val="18"/>
        </w:rPr>
        <w:t xml:space="preserve"> </w:t>
      </w:r>
      <w:r>
        <w:rPr>
          <w:rFonts w:ascii="Times New Roman" w:hAnsi="Times New Roman"/>
          <w:i/>
          <w:iCs/>
          <w:color w:val="000000"/>
          <w:sz w:val="18"/>
          <w:szCs w:val="18"/>
        </w:rPr>
        <w:t>(vpiše se ime naročnika zavarovanja, tj. v postopku javnega naročanja izbranega ponudnika)</w:t>
      </w:r>
    </w:p>
    <w:p w14:paraId="5291BDDE"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2DD86C"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Katerokoli zahtevo za plačilo po tem zavarovanju moramo prejeti na datum veljavnosti zavarovanja ali pred njim v zgoraj navedenem kraju predložitve.</w:t>
      </w:r>
    </w:p>
    <w:p w14:paraId="45D47ADB"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Morebitne spore v zvezi s tem zavarovanjem rešuje stvarno pristojno sodišče po sedežu upravičenca po slovenskem pravu.</w:t>
      </w:r>
    </w:p>
    <w:p w14:paraId="0379F250"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1D7DE7" w14:paraId="707A80A8" w14:textId="77777777" w:rsidTr="001D7DE7">
        <w:tc>
          <w:tcPr>
            <w:tcW w:w="4080" w:type="dxa"/>
            <w:tcMar>
              <w:top w:w="75" w:type="dxa"/>
              <w:left w:w="108" w:type="dxa"/>
              <w:bottom w:w="75" w:type="dxa"/>
              <w:right w:w="108" w:type="dxa"/>
            </w:tcMar>
            <w:vAlign w:val="center"/>
            <w:hideMark/>
          </w:tcPr>
          <w:p w14:paraId="785196DD" w14:textId="77777777" w:rsidR="001D7DE7" w:rsidRDefault="001D7DE7">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6D159824" w14:textId="77777777" w:rsidR="001D7DE7" w:rsidRDefault="001D7DE7">
            <w:pPr>
              <w:jc w:val="center"/>
              <w:rPr>
                <w:rFonts w:ascii="Times New Roman" w:eastAsia="Calibri" w:hAnsi="Times New Roman"/>
                <w:sz w:val="22"/>
                <w:szCs w:val="22"/>
              </w:rPr>
            </w:pPr>
            <w:r>
              <w:rPr>
                <w:rFonts w:ascii="Times New Roman" w:eastAsia="Calibri" w:hAnsi="Times New Roman"/>
                <w:color w:val="000000"/>
                <w:position w:val="-2"/>
                <w:sz w:val="18"/>
                <w:szCs w:val="18"/>
              </w:rPr>
              <w:t>Garant</w:t>
            </w:r>
          </w:p>
        </w:tc>
      </w:tr>
      <w:tr w:rsidR="001D7DE7" w14:paraId="58342A4F" w14:textId="77777777" w:rsidTr="001D7DE7">
        <w:tc>
          <w:tcPr>
            <w:tcW w:w="4080" w:type="dxa"/>
            <w:tcMar>
              <w:top w:w="75" w:type="dxa"/>
              <w:left w:w="108" w:type="dxa"/>
              <w:bottom w:w="75" w:type="dxa"/>
              <w:right w:w="108" w:type="dxa"/>
            </w:tcMar>
            <w:vAlign w:val="center"/>
            <w:hideMark/>
          </w:tcPr>
          <w:p w14:paraId="26A6964F" w14:textId="77777777" w:rsidR="001D7DE7" w:rsidRDefault="001D7DE7">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5FE1101E" w14:textId="77777777" w:rsidR="001D7DE7" w:rsidRDefault="001D7DE7">
            <w:pPr>
              <w:jc w:val="center"/>
              <w:rPr>
                <w:rFonts w:ascii="Times New Roman" w:eastAsia="Calibri" w:hAnsi="Times New Roman"/>
                <w:sz w:val="22"/>
                <w:szCs w:val="22"/>
              </w:rPr>
            </w:pPr>
            <w:r>
              <w:rPr>
                <w:rFonts w:ascii="Times New Roman" w:eastAsia="Calibri" w:hAnsi="Times New Roman"/>
                <w:color w:val="A9A9A9"/>
                <w:position w:val="-2"/>
                <w:sz w:val="18"/>
                <w:szCs w:val="18"/>
              </w:rPr>
              <w:t>(žig in podpis)</w:t>
            </w:r>
          </w:p>
        </w:tc>
      </w:tr>
    </w:tbl>
    <w:p w14:paraId="24962DED" w14:textId="0728A648" w:rsidR="001D7DE7" w:rsidRDefault="001D7DE7" w:rsidP="001D7DE7">
      <w:pPr>
        <w:widowControl w:val="0"/>
        <w:tabs>
          <w:tab w:val="left" w:pos="3960"/>
        </w:tabs>
        <w:jc w:val="center"/>
        <w:rPr>
          <w:rFonts w:ascii="Times New Roman" w:hAnsi="Times New Roman"/>
          <w:b/>
          <w:szCs w:val="20"/>
        </w:rPr>
      </w:pPr>
    </w:p>
    <w:p w14:paraId="3D7FBE68" w14:textId="720F496D" w:rsidR="00262FDF" w:rsidRDefault="00262FDF">
      <w:pPr>
        <w:rPr>
          <w:rFonts w:ascii="Times New Roman" w:hAnsi="Times New Roman"/>
          <w:b/>
          <w:szCs w:val="20"/>
        </w:rPr>
      </w:pPr>
      <w:r>
        <w:rPr>
          <w:rFonts w:ascii="Times New Roman" w:hAnsi="Times New Roman"/>
          <w:b/>
          <w:szCs w:val="20"/>
        </w:rPr>
        <w:br w:type="page"/>
      </w:r>
    </w:p>
    <w:p w14:paraId="1EFA7F87" w14:textId="481ED8CF" w:rsidR="008E7EC4" w:rsidRPr="00E609E0" w:rsidRDefault="00C602B6" w:rsidP="008E7EC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sidR="008E7EC4">
        <w:rPr>
          <w:rFonts w:ascii="Times New Roman" w:hAnsi="Times New Roman"/>
          <w:szCs w:val="20"/>
        </w:rPr>
        <w:tab/>
      </w:r>
      <w:r w:rsidR="008E7EC4">
        <w:rPr>
          <w:rFonts w:ascii="Times New Roman" w:hAnsi="Times New Roman"/>
          <w:szCs w:val="20"/>
        </w:rPr>
        <w:tab/>
      </w:r>
      <w:r w:rsidR="008E7EC4">
        <w:rPr>
          <w:rFonts w:ascii="Times New Roman" w:hAnsi="Times New Roman"/>
          <w:szCs w:val="20"/>
        </w:rPr>
        <w:tab/>
      </w:r>
      <w:r w:rsidR="008E7EC4">
        <w:rPr>
          <w:rFonts w:ascii="Times New Roman" w:hAnsi="Times New Roman"/>
          <w:szCs w:val="20"/>
        </w:rPr>
        <w:tab/>
      </w:r>
      <w:r w:rsidR="008E7EC4">
        <w:rPr>
          <w:rFonts w:ascii="Times New Roman" w:hAnsi="Times New Roman"/>
          <w:szCs w:val="20"/>
        </w:rPr>
        <w:tab/>
      </w:r>
      <w:r w:rsidR="008E7EC4">
        <w:rPr>
          <w:rFonts w:ascii="Times New Roman" w:hAnsi="Times New Roman"/>
          <w:szCs w:val="20"/>
        </w:rPr>
        <w:tab/>
      </w:r>
      <w:r w:rsidR="008E7EC4">
        <w:rPr>
          <w:rFonts w:ascii="Times New Roman" w:hAnsi="Times New Roman"/>
          <w:szCs w:val="20"/>
        </w:rPr>
        <w:tab/>
      </w:r>
      <w:r w:rsidR="008E7EC4">
        <w:rPr>
          <w:rFonts w:ascii="Times New Roman" w:hAnsi="Times New Roman"/>
          <w:szCs w:val="20"/>
        </w:rPr>
        <w:tab/>
      </w:r>
      <w:r w:rsidR="008E7EC4">
        <w:rPr>
          <w:rFonts w:ascii="Times New Roman" w:hAnsi="Times New Roman"/>
          <w:szCs w:val="20"/>
        </w:rPr>
        <w:tab/>
      </w:r>
      <w:r w:rsidR="008E7EC4">
        <w:rPr>
          <w:rFonts w:ascii="Times New Roman" w:hAnsi="Times New Roman"/>
          <w:szCs w:val="20"/>
        </w:rPr>
        <w:tab/>
        <w:t>OBR-</w:t>
      </w:r>
      <w:r w:rsidR="002D5A2F">
        <w:rPr>
          <w:rFonts w:ascii="Times New Roman" w:hAnsi="Times New Roman"/>
          <w:szCs w:val="20"/>
        </w:rPr>
        <w:t>6</w:t>
      </w:r>
    </w:p>
    <w:p w14:paraId="0AFB162B" w14:textId="3E723389" w:rsidR="008E7EC4" w:rsidRDefault="008E7EC4" w:rsidP="008E7EC4">
      <w:pPr>
        <w:jc w:val="both"/>
        <w:rPr>
          <w:rFonts w:ascii="Times New Roman" w:hAnsi="Times New Roman"/>
          <w:b/>
          <w:szCs w:val="20"/>
        </w:rPr>
      </w:pPr>
      <w:r>
        <w:rPr>
          <w:rFonts w:ascii="Times New Roman" w:hAnsi="Times New Roman"/>
          <w:b/>
          <w:szCs w:val="20"/>
        </w:rPr>
        <w:t xml:space="preserve">Št.: </w:t>
      </w:r>
      <w:r w:rsidR="00B80902" w:rsidRPr="00B80902">
        <w:rPr>
          <w:rFonts w:ascii="Times New Roman" w:hAnsi="Times New Roman"/>
          <w:b/>
          <w:szCs w:val="20"/>
        </w:rPr>
        <w:t>V23-26/B</w:t>
      </w:r>
    </w:p>
    <w:p w14:paraId="76BA9557" w14:textId="6F001A79" w:rsidR="005F1074" w:rsidRDefault="005F1074" w:rsidP="008E7EC4">
      <w:pPr>
        <w:jc w:val="both"/>
        <w:rPr>
          <w:rFonts w:ascii="Times New Roman" w:hAnsi="Times New Roman"/>
          <w:b/>
          <w:szCs w:val="20"/>
        </w:rPr>
      </w:pPr>
    </w:p>
    <w:p w14:paraId="72047523" w14:textId="77777777" w:rsidR="005F1074" w:rsidRPr="00E609E0" w:rsidRDefault="005F1074" w:rsidP="008E7EC4">
      <w:pPr>
        <w:jc w:val="both"/>
        <w:rPr>
          <w:rFonts w:ascii="Times New Roman" w:hAnsi="Times New Roman"/>
          <w:b/>
          <w:szCs w:val="20"/>
        </w:rPr>
      </w:pPr>
    </w:p>
    <w:p w14:paraId="1F62735C" w14:textId="77777777" w:rsidR="005F1074" w:rsidRDefault="005F1074" w:rsidP="005F1074">
      <w:pPr>
        <w:widowControl w:val="0"/>
        <w:tabs>
          <w:tab w:val="left" w:pos="3960"/>
        </w:tabs>
        <w:jc w:val="center"/>
        <w:rPr>
          <w:rFonts w:ascii="Times New Roman" w:hAnsi="Times New Roman"/>
          <w:szCs w:val="20"/>
        </w:rPr>
      </w:pPr>
      <w:r>
        <w:rPr>
          <w:rFonts w:ascii="Times New Roman" w:hAnsi="Times New Roman"/>
          <w:b/>
          <w:szCs w:val="20"/>
        </w:rPr>
        <w:t>Vzorec bančne garancije / kavcijskega zavarovanja za odpravo napak v garancijskem roku</w:t>
      </w:r>
    </w:p>
    <w:p w14:paraId="1EF04B3E" w14:textId="77777777" w:rsidR="005F1074" w:rsidRDefault="005F1074" w:rsidP="005F1074">
      <w:pPr>
        <w:spacing w:before="225" w:after="225"/>
        <w:jc w:val="both"/>
        <w:rPr>
          <w:rFonts w:ascii="Times New Roman" w:hAnsi="Times New Roman"/>
        </w:rPr>
      </w:pPr>
      <w:r>
        <w:rPr>
          <w:rFonts w:ascii="Times New Roman" w:hAnsi="Times New Roman"/>
          <w:i/>
          <w:iCs/>
          <w:color w:val="000000"/>
          <w:sz w:val="18"/>
          <w:szCs w:val="18"/>
        </w:rPr>
        <w:t>Glava s podatki o garantu (zavarovalnici/banki) ali SWIFT ključ</w:t>
      </w:r>
    </w:p>
    <w:p w14:paraId="0383538E"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Za:  Splošna bolnišnica Slovenj Gradec, Gosposvetska cesta 1, 2380 Slovenj Gradec</w:t>
      </w:r>
    </w:p>
    <w:p w14:paraId="602933BE"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 xml:space="preserve">Datum: </w:t>
      </w:r>
      <w:r>
        <w:rPr>
          <w:rFonts w:ascii="Times New Roman" w:hAnsi="Times New Roman"/>
          <w:i/>
          <w:iCs/>
          <w:color w:val="000000"/>
          <w:sz w:val="18"/>
          <w:szCs w:val="18"/>
        </w:rPr>
        <w:t>(vpiše se datum izdaje)</w:t>
      </w:r>
    </w:p>
    <w:p w14:paraId="27B2F2F7"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VRSTA ZAVAROVANJA:</w:t>
      </w:r>
      <w:r>
        <w:rPr>
          <w:rFonts w:ascii="Times New Roman" w:hAnsi="Times New Roman"/>
          <w:color w:val="000000"/>
          <w:sz w:val="18"/>
          <w:szCs w:val="18"/>
        </w:rPr>
        <w:t xml:space="preserve"> </w:t>
      </w:r>
      <w:r>
        <w:rPr>
          <w:rFonts w:ascii="Times New Roman" w:hAnsi="Times New Roman"/>
          <w:i/>
          <w:iCs/>
          <w:color w:val="000000"/>
          <w:sz w:val="18"/>
          <w:szCs w:val="18"/>
        </w:rPr>
        <w:t>(vpiše se vrsta zavarovanja: kavcijsko zavarovanje/bančna garancija)</w:t>
      </w:r>
    </w:p>
    <w:p w14:paraId="171FB9A3"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ŠTEVILKA:</w:t>
      </w:r>
      <w:r>
        <w:rPr>
          <w:rFonts w:ascii="Times New Roman" w:hAnsi="Times New Roman"/>
          <w:color w:val="000000"/>
          <w:sz w:val="18"/>
          <w:szCs w:val="18"/>
        </w:rPr>
        <w:t xml:space="preserve"> </w:t>
      </w:r>
      <w:r>
        <w:rPr>
          <w:rFonts w:ascii="Times New Roman" w:hAnsi="Times New Roman"/>
          <w:i/>
          <w:iCs/>
          <w:color w:val="000000"/>
          <w:sz w:val="18"/>
          <w:szCs w:val="18"/>
        </w:rPr>
        <w:t>(vpiše se številka zavarovanja)</w:t>
      </w:r>
    </w:p>
    <w:p w14:paraId="372155C4"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GARANT:</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zavarovalnice/banke v kraju izdaje)</w:t>
      </w:r>
    </w:p>
    <w:p w14:paraId="14E418D9"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NAROČNIK:</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naročnika zavarovanja, tj. v postopku javnega naročanja izbranega ponudnika)</w:t>
      </w:r>
    </w:p>
    <w:p w14:paraId="0D99EBBE"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UPRAVIČENEC:</w:t>
      </w:r>
      <w:r>
        <w:rPr>
          <w:rFonts w:ascii="Times New Roman" w:hAnsi="Times New Roman"/>
          <w:color w:val="000000"/>
          <w:sz w:val="18"/>
          <w:szCs w:val="18"/>
        </w:rPr>
        <w:t xml:space="preserve">  Splošna bolnišnica Slovenj Gradec, Gosposvetska cesta 1, 2380 Slovenj Gradec</w:t>
      </w:r>
    </w:p>
    <w:p w14:paraId="64F58042" w14:textId="24561EC5"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OSNOVNI POSEL:</w:t>
      </w:r>
      <w:r>
        <w:rPr>
          <w:rFonts w:ascii="Times New Roman" w:hAnsi="Times New Roman"/>
          <w:color w:val="000000"/>
          <w:sz w:val="18"/>
          <w:szCs w:val="18"/>
        </w:rPr>
        <w:t xml:space="preserve"> obveznost naročnika zavarovanja iz pogodbe št. z dne </w:t>
      </w:r>
      <w:r>
        <w:rPr>
          <w:rFonts w:ascii="Times New Roman" w:hAnsi="Times New Roman"/>
          <w:i/>
          <w:iCs/>
          <w:color w:val="000000"/>
          <w:sz w:val="18"/>
          <w:szCs w:val="18"/>
        </w:rPr>
        <w:t>(vpiše se številko in datum pogodbe o izvedbi javnega naročila, sklenjene na podlagi postopka z oznako XXXXXX)</w:t>
      </w:r>
      <w:r>
        <w:rPr>
          <w:rFonts w:ascii="Times New Roman" w:hAnsi="Times New Roman"/>
          <w:color w:val="000000"/>
          <w:sz w:val="18"/>
          <w:szCs w:val="18"/>
        </w:rPr>
        <w:t xml:space="preserve"> za </w:t>
      </w:r>
      <w:r w:rsidR="00CE2F2A">
        <w:rPr>
          <w:rFonts w:ascii="Times New Roman" w:hAnsi="Times New Roman"/>
          <w:b/>
          <w:bCs/>
          <w:color w:val="000000"/>
          <w:sz w:val="18"/>
          <w:szCs w:val="18"/>
        </w:rPr>
        <w:t>Nakup razne opreme za nov prizidek k lekarni SB Slovenj Gradec</w:t>
      </w:r>
    </w:p>
    <w:p w14:paraId="39465292" w14:textId="62704A4C" w:rsidR="005F1074" w:rsidRDefault="003A043F" w:rsidP="005F1074">
      <w:pPr>
        <w:spacing w:before="225" w:after="225"/>
        <w:jc w:val="both"/>
        <w:rPr>
          <w:rFonts w:ascii="Times New Roman" w:hAnsi="Times New Roman"/>
        </w:rPr>
      </w:pPr>
      <w:r>
        <w:rPr>
          <w:rFonts w:ascii="Times New Roman" w:hAnsi="Times New Roman"/>
          <w:b/>
          <w:bCs/>
          <w:color w:val="000000"/>
          <w:sz w:val="18"/>
          <w:szCs w:val="18"/>
        </w:rPr>
        <w:t xml:space="preserve">ZNESEK IN VALUTA:  </w:t>
      </w:r>
      <w:r w:rsidR="00262FDF">
        <w:rPr>
          <w:rFonts w:ascii="Times New Roman" w:hAnsi="Times New Roman"/>
          <w:b/>
          <w:bCs/>
          <w:color w:val="000000"/>
          <w:sz w:val="18"/>
          <w:szCs w:val="18"/>
        </w:rPr>
        <w:t>5</w:t>
      </w:r>
      <w:r w:rsidR="005F1074">
        <w:rPr>
          <w:rFonts w:ascii="Times New Roman" w:hAnsi="Times New Roman"/>
          <w:b/>
          <w:bCs/>
          <w:color w:val="000000"/>
          <w:sz w:val="18"/>
          <w:szCs w:val="18"/>
        </w:rPr>
        <w:t xml:space="preserve"> % pogodbene vrednosti </w:t>
      </w:r>
      <w:r w:rsidR="000D5C3F">
        <w:rPr>
          <w:rFonts w:ascii="Times New Roman" w:hAnsi="Times New Roman"/>
          <w:b/>
          <w:bCs/>
          <w:color w:val="000000"/>
          <w:sz w:val="18"/>
          <w:szCs w:val="18"/>
        </w:rPr>
        <w:t xml:space="preserve">v EUR </w:t>
      </w:r>
      <w:r w:rsidR="005F1074">
        <w:rPr>
          <w:rFonts w:ascii="Times New Roman" w:hAnsi="Times New Roman"/>
          <w:b/>
          <w:bCs/>
          <w:color w:val="000000"/>
          <w:sz w:val="18"/>
          <w:szCs w:val="18"/>
        </w:rPr>
        <w:t xml:space="preserve">z DDV; </w:t>
      </w:r>
    </w:p>
    <w:p w14:paraId="59DA88C6"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 xml:space="preserve">LISTINE, KI JIH JE POLEG IZJAVE TREBA PRILOŽITI ZAHTEVI ZA PLAČILO IN SE IZRECNO ZAHTEVAJO V SPODNJEM BESEDILU: </w:t>
      </w:r>
      <w:r>
        <w:rPr>
          <w:rFonts w:ascii="Times New Roman" w:hAnsi="Times New Roman"/>
          <w:color w:val="000000"/>
          <w:sz w:val="18"/>
          <w:szCs w:val="18"/>
        </w:rPr>
        <w:t>nobena</w:t>
      </w:r>
    </w:p>
    <w:p w14:paraId="2FBDF6B0"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JEZIK V ZAHTEVANIH LISTINAH:</w:t>
      </w:r>
      <w:r>
        <w:rPr>
          <w:rFonts w:ascii="Times New Roman" w:hAnsi="Times New Roman"/>
          <w:color w:val="000000"/>
          <w:sz w:val="18"/>
          <w:szCs w:val="18"/>
        </w:rPr>
        <w:t xml:space="preserve"> slovenski</w:t>
      </w:r>
    </w:p>
    <w:p w14:paraId="25AD80DA"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OBLIKA PREDLOŽITVE:</w:t>
      </w:r>
      <w:r>
        <w:rPr>
          <w:rFonts w:ascii="Times New Roman" w:hAnsi="Times New Roman"/>
          <w:color w:val="000000"/>
          <w:sz w:val="18"/>
          <w:szCs w:val="18"/>
        </w:rPr>
        <w:t xml:space="preserve"> v papirni obliki s priporočeno pošto ali katerokoli obliko hitre pošte ali osebno ali v elektronski obliki po SWIFT sistemu na naslov      </w:t>
      </w:r>
      <w:r>
        <w:rPr>
          <w:rFonts w:ascii="Times New Roman" w:hAnsi="Times New Roman"/>
          <w:i/>
          <w:iCs/>
          <w:color w:val="000000"/>
          <w:sz w:val="18"/>
          <w:szCs w:val="18"/>
        </w:rPr>
        <w:t xml:space="preserve"> (navede se SWIFT naslova garanta)</w:t>
      </w:r>
    </w:p>
    <w:p w14:paraId="0C34E68B"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KRAJ PREDLOŽITVE:</w:t>
      </w:r>
      <w:r>
        <w:rPr>
          <w:rFonts w:ascii="Times New Roman" w:hAnsi="Times New Roman"/>
          <w:color w:val="000000"/>
          <w:sz w:val="18"/>
          <w:szCs w:val="18"/>
        </w:rPr>
        <w:t xml:space="preserve"> </w:t>
      </w:r>
      <w:r>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647D1093"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DATUM VELJAVNOSTI:</w:t>
      </w:r>
      <w:r>
        <w:rPr>
          <w:rFonts w:ascii="Times New Roman" w:hAnsi="Times New Roman"/>
          <w:color w:val="000000"/>
          <w:sz w:val="18"/>
          <w:szCs w:val="18"/>
        </w:rPr>
        <w:t xml:space="preserve"> DD. MM. LLLL </w:t>
      </w:r>
      <w:r>
        <w:rPr>
          <w:rFonts w:ascii="Times New Roman" w:hAnsi="Times New Roman"/>
          <w:i/>
          <w:iCs/>
          <w:color w:val="000000"/>
          <w:sz w:val="18"/>
          <w:szCs w:val="18"/>
        </w:rPr>
        <w:t>(vpiše se datum zapadlosti zavarovanja)</w:t>
      </w:r>
    </w:p>
    <w:p w14:paraId="2CF1CC71"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STRANKA, KI JE DOLŽNA PLAČATI STROŠKE:</w:t>
      </w:r>
      <w:r>
        <w:rPr>
          <w:rFonts w:ascii="Times New Roman" w:hAnsi="Times New Roman"/>
          <w:color w:val="000000"/>
          <w:sz w:val="18"/>
          <w:szCs w:val="18"/>
        </w:rPr>
        <w:t xml:space="preserve"> </w:t>
      </w:r>
      <w:r>
        <w:rPr>
          <w:rFonts w:ascii="Times New Roman" w:hAnsi="Times New Roman"/>
          <w:i/>
          <w:iCs/>
          <w:color w:val="000000"/>
          <w:sz w:val="18"/>
          <w:szCs w:val="18"/>
        </w:rPr>
        <w:t>(vpiše se ime naročnika zavarovanja, tj. v postopku javnega naročanja izbranega ponudnika)</w:t>
      </w:r>
    </w:p>
    <w:p w14:paraId="533CDA40"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8DA2DD"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Katerokoli zahtevo za plačilo po tem zavarovanju moramo prejeti na datum veljavnosti zavarovanja ali pred njim v zgoraj navedenem kraju predložitve.</w:t>
      </w:r>
    </w:p>
    <w:p w14:paraId="34ADDB6B"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Morebitne spore v zvezi s tem zavarovanjem rešuje stvarno pristojno sodišče po sedežu upravičenca po slovenskem pravu.</w:t>
      </w:r>
    </w:p>
    <w:p w14:paraId="0CC75744"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5F1074" w14:paraId="1BB00C95" w14:textId="77777777" w:rsidTr="005F1074">
        <w:tc>
          <w:tcPr>
            <w:tcW w:w="4080" w:type="dxa"/>
            <w:tcMar>
              <w:top w:w="75" w:type="dxa"/>
              <w:left w:w="108" w:type="dxa"/>
              <w:bottom w:w="75" w:type="dxa"/>
              <w:right w:w="108" w:type="dxa"/>
            </w:tcMar>
            <w:vAlign w:val="center"/>
            <w:hideMark/>
          </w:tcPr>
          <w:p w14:paraId="566B7271" w14:textId="77777777" w:rsidR="005F1074" w:rsidRDefault="005F1074">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73122F5E" w14:textId="77777777" w:rsidR="005F1074" w:rsidRDefault="005F1074">
            <w:pPr>
              <w:jc w:val="center"/>
              <w:rPr>
                <w:rFonts w:ascii="Times New Roman" w:eastAsia="Calibri" w:hAnsi="Times New Roman"/>
                <w:sz w:val="22"/>
                <w:szCs w:val="22"/>
              </w:rPr>
            </w:pPr>
            <w:r>
              <w:rPr>
                <w:rFonts w:ascii="Times New Roman" w:eastAsia="Calibri" w:hAnsi="Times New Roman"/>
                <w:color w:val="000000"/>
                <w:position w:val="-2"/>
                <w:sz w:val="18"/>
                <w:szCs w:val="18"/>
              </w:rPr>
              <w:t>Garant</w:t>
            </w:r>
          </w:p>
        </w:tc>
      </w:tr>
      <w:tr w:rsidR="005F1074" w14:paraId="49E87663" w14:textId="77777777" w:rsidTr="005F1074">
        <w:tc>
          <w:tcPr>
            <w:tcW w:w="4080" w:type="dxa"/>
            <w:tcMar>
              <w:top w:w="75" w:type="dxa"/>
              <w:left w:w="108" w:type="dxa"/>
              <w:bottom w:w="75" w:type="dxa"/>
              <w:right w:w="108" w:type="dxa"/>
            </w:tcMar>
            <w:vAlign w:val="center"/>
            <w:hideMark/>
          </w:tcPr>
          <w:p w14:paraId="4BDF651A" w14:textId="77777777" w:rsidR="005F1074" w:rsidRDefault="005F1074">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54368065" w14:textId="77777777" w:rsidR="005F1074" w:rsidRDefault="005F1074">
            <w:pPr>
              <w:jc w:val="center"/>
              <w:rPr>
                <w:rFonts w:ascii="Times New Roman" w:eastAsia="Calibri" w:hAnsi="Times New Roman"/>
                <w:sz w:val="22"/>
                <w:szCs w:val="22"/>
              </w:rPr>
            </w:pPr>
            <w:r>
              <w:rPr>
                <w:rFonts w:ascii="Times New Roman" w:eastAsia="Calibri" w:hAnsi="Times New Roman"/>
                <w:color w:val="A9A9A9"/>
                <w:position w:val="-2"/>
                <w:sz w:val="18"/>
                <w:szCs w:val="18"/>
              </w:rPr>
              <w:t>(žig in podpis)</w:t>
            </w:r>
          </w:p>
        </w:tc>
      </w:tr>
    </w:tbl>
    <w:p w14:paraId="7824284E" w14:textId="300EB02F" w:rsidR="005F1074" w:rsidRDefault="005F1074" w:rsidP="006A148D">
      <w:pPr>
        <w:widowControl w:val="0"/>
        <w:tabs>
          <w:tab w:val="left" w:pos="3960"/>
        </w:tabs>
        <w:jc w:val="center"/>
        <w:rPr>
          <w:rFonts w:ascii="Times New Roman" w:hAnsi="Times New Roman"/>
          <w:b/>
          <w:szCs w:val="20"/>
        </w:rPr>
      </w:pPr>
    </w:p>
    <w:p w14:paraId="3E89C747" w14:textId="4273070B" w:rsidR="005F1074" w:rsidRDefault="005F1074" w:rsidP="006A148D">
      <w:pPr>
        <w:widowControl w:val="0"/>
        <w:tabs>
          <w:tab w:val="left" w:pos="3960"/>
        </w:tabs>
        <w:jc w:val="center"/>
        <w:rPr>
          <w:rFonts w:ascii="Times New Roman" w:hAnsi="Times New Roman"/>
          <w:b/>
          <w:szCs w:val="20"/>
        </w:rPr>
      </w:pPr>
    </w:p>
    <w:p w14:paraId="4BE20B56" w14:textId="37D6C5E4" w:rsidR="00165883" w:rsidRDefault="00165883" w:rsidP="006A148D">
      <w:pPr>
        <w:widowControl w:val="0"/>
        <w:tabs>
          <w:tab w:val="left" w:pos="3960"/>
        </w:tabs>
        <w:jc w:val="center"/>
        <w:rPr>
          <w:rFonts w:ascii="Times New Roman" w:hAnsi="Times New Roman"/>
          <w:b/>
          <w:szCs w:val="20"/>
        </w:rPr>
      </w:pPr>
    </w:p>
    <w:p w14:paraId="5B7DECAF" w14:textId="4651192B" w:rsidR="00D9742E" w:rsidRPr="005F1074" w:rsidRDefault="00D9742E" w:rsidP="005F107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9516B">
        <w:rPr>
          <w:rFonts w:ascii="Times New Roman" w:hAnsi="Times New Roman"/>
        </w:rPr>
        <w:lastRenderedPageBreak/>
        <w:t xml:space="preserve">  </w:t>
      </w:r>
      <w:r w:rsidR="00C602B6">
        <w:rPr>
          <w:rFonts w:ascii="Times New Roman" w:hAnsi="Times New Roman"/>
          <w:szCs w:val="20"/>
        </w:rPr>
        <w:tab/>
      </w:r>
      <w:r w:rsidR="00C602B6">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9509C0">
        <w:rPr>
          <w:rFonts w:ascii="Times New Roman" w:hAnsi="Times New Roman"/>
          <w:szCs w:val="20"/>
        </w:rPr>
        <w:t>7</w:t>
      </w:r>
    </w:p>
    <w:p w14:paraId="08EDE898" w14:textId="34DF6A04" w:rsidR="00D9742E" w:rsidRDefault="00D9742E" w:rsidP="00D9742E">
      <w:pPr>
        <w:jc w:val="both"/>
        <w:rPr>
          <w:rFonts w:ascii="Times New Roman" w:hAnsi="Times New Roman"/>
          <w:b/>
          <w:szCs w:val="20"/>
        </w:rPr>
      </w:pPr>
      <w:r w:rsidRPr="001C4F79">
        <w:rPr>
          <w:rFonts w:ascii="Times New Roman" w:hAnsi="Times New Roman"/>
          <w:b/>
          <w:szCs w:val="20"/>
        </w:rPr>
        <w:t xml:space="preserve">Štev.: </w:t>
      </w:r>
      <w:r w:rsidR="00B80902" w:rsidRPr="00B80902">
        <w:rPr>
          <w:rFonts w:ascii="Times New Roman" w:hAnsi="Times New Roman"/>
          <w:b/>
          <w:szCs w:val="20"/>
        </w:rPr>
        <w:t>V23-26/B</w:t>
      </w:r>
    </w:p>
    <w:p w14:paraId="173E3726" w14:textId="77777777" w:rsidR="005F1074" w:rsidRPr="001C4F79" w:rsidRDefault="005F1074" w:rsidP="00D9742E">
      <w:pPr>
        <w:jc w:val="both"/>
        <w:rPr>
          <w:rFonts w:ascii="Times New Roman" w:hAnsi="Times New Roman"/>
          <w:b/>
          <w:szCs w:val="20"/>
        </w:rPr>
      </w:pPr>
    </w:p>
    <w:p w14:paraId="2A00C731" w14:textId="77777777" w:rsidR="00D9742E" w:rsidRDefault="00D9742E" w:rsidP="00BC6EE9">
      <w:pPr>
        <w:jc w:val="both"/>
        <w:rPr>
          <w:rFonts w:ascii="Times New Roman" w:hAnsi="Times New Roman"/>
          <w:b/>
        </w:rPr>
      </w:pPr>
    </w:p>
    <w:p w14:paraId="7AE67093" w14:textId="77777777" w:rsidR="00BC6EE9" w:rsidRPr="004A22D6" w:rsidRDefault="00BC6EE9" w:rsidP="00BC6EE9">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r w:rsidR="00765C30" w:rsidRPr="00D15E6A">
        <w:rPr>
          <w:rFonts w:ascii="Times New Roman" w:hAnsi="Times New Roman"/>
          <w:b/>
          <w:bCs/>
        </w:rPr>
        <w:t>po 35. členu Zakona o integriteti in preprečevanju korupcije</w:t>
      </w:r>
    </w:p>
    <w:p w14:paraId="7579A612" w14:textId="77777777" w:rsidR="00BC6EE9" w:rsidRPr="004A22D6" w:rsidRDefault="00BC6EE9" w:rsidP="00BC6EE9">
      <w:pPr>
        <w:jc w:val="both"/>
        <w:rPr>
          <w:rFonts w:ascii="Times New Roman" w:hAnsi="Times New Roman"/>
        </w:rPr>
      </w:pPr>
    </w:p>
    <w:p w14:paraId="56E4E551" w14:textId="77777777" w:rsidR="00BC6EE9" w:rsidRPr="004A22D6" w:rsidRDefault="00BC6EE9" w:rsidP="00BC6EE9">
      <w:pPr>
        <w:pBdr>
          <w:bottom w:val="single" w:sz="12" w:space="1" w:color="auto"/>
        </w:pBdr>
        <w:jc w:val="both"/>
        <w:rPr>
          <w:rFonts w:ascii="Times New Roman" w:hAnsi="Times New Roman"/>
        </w:rPr>
      </w:pPr>
    </w:p>
    <w:p w14:paraId="263E3A1B" w14:textId="77777777" w:rsidR="00BC6EE9" w:rsidRPr="004A22D6" w:rsidRDefault="00BC6EE9" w:rsidP="00BC6EE9">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14:paraId="3C47E3F1" w14:textId="5F3D7859" w:rsidR="00BC6EE9" w:rsidRPr="004A22D6" w:rsidRDefault="00BC6EE9" w:rsidP="00BC6EE9">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w:t>
      </w:r>
      <w:r w:rsidR="00B91308">
        <w:rPr>
          <w:rFonts w:ascii="Times New Roman" w:hAnsi="Times New Roman"/>
        </w:rPr>
        <w:t>,</w:t>
      </w:r>
      <w:r w:rsidR="008177D7">
        <w:rPr>
          <w:rFonts w:ascii="Times New Roman" w:hAnsi="Times New Roman"/>
        </w:rPr>
        <w:t xml:space="preserve"> 158/</w:t>
      </w:r>
      <w:r w:rsidRPr="004A22D6">
        <w:rPr>
          <w:rFonts w:ascii="Times New Roman" w:hAnsi="Times New Roman"/>
        </w:rPr>
        <w:t>20,</w:t>
      </w:r>
      <w:r w:rsidR="00B91308">
        <w:rPr>
          <w:rFonts w:ascii="Times New Roman" w:hAnsi="Times New Roman"/>
        </w:rPr>
        <w:t xml:space="preserve"> </w:t>
      </w:r>
      <w:r w:rsidR="00B91308" w:rsidRPr="00B91308">
        <w:rPr>
          <w:rFonts w:ascii="Times New Roman" w:hAnsi="Times New Roman"/>
        </w:rPr>
        <w:t xml:space="preserve">3/22 – </w:t>
      </w:r>
      <w:proofErr w:type="spellStart"/>
      <w:r w:rsidR="00B91308" w:rsidRPr="00B91308">
        <w:rPr>
          <w:rFonts w:ascii="Times New Roman" w:hAnsi="Times New Roman"/>
        </w:rPr>
        <w:t>ZDeb</w:t>
      </w:r>
      <w:proofErr w:type="spellEnd"/>
      <w:r w:rsidR="00B91308" w:rsidRPr="00B91308">
        <w:rPr>
          <w:rFonts w:ascii="Times New Roman" w:hAnsi="Times New Roman"/>
        </w:rPr>
        <w:t xml:space="preserve"> in 16/23 – </w:t>
      </w:r>
      <w:proofErr w:type="spellStart"/>
      <w:r w:rsidR="00B91308" w:rsidRPr="00B91308">
        <w:rPr>
          <w:rFonts w:ascii="Times New Roman" w:hAnsi="Times New Roman"/>
        </w:rPr>
        <w:t>ZZPri</w:t>
      </w:r>
      <w:proofErr w:type="spellEnd"/>
      <w:r w:rsidR="00B91308">
        <w:rPr>
          <w:rFonts w:ascii="Times New Roman" w:hAnsi="Times New Roman"/>
        </w:rPr>
        <w:t>;</w:t>
      </w:r>
      <w:r w:rsidRPr="004A22D6">
        <w:rPr>
          <w:rFonts w:ascii="Times New Roman" w:hAnsi="Times New Roman"/>
        </w:rPr>
        <w:t xml:space="preserve"> </w:t>
      </w:r>
      <w:proofErr w:type="spellStart"/>
      <w:r w:rsidRPr="004A22D6">
        <w:rPr>
          <w:rFonts w:ascii="Times New Roman" w:hAnsi="Times New Roman"/>
        </w:rPr>
        <w:t>ZIntPK</w:t>
      </w:r>
      <w:proofErr w:type="spellEnd"/>
      <w:r w:rsidRPr="004A22D6">
        <w:rPr>
          <w:rFonts w:ascii="Times New Roman" w:hAnsi="Times New Roman"/>
        </w:rPr>
        <w:t xml:space="preserve">).   </w:t>
      </w:r>
    </w:p>
    <w:p w14:paraId="2D006EFE" w14:textId="77777777" w:rsidR="00BC6EE9" w:rsidRPr="004A22D6" w:rsidRDefault="00BC6EE9" w:rsidP="00BC6EE9">
      <w:pPr>
        <w:jc w:val="both"/>
        <w:rPr>
          <w:rFonts w:ascii="Times New Roman" w:hAnsi="Times New Roman"/>
        </w:rPr>
      </w:pPr>
    </w:p>
    <w:p w14:paraId="04AEC2F8" w14:textId="77777777" w:rsidR="00BC6EE9" w:rsidRPr="004A22D6" w:rsidRDefault="00BC6EE9" w:rsidP="00BC6EE9">
      <w:pPr>
        <w:jc w:val="both"/>
        <w:rPr>
          <w:rFonts w:ascii="Times New Roman" w:hAnsi="Times New Roman"/>
        </w:rPr>
      </w:pPr>
    </w:p>
    <w:p w14:paraId="3F7A5C84" w14:textId="77777777" w:rsidR="00BC6EE9" w:rsidRPr="004A22D6" w:rsidRDefault="00BC6EE9" w:rsidP="00BC6EE9">
      <w:pPr>
        <w:jc w:val="both"/>
        <w:rPr>
          <w:rFonts w:ascii="Times New Roman" w:hAnsi="Times New Roman"/>
        </w:rPr>
      </w:pPr>
    </w:p>
    <w:p w14:paraId="543C052D" w14:textId="77777777" w:rsidR="00BC6EE9" w:rsidRPr="004A22D6" w:rsidRDefault="00BC6EE9" w:rsidP="00BC6EE9">
      <w:pPr>
        <w:jc w:val="both"/>
        <w:rPr>
          <w:rFonts w:ascii="Times New Roman" w:hAnsi="Times New Roman"/>
        </w:rPr>
      </w:pPr>
    </w:p>
    <w:p w14:paraId="1D9F654B" w14:textId="77777777" w:rsidR="00BC6EE9" w:rsidRPr="004A22D6" w:rsidRDefault="00BC6EE9" w:rsidP="00BC6EE9">
      <w:pPr>
        <w:jc w:val="both"/>
        <w:rPr>
          <w:rFonts w:ascii="Times New Roman" w:hAnsi="Times New Roman"/>
        </w:rPr>
      </w:pPr>
    </w:p>
    <w:p w14:paraId="06FDAED7" w14:textId="77777777" w:rsidR="00BC6EE9" w:rsidRPr="004A22D6" w:rsidRDefault="00BC6EE9" w:rsidP="00BC6EE9">
      <w:pPr>
        <w:jc w:val="both"/>
        <w:rPr>
          <w:rFonts w:ascii="Times New Roman" w:hAnsi="Times New Roman"/>
        </w:rPr>
      </w:pPr>
    </w:p>
    <w:p w14:paraId="4D29113F" w14:textId="77777777" w:rsidR="00BC6EE9" w:rsidRPr="004A22D6" w:rsidRDefault="00BC6EE9" w:rsidP="00BC6EE9">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14:paraId="3B877EFF" w14:textId="77777777" w:rsidR="00BC6EE9" w:rsidRPr="004A22D6" w:rsidRDefault="00BC6EE9" w:rsidP="000B1D9C">
      <w:pPr>
        <w:pStyle w:val="Sprotnaopomba-besedilo"/>
        <w:jc w:val="both"/>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81FBFB2" w14:textId="77777777" w:rsidR="00BC6EE9" w:rsidRPr="004A22D6" w:rsidRDefault="00BC6EE9" w:rsidP="003C1512">
      <w:pPr>
        <w:pStyle w:val="Sprotnaopomba-besedilo"/>
        <w:numPr>
          <w:ilvl w:val="0"/>
          <w:numId w:val="14"/>
        </w:numPr>
        <w:rPr>
          <w:i/>
          <w:sz w:val="24"/>
          <w:szCs w:val="24"/>
        </w:rPr>
      </w:pPr>
      <w:r w:rsidRPr="004A22D6">
        <w:rPr>
          <w:i/>
          <w:sz w:val="24"/>
          <w:szCs w:val="24"/>
        </w:rPr>
        <w:t>udeležen kot poslovodja, član poslovodstva ali zakoniti zastopnik ali</w:t>
      </w:r>
    </w:p>
    <w:p w14:paraId="5509FF4E" w14:textId="77777777" w:rsidR="00BC6EE9" w:rsidRPr="004A22D6" w:rsidRDefault="00BC6EE9" w:rsidP="003C1512">
      <w:pPr>
        <w:pStyle w:val="Sprotnaopomba-besedilo"/>
        <w:numPr>
          <w:ilvl w:val="0"/>
          <w:numId w:val="14"/>
        </w:numPr>
        <w:rPr>
          <w:i/>
          <w:sz w:val="24"/>
          <w:szCs w:val="24"/>
        </w:rPr>
      </w:pPr>
      <w:r w:rsidRPr="004A22D6">
        <w:rPr>
          <w:i/>
          <w:sz w:val="24"/>
          <w:szCs w:val="24"/>
        </w:rPr>
        <w:t>neposredno ali prek drugih pravnih oseb v več kot pet odstotnem deležu udeležen pri ustanoviteljskih pravicah, upravljanju ali kapitalu.</w:t>
      </w:r>
    </w:p>
    <w:p w14:paraId="7B9445E6" w14:textId="77777777" w:rsidR="00BC6EE9" w:rsidRPr="00C972CE" w:rsidRDefault="00BC6EE9" w:rsidP="00BC6EE9">
      <w:pPr>
        <w:rPr>
          <w:rFonts w:ascii="Arial Narrow" w:hAnsi="Arial Narrow"/>
        </w:rPr>
      </w:pPr>
    </w:p>
    <w:p w14:paraId="024A7E59" w14:textId="77777777" w:rsidR="00BC6EE9" w:rsidRDefault="00BC6EE9" w:rsidP="00BC6EE9">
      <w:pPr>
        <w:autoSpaceDE w:val="0"/>
        <w:autoSpaceDN w:val="0"/>
        <w:adjustRightInd w:val="0"/>
        <w:jc w:val="both"/>
        <w:rPr>
          <w:rFonts w:cs="Arial"/>
          <w:color w:val="000000"/>
          <w:sz w:val="18"/>
          <w:szCs w:val="18"/>
        </w:rPr>
      </w:pPr>
    </w:p>
    <w:p w14:paraId="7EDDBE1F" w14:textId="77777777" w:rsidR="00BC6EE9" w:rsidRDefault="00BC6EE9" w:rsidP="00BC6EE9">
      <w:pPr>
        <w:autoSpaceDE w:val="0"/>
        <w:autoSpaceDN w:val="0"/>
        <w:adjustRightInd w:val="0"/>
        <w:jc w:val="both"/>
        <w:rPr>
          <w:rFonts w:cs="Arial"/>
          <w:color w:val="000000"/>
          <w:sz w:val="18"/>
          <w:szCs w:val="18"/>
        </w:rPr>
      </w:pPr>
    </w:p>
    <w:p w14:paraId="1BD3A866" w14:textId="77777777" w:rsidR="00BC6EE9" w:rsidRDefault="00BC6EE9" w:rsidP="00BC6EE9">
      <w:pPr>
        <w:autoSpaceDE w:val="0"/>
        <w:autoSpaceDN w:val="0"/>
        <w:adjustRightInd w:val="0"/>
        <w:jc w:val="both"/>
        <w:rPr>
          <w:rFonts w:cs="Arial"/>
          <w:color w:val="000000"/>
          <w:sz w:val="18"/>
          <w:szCs w:val="18"/>
        </w:rPr>
      </w:pPr>
    </w:p>
    <w:p w14:paraId="21F00249" w14:textId="77777777" w:rsidR="00BC6EE9" w:rsidRPr="00E9516B" w:rsidRDefault="00BC6EE9" w:rsidP="00BC6EE9">
      <w:pPr>
        <w:autoSpaceDE w:val="0"/>
        <w:autoSpaceDN w:val="0"/>
        <w:adjustRightInd w:val="0"/>
        <w:jc w:val="both"/>
        <w:rPr>
          <w:rFonts w:ascii="Times New Roman" w:hAnsi="Times New Roman"/>
        </w:rPr>
      </w:pPr>
      <w:r w:rsidRPr="00E9516B">
        <w:rPr>
          <w:rFonts w:ascii="Times New Roman" w:hAnsi="Times New Roman"/>
        </w:rPr>
        <w:t xml:space="preserve">                                            </w:t>
      </w:r>
    </w:p>
    <w:p w14:paraId="0F946AF6" w14:textId="77777777" w:rsidR="00BC6EE9" w:rsidRPr="00E9516B" w:rsidRDefault="00BC6EE9" w:rsidP="00BC6EE9">
      <w:pPr>
        <w:jc w:val="both"/>
        <w:rPr>
          <w:rFonts w:ascii="Times New Roman" w:hAnsi="Times New Roman"/>
          <w:b/>
          <w:szCs w:val="20"/>
        </w:rPr>
      </w:pPr>
    </w:p>
    <w:p w14:paraId="4BD81AEF" w14:textId="77777777" w:rsidR="00BC6EE9" w:rsidRDefault="00BC6EE9" w:rsidP="00BC6EE9">
      <w:pPr>
        <w:pStyle w:val="BodyText22"/>
        <w:ind w:left="0"/>
        <w:jc w:val="left"/>
        <w:rPr>
          <w:rFonts w:ascii="Times New Roman" w:hAnsi="Times New Roman"/>
          <w:sz w:val="24"/>
          <w:szCs w:val="24"/>
          <w:lang w:val="sl-SI"/>
        </w:rPr>
      </w:pPr>
    </w:p>
    <w:p w14:paraId="3C8E2C2D" w14:textId="77777777" w:rsidR="00BC6EE9" w:rsidRDefault="00BC6EE9" w:rsidP="00BC6EE9">
      <w:pPr>
        <w:pStyle w:val="BodyText22"/>
        <w:ind w:left="0"/>
        <w:jc w:val="left"/>
        <w:rPr>
          <w:rFonts w:ascii="Times New Roman" w:hAnsi="Times New Roman"/>
          <w:sz w:val="24"/>
          <w:szCs w:val="24"/>
          <w:lang w:val="sl-SI"/>
        </w:rPr>
      </w:pPr>
    </w:p>
    <w:p w14:paraId="35417CA9" w14:textId="77777777" w:rsidR="00BC6EE9" w:rsidRDefault="00BC6EE9" w:rsidP="00BC6EE9">
      <w:pPr>
        <w:pStyle w:val="BodyText22"/>
        <w:ind w:left="0"/>
        <w:jc w:val="left"/>
        <w:rPr>
          <w:rFonts w:ascii="Times New Roman" w:hAnsi="Times New Roman"/>
          <w:sz w:val="24"/>
          <w:szCs w:val="24"/>
          <w:lang w:val="sl-SI"/>
        </w:rPr>
      </w:pPr>
    </w:p>
    <w:p w14:paraId="2C582FB8" w14:textId="77777777" w:rsidR="00BC6EE9" w:rsidRDefault="00BC6EE9" w:rsidP="00BC6EE9">
      <w:pPr>
        <w:rPr>
          <w:rFonts w:ascii="Times New Roman" w:hAnsi="Times New Roman"/>
        </w:rPr>
      </w:pPr>
    </w:p>
    <w:p w14:paraId="4E2B74E4" w14:textId="77777777" w:rsidR="00BC6EE9" w:rsidRDefault="00BC6EE9" w:rsidP="00BC6EE9">
      <w:pPr>
        <w:rPr>
          <w:rFonts w:ascii="Times New Roman" w:hAnsi="Times New Roman"/>
        </w:rPr>
      </w:pPr>
    </w:p>
    <w:p w14:paraId="743040DE" w14:textId="77777777" w:rsidR="00BC6EE9" w:rsidRDefault="00BC6EE9" w:rsidP="00BC6EE9">
      <w:pPr>
        <w:rPr>
          <w:rFonts w:ascii="Times New Roman" w:hAnsi="Times New Roman"/>
        </w:rPr>
      </w:pPr>
    </w:p>
    <w:p w14:paraId="7A357004" w14:textId="77777777" w:rsidR="00BC6EE9" w:rsidRDefault="00BC6EE9" w:rsidP="00BC6EE9">
      <w:pPr>
        <w:rPr>
          <w:rFonts w:ascii="Times New Roman" w:hAnsi="Times New Roman"/>
        </w:rPr>
      </w:pPr>
    </w:p>
    <w:p w14:paraId="6F1754E4" w14:textId="6D00E172" w:rsidR="00285360" w:rsidRDefault="00285360" w:rsidP="00BC6EE9">
      <w:pPr>
        <w:rPr>
          <w:rFonts w:ascii="Times New Roman" w:hAnsi="Times New Roman"/>
        </w:rPr>
      </w:pPr>
    </w:p>
    <w:p w14:paraId="35568924" w14:textId="16175532" w:rsidR="009D39B3" w:rsidRDefault="009D39B3" w:rsidP="00B54ABF">
      <w:pPr>
        <w:rPr>
          <w:rFonts w:ascii="Times New Roman" w:hAnsi="Times New Roman"/>
        </w:rPr>
      </w:pPr>
    </w:p>
    <w:p w14:paraId="182C1591" w14:textId="77777777" w:rsidR="00E01778" w:rsidRDefault="00E01778" w:rsidP="00B54ABF">
      <w:pPr>
        <w:rPr>
          <w:rFonts w:ascii="Tahoma" w:hAnsi="Tahoma" w:cs="Tahoma"/>
          <w:sz w:val="20"/>
          <w:szCs w:val="20"/>
        </w:rPr>
      </w:pPr>
    </w:p>
    <w:p w14:paraId="53D8093C" w14:textId="4E4E15BB" w:rsidR="009D39B3" w:rsidRPr="00AB60E3" w:rsidRDefault="00C602B6" w:rsidP="009D39B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sidR="009D39B3">
        <w:rPr>
          <w:rFonts w:ascii="Times New Roman" w:hAnsi="Times New Roman"/>
          <w:szCs w:val="20"/>
        </w:rPr>
        <w:tab/>
      </w:r>
      <w:r w:rsidR="009D39B3">
        <w:rPr>
          <w:rFonts w:ascii="Times New Roman" w:hAnsi="Times New Roman"/>
          <w:szCs w:val="20"/>
        </w:rPr>
        <w:tab/>
      </w:r>
      <w:r w:rsidR="009D39B3">
        <w:rPr>
          <w:rFonts w:ascii="Times New Roman" w:hAnsi="Times New Roman"/>
          <w:szCs w:val="20"/>
        </w:rPr>
        <w:tab/>
      </w:r>
      <w:r w:rsidR="009D39B3">
        <w:rPr>
          <w:rFonts w:ascii="Times New Roman" w:hAnsi="Times New Roman"/>
          <w:szCs w:val="20"/>
        </w:rPr>
        <w:tab/>
      </w:r>
      <w:r w:rsidR="009D39B3">
        <w:rPr>
          <w:rFonts w:ascii="Times New Roman" w:hAnsi="Times New Roman"/>
          <w:szCs w:val="20"/>
        </w:rPr>
        <w:tab/>
      </w:r>
      <w:r w:rsidR="009D39B3">
        <w:rPr>
          <w:rFonts w:ascii="Times New Roman" w:hAnsi="Times New Roman"/>
          <w:szCs w:val="20"/>
        </w:rPr>
        <w:tab/>
      </w:r>
      <w:r w:rsidR="009D39B3">
        <w:rPr>
          <w:rFonts w:ascii="Times New Roman" w:hAnsi="Times New Roman"/>
          <w:szCs w:val="20"/>
        </w:rPr>
        <w:tab/>
      </w:r>
      <w:r w:rsidR="009D39B3">
        <w:rPr>
          <w:rFonts w:ascii="Times New Roman" w:hAnsi="Times New Roman"/>
          <w:szCs w:val="20"/>
        </w:rPr>
        <w:tab/>
      </w:r>
      <w:r w:rsidR="009D39B3">
        <w:rPr>
          <w:rFonts w:ascii="Times New Roman" w:hAnsi="Times New Roman"/>
          <w:szCs w:val="20"/>
        </w:rPr>
        <w:tab/>
      </w:r>
      <w:r w:rsidR="009D39B3">
        <w:rPr>
          <w:rFonts w:ascii="Times New Roman" w:hAnsi="Times New Roman"/>
          <w:szCs w:val="20"/>
        </w:rPr>
        <w:tab/>
        <w:t>OBR-</w:t>
      </w:r>
      <w:r w:rsidR="00BC3C3D">
        <w:rPr>
          <w:rFonts w:ascii="Times New Roman" w:hAnsi="Times New Roman"/>
          <w:szCs w:val="20"/>
        </w:rPr>
        <w:t>8</w:t>
      </w:r>
    </w:p>
    <w:p w14:paraId="3E307DA0" w14:textId="7F9AD8EE" w:rsidR="009D39B3" w:rsidRDefault="009D39B3" w:rsidP="009D39B3">
      <w:pPr>
        <w:jc w:val="both"/>
        <w:rPr>
          <w:rFonts w:ascii="Times New Roman" w:hAnsi="Times New Roman"/>
          <w:b/>
          <w:szCs w:val="20"/>
        </w:rPr>
      </w:pPr>
      <w:r w:rsidRPr="00AB60E3">
        <w:rPr>
          <w:rFonts w:ascii="Times New Roman" w:hAnsi="Times New Roman"/>
          <w:b/>
          <w:szCs w:val="20"/>
        </w:rPr>
        <w:t xml:space="preserve">Štev.: </w:t>
      </w:r>
      <w:r w:rsidR="00B80902" w:rsidRPr="00B80902">
        <w:rPr>
          <w:rFonts w:ascii="Times New Roman" w:hAnsi="Times New Roman"/>
          <w:b/>
          <w:szCs w:val="20"/>
        </w:rPr>
        <w:t>V23-26/B</w:t>
      </w:r>
    </w:p>
    <w:p w14:paraId="716C1F13" w14:textId="77777777" w:rsidR="005F1074" w:rsidRPr="00AB60E3" w:rsidRDefault="005F1074" w:rsidP="009D39B3">
      <w:pPr>
        <w:jc w:val="both"/>
        <w:rPr>
          <w:rFonts w:ascii="Times New Roman" w:hAnsi="Times New Roman"/>
          <w:b/>
          <w:szCs w:val="20"/>
        </w:rPr>
      </w:pPr>
    </w:p>
    <w:p w14:paraId="4EBEC9C0" w14:textId="61C29F2F" w:rsidR="009D39B3" w:rsidRPr="00AB60E3" w:rsidRDefault="009D39B3" w:rsidP="000D021C">
      <w:pPr>
        <w:rPr>
          <w:rFonts w:ascii="Times New Roman" w:hAnsi="Times New Roman"/>
          <w:b/>
          <w:sz w:val="22"/>
          <w:szCs w:val="22"/>
          <w:u w:val="single"/>
        </w:rPr>
      </w:pPr>
    </w:p>
    <w:p w14:paraId="7BCD4941" w14:textId="77777777" w:rsidR="00715723" w:rsidRPr="002B7432" w:rsidRDefault="00715723" w:rsidP="00715723">
      <w:pPr>
        <w:rPr>
          <w:rFonts w:ascii="Times New Roman" w:hAnsi="Times New Roman"/>
          <w:color w:val="000000"/>
        </w:rPr>
      </w:pPr>
      <w:r w:rsidRPr="002B7432">
        <w:rPr>
          <w:rFonts w:ascii="Times New Roman" w:hAnsi="Times New Roman"/>
          <w:b/>
          <w:bCs/>
          <w:color w:val="000000"/>
        </w:rPr>
        <w:t>SEZNAM REFERENC PONUDNIKA</w:t>
      </w:r>
    </w:p>
    <w:p w14:paraId="0D80460A" w14:textId="77777777" w:rsidR="00715723" w:rsidRPr="002B7432" w:rsidRDefault="00715723" w:rsidP="00715723">
      <w:pPr>
        <w:rPr>
          <w:rFonts w:ascii="Times New Roman" w:hAnsi="Times New Roman"/>
          <w:color w:val="000000"/>
        </w:rPr>
      </w:pPr>
      <w:r w:rsidRPr="002B7432">
        <w:rPr>
          <w:rFonts w:ascii="Times New Roman" w:hAnsi="Times New Roman"/>
          <w:color w:val="000000"/>
        </w:rPr>
        <w:t>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6520"/>
      </w:tblGrid>
      <w:tr w:rsidR="00715723" w:rsidRPr="002953B2" w14:paraId="16831E2F" w14:textId="77777777" w:rsidTr="004B4BD1">
        <w:tc>
          <w:tcPr>
            <w:tcW w:w="3114" w:type="dxa"/>
            <w:tcMar>
              <w:top w:w="0" w:type="dxa"/>
              <w:left w:w="108" w:type="dxa"/>
              <w:bottom w:w="0" w:type="dxa"/>
              <w:right w:w="108" w:type="dxa"/>
            </w:tcMar>
            <w:hideMark/>
          </w:tcPr>
          <w:p w14:paraId="0D0BB831" w14:textId="77777777" w:rsidR="00715723" w:rsidRPr="002953B2" w:rsidRDefault="00715723" w:rsidP="004B4BD1">
            <w:pPr>
              <w:rPr>
                <w:rFonts w:ascii="Times New Roman" w:hAnsi="Times New Roman"/>
              </w:rPr>
            </w:pPr>
            <w:r w:rsidRPr="002953B2">
              <w:rPr>
                <w:rFonts w:ascii="Times New Roman" w:hAnsi="Times New Roman"/>
                <w:lang w:val="ru-RU"/>
              </w:rPr>
              <w:t>Predmet javnega naročila:</w:t>
            </w:r>
          </w:p>
        </w:tc>
        <w:tc>
          <w:tcPr>
            <w:tcW w:w="6520" w:type="dxa"/>
            <w:tcMar>
              <w:top w:w="0" w:type="dxa"/>
              <w:left w:w="108" w:type="dxa"/>
              <w:bottom w:w="0" w:type="dxa"/>
              <w:right w:w="108" w:type="dxa"/>
            </w:tcMar>
            <w:hideMark/>
          </w:tcPr>
          <w:p w14:paraId="15A5D904" w14:textId="77777777" w:rsidR="00715723" w:rsidRPr="002953B2" w:rsidRDefault="00715723" w:rsidP="004B4BD1">
            <w:pPr>
              <w:rPr>
                <w:rFonts w:ascii="Times New Roman" w:hAnsi="Times New Roman"/>
              </w:rPr>
            </w:pPr>
            <w:r>
              <w:rPr>
                <w:rFonts w:ascii="Times New Roman" w:hAnsi="Times New Roman"/>
              </w:rPr>
              <w:t>Nakup razne opreme za nov prizidek k lekarni SB Slovenj Gradec</w:t>
            </w:r>
          </w:p>
        </w:tc>
      </w:tr>
    </w:tbl>
    <w:p w14:paraId="3F29BF99" w14:textId="77777777" w:rsidR="00715723" w:rsidRPr="002953B2" w:rsidRDefault="00715723" w:rsidP="00715723">
      <w:pPr>
        <w:rPr>
          <w:rFonts w:ascii="Times New Roman" w:hAnsi="Times New Roman"/>
        </w:rPr>
      </w:pPr>
      <w:r w:rsidRPr="002953B2">
        <w:rPr>
          <w:rFonts w:ascii="Times New Roman" w:hAnsi="Times New Roman"/>
        </w:rPr>
        <w:t> </w:t>
      </w:r>
    </w:p>
    <w:p w14:paraId="3FA83835" w14:textId="77777777" w:rsidR="00715723" w:rsidRPr="002B7432" w:rsidRDefault="00715723" w:rsidP="00715723">
      <w:pPr>
        <w:rPr>
          <w:rFonts w:ascii="Times New Roman" w:hAnsi="Times New Roman"/>
          <w:color w:val="000000"/>
        </w:rPr>
      </w:pPr>
      <w:r w:rsidRPr="002B7432">
        <w:rPr>
          <w:rFonts w:ascii="Times New Roman" w:hAnsi="Times New Roman"/>
          <w:b/>
          <w:bCs/>
          <w:color w:val="000000"/>
        </w:rPr>
        <w:t>Reference za ponujeno opremo:</w:t>
      </w:r>
    </w:p>
    <w:p w14:paraId="33812B1D" w14:textId="77777777" w:rsidR="00715723" w:rsidRPr="00E8130B" w:rsidRDefault="00715723" w:rsidP="00715723">
      <w:pPr>
        <w:jc w:val="both"/>
        <w:rPr>
          <w:rFonts w:ascii="Times New Roman" w:hAnsi="Times New Roman"/>
          <w:b/>
          <w:bCs/>
        </w:rPr>
      </w:pPr>
      <w:r>
        <w:rPr>
          <w:rFonts w:ascii="Times New Roman" w:hAnsi="Times New Roman"/>
          <w:b/>
          <w:bCs/>
        </w:rPr>
        <w:t>Sklop 2</w:t>
      </w:r>
      <w:r w:rsidRPr="00E8130B">
        <w:rPr>
          <w:rFonts w:ascii="Times New Roman" w:hAnsi="Times New Roman"/>
          <w:b/>
          <w:bCs/>
        </w:rPr>
        <w:t>:</w:t>
      </w:r>
    </w:p>
    <w:p w14:paraId="7D5FB38D" w14:textId="77777777" w:rsidR="00715723" w:rsidRDefault="00715723" w:rsidP="00715723">
      <w:pPr>
        <w:jc w:val="both"/>
        <w:rPr>
          <w:rFonts w:ascii="Times New Roman" w:hAnsi="Times New Roman"/>
        </w:rPr>
      </w:pPr>
      <w:r w:rsidRPr="00134A62">
        <w:rPr>
          <w:rFonts w:ascii="Times New Roman" w:hAnsi="Times New Roman"/>
        </w:rPr>
        <w:t xml:space="preserve">Ponudnik mora izkazati, da je v zadnjih petih letih pred objavo predmetnega javnega naročila v okviru enega naročila uspešno izvedel izdelavo, dobavo in montažo </w:t>
      </w:r>
      <w:r>
        <w:rPr>
          <w:rFonts w:ascii="Times New Roman" w:hAnsi="Times New Roman"/>
        </w:rPr>
        <w:t xml:space="preserve">laboratorijske </w:t>
      </w:r>
      <w:r w:rsidRPr="00134A62">
        <w:rPr>
          <w:rFonts w:ascii="Times New Roman" w:hAnsi="Times New Roman"/>
        </w:rPr>
        <w:t>pohištvene opreme v objektu s klasifikacijo CC-SI 12640 v vrednosti vsaj 8.000,00 EUR brez DDV.</w:t>
      </w:r>
    </w:p>
    <w:p w14:paraId="5B781504" w14:textId="77777777" w:rsidR="00715723" w:rsidRPr="00E8130B" w:rsidRDefault="00715723" w:rsidP="00715723">
      <w:pPr>
        <w:jc w:val="both"/>
        <w:rPr>
          <w:rFonts w:ascii="Times New Roman" w:hAnsi="Times New Roman"/>
        </w:rPr>
      </w:pPr>
    </w:p>
    <w:p w14:paraId="28CB30C4" w14:textId="77777777" w:rsidR="00715723" w:rsidRPr="00E8130B" w:rsidRDefault="00715723" w:rsidP="00715723">
      <w:pPr>
        <w:jc w:val="both"/>
        <w:rPr>
          <w:rFonts w:ascii="Times New Roman" w:hAnsi="Times New Roman"/>
          <w:b/>
          <w:bCs/>
        </w:rPr>
      </w:pPr>
      <w:r>
        <w:rPr>
          <w:rFonts w:ascii="Times New Roman" w:hAnsi="Times New Roman"/>
          <w:b/>
          <w:bCs/>
        </w:rPr>
        <w:t>Sklop 3</w:t>
      </w:r>
      <w:r w:rsidRPr="00E8130B">
        <w:rPr>
          <w:rFonts w:ascii="Times New Roman" w:hAnsi="Times New Roman"/>
          <w:b/>
          <w:bCs/>
        </w:rPr>
        <w:t>:</w:t>
      </w:r>
    </w:p>
    <w:p w14:paraId="161AA1C7" w14:textId="77777777" w:rsidR="00715723" w:rsidRDefault="00715723" w:rsidP="00715723">
      <w:pPr>
        <w:autoSpaceDE w:val="0"/>
        <w:autoSpaceDN w:val="0"/>
        <w:adjustRightInd w:val="0"/>
        <w:jc w:val="both"/>
        <w:rPr>
          <w:rFonts w:ascii="Times New Roman" w:hAnsi="Times New Roman"/>
        </w:rPr>
      </w:pPr>
      <w:r w:rsidRPr="00E700FB">
        <w:rPr>
          <w:rFonts w:ascii="Times New Roman" w:hAnsi="Times New Roman"/>
        </w:rPr>
        <w:t xml:space="preserve">Ponudnik mora izkazati, da je v zadnjih petih letih pred objavo predmetnega javnega naročila v okviru enega naročila uspešno izvedel izdelavo, dobavo in montažo pohištvene opreme v objektu s klasifikacijo </w:t>
      </w:r>
      <w:r w:rsidRPr="009B2505">
        <w:rPr>
          <w:rFonts w:ascii="Times New Roman" w:hAnsi="Times New Roman"/>
        </w:rPr>
        <w:t>CC-SI s šifro 112 (</w:t>
      </w:r>
      <w:r>
        <w:rPr>
          <w:rFonts w:ascii="Times New Roman" w:hAnsi="Times New Roman"/>
        </w:rPr>
        <w:t>V</w:t>
      </w:r>
      <w:r w:rsidRPr="009B2505">
        <w:rPr>
          <w:rFonts w:ascii="Times New Roman" w:hAnsi="Times New Roman"/>
        </w:rPr>
        <w:t>ečstanovanjske stavbe), 113 (Stanovanjske stavbe za posebne družbene skupine), 12111 (Hotelske in podobne stavbe za kratkotrajno nastanitev), 122 (Poslovne in upravne stavbe)</w:t>
      </w:r>
      <w:r>
        <w:rPr>
          <w:rFonts w:ascii="Times New Roman" w:hAnsi="Times New Roman"/>
        </w:rPr>
        <w:t xml:space="preserve"> ali</w:t>
      </w:r>
      <w:r w:rsidRPr="009B2505">
        <w:rPr>
          <w:rFonts w:ascii="Times New Roman" w:hAnsi="Times New Roman"/>
        </w:rPr>
        <w:t xml:space="preserve"> 126 </w:t>
      </w:r>
      <w:r>
        <w:rPr>
          <w:rFonts w:ascii="Times New Roman" w:hAnsi="Times New Roman"/>
        </w:rPr>
        <w:t>(</w:t>
      </w:r>
      <w:r w:rsidRPr="009B2505">
        <w:rPr>
          <w:rFonts w:ascii="Times New Roman" w:hAnsi="Times New Roman"/>
        </w:rPr>
        <w:t>Stavbe splošnega družbenega pomena</w:t>
      </w:r>
      <w:r>
        <w:rPr>
          <w:rFonts w:ascii="Times New Roman" w:hAnsi="Times New Roman"/>
        </w:rPr>
        <w:t xml:space="preserve">) </w:t>
      </w:r>
      <w:r w:rsidRPr="00E700FB">
        <w:rPr>
          <w:rFonts w:ascii="Times New Roman" w:hAnsi="Times New Roman"/>
        </w:rPr>
        <w:t xml:space="preserve">v vrednosti vsaj </w:t>
      </w:r>
      <w:r>
        <w:rPr>
          <w:rFonts w:ascii="Times New Roman" w:hAnsi="Times New Roman"/>
        </w:rPr>
        <w:t>3</w:t>
      </w:r>
      <w:r w:rsidRPr="00E700FB">
        <w:rPr>
          <w:rFonts w:ascii="Times New Roman" w:hAnsi="Times New Roman"/>
        </w:rPr>
        <w:t>0.000,00 EUR brez DDV.</w:t>
      </w:r>
    </w:p>
    <w:p w14:paraId="16BD0937" w14:textId="77777777" w:rsidR="00715723" w:rsidRPr="00E8130B" w:rsidRDefault="00715723" w:rsidP="00715723">
      <w:pPr>
        <w:jc w:val="both"/>
        <w:rPr>
          <w:rFonts w:ascii="Times New Roman" w:hAnsi="Times New Roman"/>
        </w:rPr>
      </w:pPr>
    </w:p>
    <w:p w14:paraId="6D17461D" w14:textId="77777777" w:rsidR="00715723" w:rsidRPr="00E8130B" w:rsidRDefault="00715723" w:rsidP="00715723">
      <w:pPr>
        <w:jc w:val="both"/>
        <w:rPr>
          <w:rFonts w:ascii="Times New Roman" w:hAnsi="Times New Roman"/>
          <w:b/>
          <w:bCs/>
        </w:rPr>
      </w:pPr>
      <w:r>
        <w:rPr>
          <w:rFonts w:ascii="Times New Roman" w:hAnsi="Times New Roman"/>
          <w:b/>
          <w:bCs/>
        </w:rPr>
        <w:t>Sklop 6</w:t>
      </w:r>
      <w:r w:rsidRPr="00E8130B">
        <w:rPr>
          <w:rFonts w:ascii="Times New Roman" w:hAnsi="Times New Roman"/>
          <w:b/>
          <w:bCs/>
        </w:rPr>
        <w:t>:</w:t>
      </w:r>
    </w:p>
    <w:p w14:paraId="30E9BD26" w14:textId="77777777" w:rsidR="00715723" w:rsidRPr="00134A62" w:rsidRDefault="00715723" w:rsidP="00715723">
      <w:pPr>
        <w:jc w:val="both"/>
        <w:rPr>
          <w:rFonts w:ascii="Times New Roman" w:hAnsi="Times New Roman"/>
        </w:rPr>
      </w:pPr>
      <w:r w:rsidRPr="00134A62">
        <w:rPr>
          <w:rFonts w:ascii="Times New Roman" w:hAnsi="Times New Roman"/>
        </w:rPr>
        <w:t>Ponudnik mora izkazati, da je v zadnjih petih letih, šteto od roka za predložitev ponudb, kot glavni dobavitelj ali partner v skupnem nastopanju ali podizvajalec, vzdrževal ter izvedel vsaj eno dobavo in montažo izolatorja, istega proizvajalca kot ga ponuja naročniku.</w:t>
      </w:r>
    </w:p>
    <w:p w14:paraId="120A22F7" w14:textId="77777777" w:rsidR="00715723" w:rsidRDefault="00715723" w:rsidP="00715723">
      <w:pPr>
        <w:jc w:val="both"/>
        <w:rPr>
          <w:rFonts w:ascii="Times New Roman" w:hAnsi="Times New Roman"/>
        </w:rPr>
      </w:pPr>
      <w:r w:rsidRPr="00134A62">
        <w:rPr>
          <w:rFonts w:ascii="Times New Roman" w:hAnsi="Times New Roman"/>
        </w:rPr>
        <w:t>Naročnik bo kot ustrezno referenco upošteval, če je bil posel glede dobave in montaže že zaključen, storitev vzdrževanja pa se še lahko izvaja.</w:t>
      </w:r>
    </w:p>
    <w:p w14:paraId="29EC0E23" w14:textId="77777777" w:rsidR="00715723" w:rsidRDefault="00715723" w:rsidP="00715723">
      <w:pPr>
        <w:jc w:val="both"/>
        <w:rPr>
          <w:rFonts w:ascii="Times New Roman" w:hAnsi="Times New Roman"/>
        </w:rPr>
      </w:pPr>
    </w:p>
    <w:p w14:paraId="5FE7153A" w14:textId="77777777" w:rsidR="00715723" w:rsidRPr="002911C5" w:rsidRDefault="00715723" w:rsidP="00715723">
      <w:pPr>
        <w:jc w:val="both"/>
        <w:rPr>
          <w:rFonts w:ascii="Times New Roman" w:hAnsi="Times New Roman"/>
          <w:b/>
          <w:bCs/>
          <w:i/>
          <w:iCs/>
        </w:rPr>
      </w:pPr>
      <w:r w:rsidRPr="002911C5">
        <w:rPr>
          <w:rFonts w:ascii="Times New Roman" w:hAnsi="Times New Roman"/>
          <w:b/>
          <w:bCs/>
        </w:rPr>
        <w:t>Referenca za sklop št. ____________________ (</w:t>
      </w:r>
      <w:r w:rsidRPr="002911C5">
        <w:rPr>
          <w:rFonts w:ascii="Times New Roman" w:hAnsi="Times New Roman"/>
          <w:b/>
          <w:bCs/>
          <w:i/>
          <w:iCs/>
        </w:rPr>
        <w:t>izpolni ponudnik)</w:t>
      </w:r>
    </w:p>
    <w:p w14:paraId="3F263AF8" w14:textId="77777777" w:rsidR="00715723" w:rsidRPr="002B7432" w:rsidRDefault="00715723" w:rsidP="00715723">
      <w:pPr>
        <w:jc w:val="both"/>
        <w:rPr>
          <w:rFonts w:ascii="Times New Roman" w:hAnsi="Times New Roman"/>
          <w:color w:val="000000"/>
        </w:rPr>
      </w:pPr>
    </w:p>
    <w:p w14:paraId="38B12153" w14:textId="77777777" w:rsidR="00715723" w:rsidRPr="000E79AB" w:rsidRDefault="00715723" w:rsidP="00715723">
      <w:pPr>
        <w:overflowPunct w:val="0"/>
        <w:autoSpaceDE w:val="0"/>
        <w:autoSpaceDN w:val="0"/>
        <w:adjustRightInd w:val="0"/>
        <w:ind w:right="1"/>
        <w:jc w:val="both"/>
        <w:textAlignment w:val="baseline"/>
        <w:rPr>
          <w:rFonts w:ascii="Times New Roman" w:hAnsi="Times New Roman"/>
        </w:rPr>
      </w:pPr>
      <w:r w:rsidRPr="000E79AB">
        <w:rPr>
          <w:rFonts w:ascii="Times New Roman" w:hAnsi="Times New Roman"/>
        </w:rPr>
        <w:t xml:space="preserve">Referenčni naročnik (investitor): ____________________________________________________, </w:t>
      </w:r>
    </w:p>
    <w:p w14:paraId="7E582FD6" w14:textId="77777777" w:rsidR="00715723" w:rsidRPr="000E79AB" w:rsidRDefault="00715723" w:rsidP="00715723">
      <w:pPr>
        <w:overflowPunct w:val="0"/>
        <w:autoSpaceDE w:val="0"/>
        <w:autoSpaceDN w:val="0"/>
        <w:adjustRightInd w:val="0"/>
        <w:ind w:right="1"/>
        <w:jc w:val="both"/>
        <w:textAlignment w:val="baseline"/>
        <w:rPr>
          <w:rFonts w:ascii="Times New Roman" w:hAnsi="Times New Roman"/>
        </w:rPr>
      </w:pPr>
    </w:p>
    <w:p w14:paraId="183017E9" w14:textId="77777777" w:rsidR="00715723" w:rsidRPr="000E79AB" w:rsidRDefault="00715723" w:rsidP="00715723">
      <w:pPr>
        <w:overflowPunct w:val="0"/>
        <w:autoSpaceDE w:val="0"/>
        <w:autoSpaceDN w:val="0"/>
        <w:adjustRightInd w:val="0"/>
        <w:ind w:right="1"/>
        <w:textAlignment w:val="baseline"/>
        <w:rPr>
          <w:rFonts w:ascii="Times New Roman" w:hAnsi="Times New Roman"/>
        </w:rPr>
      </w:pPr>
      <w:r w:rsidRPr="000E79AB">
        <w:rPr>
          <w:rFonts w:ascii="Times New Roman" w:hAnsi="Times New Roman"/>
        </w:rPr>
        <w:t xml:space="preserve">izvedbe </w:t>
      </w:r>
      <w:r>
        <w:rPr>
          <w:rFonts w:ascii="Times New Roman" w:hAnsi="Times New Roman"/>
        </w:rPr>
        <w:t>dobave opreme na objektu: ______</w:t>
      </w:r>
      <w:r w:rsidRPr="000E79AB">
        <w:rPr>
          <w:rFonts w:ascii="Times New Roman" w:hAnsi="Times New Roman"/>
        </w:rPr>
        <w:t xml:space="preserve">__________________________________________________, </w:t>
      </w:r>
    </w:p>
    <w:p w14:paraId="0812002B" w14:textId="77777777" w:rsidR="00715723" w:rsidRPr="000E79AB" w:rsidRDefault="00715723" w:rsidP="00715723">
      <w:pPr>
        <w:overflowPunct w:val="0"/>
        <w:autoSpaceDE w:val="0"/>
        <w:autoSpaceDN w:val="0"/>
        <w:adjustRightInd w:val="0"/>
        <w:ind w:right="1"/>
        <w:jc w:val="both"/>
        <w:textAlignment w:val="baseline"/>
        <w:rPr>
          <w:rFonts w:ascii="Times New Roman" w:hAnsi="Times New Roman"/>
        </w:rPr>
      </w:pPr>
    </w:p>
    <w:p w14:paraId="359D1FC7" w14:textId="77777777" w:rsidR="00715723" w:rsidRPr="000E79AB" w:rsidRDefault="00715723" w:rsidP="00715723">
      <w:pPr>
        <w:numPr>
          <w:ilvl w:val="0"/>
          <w:numId w:val="32"/>
        </w:numPr>
        <w:overflowPunct w:val="0"/>
        <w:autoSpaceDE w:val="0"/>
        <w:autoSpaceDN w:val="0"/>
        <w:adjustRightInd w:val="0"/>
        <w:ind w:right="1"/>
        <w:jc w:val="both"/>
        <w:textAlignment w:val="baseline"/>
        <w:rPr>
          <w:rFonts w:ascii="Times New Roman" w:hAnsi="Times New Roman"/>
        </w:rPr>
      </w:pPr>
      <w:r w:rsidRPr="000E79AB">
        <w:rPr>
          <w:rFonts w:ascii="Times New Roman" w:hAnsi="Times New Roman"/>
        </w:rPr>
        <w:t>vrsta objekta po CC-SI: __________________</w:t>
      </w:r>
      <w:r>
        <w:rPr>
          <w:rFonts w:ascii="Times New Roman" w:hAnsi="Times New Roman"/>
        </w:rPr>
        <w:t>/velja za sklop 2 in 3/</w:t>
      </w:r>
      <w:r w:rsidRPr="000E79AB">
        <w:rPr>
          <w:rFonts w:ascii="Times New Roman" w:hAnsi="Times New Roman"/>
        </w:rPr>
        <w:t>,</w:t>
      </w:r>
    </w:p>
    <w:p w14:paraId="67D8EAEF" w14:textId="77777777" w:rsidR="00715723" w:rsidRPr="000E79AB" w:rsidRDefault="00715723" w:rsidP="00715723">
      <w:pPr>
        <w:spacing w:line="260" w:lineRule="atLeast"/>
        <w:ind w:right="1"/>
        <w:jc w:val="both"/>
        <w:rPr>
          <w:rFonts w:ascii="Times New Roman" w:hAnsi="Times New Roman"/>
        </w:rPr>
      </w:pPr>
    </w:p>
    <w:p w14:paraId="07B9C445" w14:textId="77777777" w:rsidR="00715723" w:rsidRPr="000E79AB" w:rsidRDefault="00715723" w:rsidP="00715723">
      <w:pPr>
        <w:spacing w:line="260" w:lineRule="atLeast"/>
        <w:ind w:right="1"/>
        <w:jc w:val="both"/>
        <w:rPr>
          <w:rFonts w:ascii="Times New Roman" w:hAnsi="Times New Roman"/>
        </w:rPr>
      </w:pPr>
      <w:r w:rsidRPr="000E79AB">
        <w:rPr>
          <w:rFonts w:ascii="Times New Roman" w:hAnsi="Times New Roman"/>
        </w:rPr>
        <w:t>potrjujemo, da je gospodarski subjekt _________________________________________________ samostojno / v skupnem nastopu z ___________________________________________________ / s podizvajalcem(i) _____________________________________________________________</w:t>
      </w:r>
      <w:r>
        <w:rPr>
          <w:rFonts w:ascii="Times New Roman" w:hAnsi="Times New Roman"/>
        </w:rPr>
        <w:t>__</w:t>
      </w:r>
      <w:r w:rsidRPr="000E79AB">
        <w:rPr>
          <w:rFonts w:ascii="Times New Roman" w:hAnsi="Times New Roman"/>
        </w:rPr>
        <w:t>, za zgoraj navedeni objekt, ki je bil končan* __________________,</w:t>
      </w:r>
    </w:p>
    <w:p w14:paraId="7CAB3EB0" w14:textId="77777777" w:rsidR="00715723" w:rsidRPr="000E79AB" w:rsidRDefault="00715723" w:rsidP="00715723">
      <w:pPr>
        <w:spacing w:line="260" w:lineRule="atLeast"/>
        <w:ind w:right="1"/>
        <w:rPr>
          <w:rFonts w:ascii="Times New Roman" w:hAnsi="Times New Roman"/>
        </w:rPr>
      </w:pPr>
    </w:p>
    <w:p w14:paraId="5090EBE9" w14:textId="77777777" w:rsidR="00715723" w:rsidRPr="000E79AB" w:rsidRDefault="00715723" w:rsidP="00715723">
      <w:pPr>
        <w:spacing w:line="260" w:lineRule="atLeast"/>
        <w:ind w:right="1"/>
        <w:rPr>
          <w:rFonts w:ascii="Times New Roman" w:hAnsi="Times New Roman"/>
        </w:rPr>
      </w:pPr>
      <w:r w:rsidRPr="000E79AB">
        <w:rPr>
          <w:rFonts w:ascii="Times New Roman" w:hAnsi="Times New Roman"/>
        </w:rPr>
        <w:t xml:space="preserve">izvedel </w:t>
      </w:r>
      <w:r>
        <w:rPr>
          <w:rFonts w:ascii="Times New Roman" w:hAnsi="Times New Roman"/>
        </w:rPr>
        <w:t xml:space="preserve">dobavo opreme (in vzdrževal predmetno opremo – velja za sklop 6) </w:t>
      </w:r>
      <w:r w:rsidRPr="000E79AB">
        <w:rPr>
          <w:rFonts w:ascii="Times New Roman" w:hAnsi="Times New Roman"/>
        </w:rPr>
        <w:t>v vrednosti ______________________ EUR brez DDV</w:t>
      </w:r>
      <w:r>
        <w:rPr>
          <w:rFonts w:ascii="Times New Roman" w:hAnsi="Times New Roman"/>
        </w:rPr>
        <w:t>.</w:t>
      </w:r>
      <w:r w:rsidRPr="000E79AB">
        <w:rPr>
          <w:rFonts w:ascii="Times New Roman" w:hAnsi="Times New Roman"/>
        </w:rPr>
        <w:t xml:space="preserve"> </w:t>
      </w:r>
    </w:p>
    <w:p w14:paraId="62B71ACA" w14:textId="77777777" w:rsidR="00715723" w:rsidRPr="000E79AB" w:rsidRDefault="00715723" w:rsidP="00715723">
      <w:pPr>
        <w:spacing w:line="260" w:lineRule="atLeast"/>
        <w:ind w:right="1"/>
        <w:rPr>
          <w:rFonts w:ascii="Times New Roman" w:hAnsi="Times New Roman"/>
        </w:rPr>
      </w:pPr>
    </w:p>
    <w:p w14:paraId="258BACB9" w14:textId="77777777" w:rsidR="00715723" w:rsidRPr="000E79AB" w:rsidRDefault="00715723" w:rsidP="00715723">
      <w:pPr>
        <w:spacing w:line="260" w:lineRule="atLeast"/>
        <w:ind w:right="1"/>
        <w:jc w:val="both"/>
        <w:rPr>
          <w:rFonts w:ascii="Times New Roman" w:hAnsi="Times New Roman"/>
          <w:b/>
        </w:rPr>
      </w:pPr>
      <w:r w:rsidRPr="000E79AB">
        <w:rPr>
          <w:rFonts w:ascii="Times New Roman" w:hAnsi="Times New Roman"/>
          <w:b/>
          <w:bCs/>
        </w:rPr>
        <w:t xml:space="preserve">*Potrebno je navesti datum primopredaje del. </w:t>
      </w:r>
      <w:r w:rsidRPr="000E79AB">
        <w:rPr>
          <w:rFonts w:ascii="Times New Roman" w:hAnsi="Times New Roman"/>
          <w:b/>
        </w:rPr>
        <w:t xml:space="preserve"> </w:t>
      </w:r>
    </w:p>
    <w:p w14:paraId="7A6DF9EA" w14:textId="77777777" w:rsidR="00715723" w:rsidRPr="000E79AB" w:rsidRDefault="00715723" w:rsidP="00715723">
      <w:pPr>
        <w:spacing w:line="260" w:lineRule="atLeast"/>
        <w:ind w:right="1"/>
        <w:rPr>
          <w:rFonts w:ascii="Times New Roman" w:hAnsi="Times New Roman"/>
          <w:b/>
          <w:bCs/>
        </w:rPr>
      </w:pPr>
    </w:p>
    <w:p w14:paraId="68197580" w14:textId="77777777" w:rsidR="00715723" w:rsidRPr="000E79AB" w:rsidRDefault="00715723" w:rsidP="00715723">
      <w:pPr>
        <w:spacing w:line="276" w:lineRule="auto"/>
        <w:ind w:right="1"/>
        <w:rPr>
          <w:rFonts w:ascii="Times New Roman" w:hAnsi="Times New Roman"/>
        </w:rPr>
      </w:pPr>
      <w:r w:rsidRPr="000E79AB">
        <w:rPr>
          <w:rFonts w:ascii="Times New Roman" w:hAnsi="Times New Roman"/>
        </w:rPr>
        <w:t>Delo je bilo opravljeno pravočasno, strokovno, kvalitetno in v skladu z določili pogodbe.</w:t>
      </w:r>
    </w:p>
    <w:p w14:paraId="33BD9421" w14:textId="77777777" w:rsidR="00715723" w:rsidRPr="000E79AB" w:rsidRDefault="00715723" w:rsidP="00715723">
      <w:pPr>
        <w:spacing w:line="260" w:lineRule="atLeast"/>
        <w:ind w:right="1"/>
        <w:rPr>
          <w:rFonts w:ascii="Times New Roman" w:hAnsi="Times New Roman"/>
          <w:b/>
          <w:bCs/>
        </w:rPr>
      </w:pPr>
    </w:p>
    <w:p w14:paraId="0AE88DA8" w14:textId="77777777" w:rsidR="00715723" w:rsidRPr="000E79AB" w:rsidRDefault="00715723" w:rsidP="00715723">
      <w:pPr>
        <w:overflowPunct w:val="0"/>
        <w:autoSpaceDE w:val="0"/>
        <w:autoSpaceDN w:val="0"/>
        <w:adjustRightInd w:val="0"/>
        <w:ind w:right="1"/>
        <w:textAlignment w:val="baseline"/>
        <w:rPr>
          <w:rFonts w:ascii="Times New Roman" w:hAnsi="Times New Roman"/>
        </w:rPr>
      </w:pPr>
      <w:r w:rsidRPr="000E79AB">
        <w:rPr>
          <w:rFonts w:ascii="Times New Roman" w:hAnsi="Times New Roman"/>
        </w:rPr>
        <w:t xml:space="preserve">Odgovorna oseba referenčnega naročnika, pri katerem se lahko dobijo dodatne informacije: </w:t>
      </w:r>
    </w:p>
    <w:p w14:paraId="168F2D71" w14:textId="77777777" w:rsidR="00715723" w:rsidRPr="000E79AB" w:rsidRDefault="00715723" w:rsidP="00715723">
      <w:pPr>
        <w:overflowPunct w:val="0"/>
        <w:autoSpaceDE w:val="0"/>
        <w:autoSpaceDN w:val="0"/>
        <w:adjustRightInd w:val="0"/>
        <w:ind w:right="1"/>
        <w:textAlignment w:val="baseline"/>
        <w:rPr>
          <w:rFonts w:ascii="Times New Roman" w:hAnsi="Times New Roman"/>
        </w:rPr>
      </w:pPr>
    </w:p>
    <w:p w14:paraId="0DCEFF80" w14:textId="77777777" w:rsidR="00715723" w:rsidRPr="000E79AB" w:rsidRDefault="00715723" w:rsidP="00715723">
      <w:pPr>
        <w:overflowPunct w:val="0"/>
        <w:autoSpaceDE w:val="0"/>
        <w:autoSpaceDN w:val="0"/>
        <w:adjustRightInd w:val="0"/>
        <w:ind w:right="1"/>
        <w:textAlignment w:val="baseline"/>
        <w:rPr>
          <w:rFonts w:ascii="Times New Roman" w:hAnsi="Times New Roman"/>
        </w:rPr>
      </w:pPr>
      <w:r w:rsidRPr="000E79AB">
        <w:rPr>
          <w:rFonts w:ascii="Times New Roman" w:hAnsi="Times New Roman"/>
        </w:rPr>
        <w:t>____________________________________,</w:t>
      </w:r>
    </w:p>
    <w:p w14:paraId="592C94DC" w14:textId="77777777" w:rsidR="00715723" w:rsidRPr="000E79AB" w:rsidRDefault="00715723" w:rsidP="00715723">
      <w:pPr>
        <w:overflowPunct w:val="0"/>
        <w:autoSpaceDE w:val="0"/>
        <w:autoSpaceDN w:val="0"/>
        <w:adjustRightInd w:val="0"/>
        <w:ind w:right="1"/>
        <w:textAlignment w:val="baseline"/>
        <w:rPr>
          <w:rFonts w:ascii="Times New Roman" w:hAnsi="Times New Roman"/>
        </w:rPr>
      </w:pPr>
    </w:p>
    <w:p w14:paraId="1E57A114" w14:textId="77777777" w:rsidR="00715723" w:rsidRPr="000E79AB" w:rsidRDefault="00715723" w:rsidP="00715723">
      <w:pPr>
        <w:overflowPunct w:val="0"/>
        <w:autoSpaceDE w:val="0"/>
        <w:autoSpaceDN w:val="0"/>
        <w:adjustRightInd w:val="0"/>
        <w:ind w:right="1"/>
        <w:textAlignment w:val="baseline"/>
        <w:rPr>
          <w:rFonts w:ascii="Times New Roman" w:hAnsi="Times New Roman"/>
        </w:rPr>
      </w:pPr>
      <w:r w:rsidRPr="000E79AB">
        <w:rPr>
          <w:rFonts w:ascii="Times New Roman" w:hAnsi="Times New Roman"/>
        </w:rPr>
        <w:t>tel. __________________, e-naslov __________________</w:t>
      </w:r>
    </w:p>
    <w:p w14:paraId="22CB37FC" w14:textId="77777777" w:rsidR="00715723" w:rsidRPr="000E79AB" w:rsidRDefault="00715723" w:rsidP="00715723">
      <w:pPr>
        <w:overflowPunct w:val="0"/>
        <w:autoSpaceDE w:val="0"/>
        <w:autoSpaceDN w:val="0"/>
        <w:adjustRightInd w:val="0"/>
        <w:ind w:right="1"/>
        <w:textAlignment w:val="baseline"/>
        <w:rPr>
          <w:rFonts w:ascii="Times New Roman" w:hAnsi="Times New Roman"/>
        </w:rPr>
      </w:pPr>
    </w:p>
    <w:p w14:paraId="692F8F78" w14:textId="77777777" w:rsidR="00715723" w:rsidRPr="000E79AB" w:rsidRDefault="00715723" w:rsidP="00715723">
      <w:pPr>
        <w:overflowPunct w:val="0"/>
        <w:autoSpaceDE w:val="0"/>
        <w:autoSpaceDN w:val="0"/>
        <w:adjustRightInd w:val="0"/>
        <w:ind w:right="1"/>
        <w:textAlignment w:val="baseline"/>
        <w:rPr>
          <w:rFonts w:ascii="Times New Roman" w:hAnsi="Times New Roman"/>
        </w:rPr>
      </w:pPr>
    </w:p>
    <w:tbl>
      <w:tblPr>
        <w:tblW w:w="9781" w:type="dxa"/>
        <w:tblLayout w:type="fixed"/>
        <w:tblLook w:val="0000" w:firstRow="0" w:lastRow="0" w:firstColumn="0" w:lastColumn="0" w:noHBand="0" w:noVBand="0"/>
      </w:tblPr>
      <w:tblGrid>
        <w:gridCol w:w="4361"/>
        <w:gridCol w:w="5420"/>
      </w:tblGrid>
      <w:tr w:rsidR="00715723" w:rsidRPr="000E79AB" w14:paraId="179B6FB0" w14:textId="77777777" w:rsidTr="004B4BD1">
        <w:trPr>
          <w:cantSplit/>
        </w:trPr>
        <w:tc>
          <w:tcPr>
            <w:tcW w:w="4361" w:type="dxa"/>
          </w:tcPr>
          <w:p w14:paraId="609FCF06" w14:textId="77777777" w:rsidR="00715723" w:rsidRPr="000E79AB" w:rsidRDefault="00715723" w:rsidP="004B4BD1">
            <w:pPr>
              <w:ind w:right="1"/>
              <w:rPr>
                <w:rFonts w:ascii="Times New Roman" w:hAnsi="Times New Roman"/>
                <w:lang w:eastAsia="en-US"/>
              </w:rPr>
            </w:pPr>
            <w:r w:rsidRPr="000E79AB">
              <w:rPr>
                <w:rFonts w:ascii="Times New Roman" w:hAnsi="Times New Roman"/>
                <w:lang w:eastAsia="en-US"/>
              </w:rPr>
              <w:t>Kraj in datum:</w:t>
            </w:r>
          </w:p>
        </w:tc>
        <w:tc>
          <w:tcPr>
            <w:tcW w:w="5420" w:type="dxa"/>
          </w:tcPr>
          <w:p w14:paraId="6DD6109D" w14:textId="77777777" w:rsidR="00715723" w:rsidRPr="000E79AB" w:rsidRDefault="00715723" w:rsidP="004B4BD1">
            <w:pPr>
              <w:ind w:right="1"/>
              <w:rPr>
                <w:rFonts w:ascii="Times New Roman" w:hAnsi="Times New Roman"/>
                <w:lang w:eastAsia="en-US"/>
              </w:rPr>
            </w:pPr>
            <w:r w:rsidRPr="000E79AB">
              <w:rPr>
                <w:rFonts w:ascii="Times New Roman" w:hAnsi="Times New Roman"/>
                <w:lang w:eastAsia="en-US"/>
              </w:rPr>
              <w:t>Ime, priimek in podpis zastopnika potrjevalca reference ter žig:</w:t>
            </w:r>
          </w:p>
          <w:p w14:paraId="48484568" w14:textId="77777777" w:rsidR="00715723" w:rsidRPr="000E79AB" w:rsidRDefault="00715723" w:rsidP="004B4BD1">
            <w:pPr>
              <w:ind w:right="1"/>
              <w:rPr>
                <w:rFonts w:ascii="Times New Roman" w:hAnsi="Times New Roman"/>
                <w:lang w:eastAsia="en-US"/>
              </w:rPr>
            </w:pPr>
          </w:p>
        </w:tc>
      </w:tr>
      <w:tr w:rsidR="00715723" w:rsidRPr="000E79AB" w14:paraId="566128E1" w14:textId="77777777" w:rsidTr="004B4BD1">
        <w:trPr>
          <w:cantSplit/>
        </w:trPr>
        <w:tc>
          <w:tcPr>
            <w:tcW w:w="4361" w:type="dxa"/>
          </w:tcPr>
          <w:p w14:paraId="411882A9" w14:textId="77777777" w:rsidR="00715723" w:rsidRPr="000E79AB" w:rsidRDefault="00715723" w:rsidP="004B4BD1">
            <w:pPr>
              <w:ind w:right="1"/>
              <w:rPr>
                <w:rFonts w:ascii="Times New Roman" w:hAnsi="Times New Roman"/>
                <w:lang w:eastAsia="en-US"/>
              </w:rPr>
            </w:pPr>
            <w:r w:rsidRPr="000E79AB">
              <w:rPr>
                <w:rFonts w:ascii="Times New Roman" w:hAnsi="Times New Roman"/>
                <w:lang w:eastAsia="en-US"/>
              </w:rPr>
              <w:t>___________________________</w:t>
            </w:r>
          </w:p>
        </w:tc>
        <w:tc>
          <w:tcPr>
            <w:tcW w:w="5420" w:type="dxa"/>
          </w:tcPr>
          <w:p w14:paraId="6459716C" w14:textId="77777777" w:rsidR="00715723" w:rsidRPr="000E79AB" w:rsidRDefault="00715723" w:rsidP="004B4BD1">
            <w:pPr>
              <w:ind w:right="1"/>
              <w:rPr>
                <w:rFonts w:ascii="Times New Roman" w:hAnsi="Times New Roman"/>
                <w:lang w:eastAsia="en-US"/>
              </w:rPr>
            </w:pPr>
            <w:r w:rsidRPr="000E79AB">
              <w:rPr>
                <w:rFonts w:ascii="Times New Roman" w:hAnsi="Times New Roman"/>
                <w:lang w:eastAsia="en-US"/>
              </w:rPr>
              <w:t>___________________________</w:t>
            </w:r>
          </w:p>
        </w:tc>
      </w:tr>
      <w:tr w:rsidR="00715723" w:rsidRPr="000E79AB" w14:paraId="490C22D4" w14:textId="77777777" w:rsidTr="004B4BD1">
        <w:trPr>
          <w:cantSplit/>
        </w:trPr>
        <w:tc>
          <w:tcPr>
            <w:tcW w:w="4361" w:type="dxa"/>
          </w:tcPr>
          <w:p w14:paraId="686A281C" w14:textId="77777777" w:rsidR="00715723" w:rsidRPr="000E79AB" w:rsidRDefault="00715723" w:rsidP="004B4BD1">
            <w:pPr>
              <w:ind w:right="1"/>
              <w:rPr>
                <w:rFonts w:ascii="Times New Roman" w:hAnsi="Times New Roman"/>
                <w:lang w:eastAsia="en-US"/>
              </w:rPr>
            </w:pPr>
          </w:p>
        </w:tc>
        <w:tc>
          <w:tcPr>
            <w:tcW w:w="5420" w:type="dxa"/>
          </w:tcPr>
          <w:p w14:paraId="4B91BB59" w14:textId="77777777" w:rsidR="00715723" w:rsidRPr="000E79AB" w:rsidRDefault="00715723" w:rsidP="004B4BD1">
            <w:pPr>
              <w:ind w:right="1"/>
              <w:rPr>
                <w:rFonts w:ascii="Times New Roman" w:hAnsi="Times New Roman"/>
                <w:lang w:eastAsia="en-US"/>
              </w:rPr>
            </w:pPr>
          </w:p>
          <w:p w14:paraId="30CD24DE" w14:textId="77777777" w:rsidR="00715723" w:rsidRPr="000E79AB" w:rsidRDefault="00715723" w:rsidP="004B4BD1">
            <w:pPr>
              <w:ind w:right="1"/>
              <w:rPr>
                <w:rFonts w:ascii="Times New Roman" w:hAnsi="Times New Roman"/>
                <w:lang w:eastAsia="en-US"/>
              </w:rPr>
            </w:pPr>
            <w:r w:rsidRPr="000E79AB">
              <w:rPr>
                <w:rFonts w:ascii="Times New Roman" w:hAnsi="Times New Roman"/>
                <w:lang w:eastAsia="en-US"/>
              </w:rPr>
              <w:t>___________________________</w:t>
            </w:r>
          </w:p>
        </w:tc>
      </w:tr>
    </w:tbl>
    <w:p w14:paraId="71A0F21C" w14:textId="77777777" w:rsidR="00715723" w:rsidRPr="000E79AB" w:rsidRDefault="00715723" w:rsidP="00715723">
      <w:pPr>
        <w:ind w:right="1"/>
        <w:rPr>
          <w:rFonts w:ascii="Times New Roman" w:hAnsi="Times New Roman"/>
          <w:i/>
          <w:iCs/>
          <w:lang w:eastAsia="en-US"/>
        </w:rPr>
      </w:pPr>
      <w:r w:rsidRPr="000E79AB">
        <w:rPr>
          <w:rFonts w:ascii="Times New Roman" w:hAnsi="Times New Roman"/>
          <w:lang w:eastAsia="en-US"/>
        </w:rPr>
        <w:tab/>
      </w:r>
      <w:r w:rsidRPr="000E79AB">
        <w:rPr>
          <w:rFonts w:ascii="Times New Roman" w:hAnsi="Times New Roman"/>
          <w:lang w:eastAsia="en-US"/>
        </w:rPr>
        <w:tab/>
      </w:r>
      <w:r w:rsidRPr="000E79AB">
        <w:rPr>
          <w:rFonts w:ascii="Times New Roman" w:hAnsi="Times New Roman"/>
          <w:lang w:eastAsia="en-US"/>
        </w:rPr>
        <w:tab/>
      </w:r>
      <w:r w:rsidRPr="000E79AB">
        <w:rPr>
          <w:rFonts w:ascii="Times New Roman" w:hAnsi="Times New Roman"/>
          <w:lang w:eastAsia="en-US"/>
        </w:rPr>
        <w:tab/>
      </w:r>
      <w:r w:rsidRPr="000E79AB">
        <w:rPr>
          <w:rFonts w:ascii="Times New Roman" w:hAnsi="Times New Roman"/>
          <w:lang w:eastAsia="en-US"/>
        </w:rPr>
        <w:tab/>
      </w:r>
      <w:r w:rsidRPr="000E79AB">
        <w:rPr>
          <w:rFonts w:ascii="Times New Roman" w:hAnsi="Times New Roman"/>
          <w:lang w:eastAsia="en-US"/>
        </w:rPr>
        <w:tab/>
      </w:r>
      <w:r w:rsidRPr="000E79AB">
        <w:rPr>
          <w:rFonts w:ascii="Times New Roman" w:hAnsi="Times New Roman"/>
          <w:lang w:eastAsia="en-US"/>
        </w:rPr>
        <w:tab/>
        <w:t xml:space="preserve">               </w:t>
      </w:r>
      <w:r w:rsidRPr="000E79AB">
        <w:rPr>
          <w:rFonts w:ascii="Times New Roman" w:hAnsi="Times New Roman"/>
          <w:i/>
          <w:iCs/>
          <w:lang w:eastAsia="en-US"/>
        </w:rPr>
        <w:t>(podpis)</w:t>
      </w:r>
    </w:p>
    <w:p w14:paraId="4CDD488C" w14:textId="77777777" w:rsidR="00E01778" w:rsidRDefault="00E01778" w:rsidP="00E01778">
      <w:pPr>
        <w:jc w:val="both"/>
        <w:rPr>
          <w:rFonts w:ascii="Tahoma" w:hAnsi="Tahoma" w:cs="Tahoma"/>
          <w:sz w:val="20"/>
          <w:szCs w:val="20"/>
        </w:rPr>
      </w:pPr>
    </w:p>
    <w:p w14:paraId="6034FDAC" w14:textId="77777777" w:rsidR="00E01778" w:rsidRDefault="00E01778" w:rsidP="00E01778">
      <w:pPr>
        <w:jc w:val="both"/>
        <w:rPr>
          <w:rFonts w:ascii="Tahoma" w:hAnsi="Tahoma" w:cs="Tahoma"/>
          <w:sz w:val="20"/>
          <w:szCs w:val="20"/>
        </w:rPr>
      </w:pPr>
    </w:p>
    <w:p w14:paraId="6BF48F04" w14:textId="77777777" w:rsidR="00E01778" w:rsidRDefault="00E01778" w:rsidP="00E01778">
      <w:pPr>
        <w:jc w:val="both"/>
        <w:rPr>
          <w:rFonts w:ascii="Tahoma" w:hAnsi="Tahoma" w:cs="Tahoma"/>
          <w:sz w:val="20"/>
          <w:szCs w:val="20"/>
        </w:rPr>
      </w:pPr>
    </w:p>
    <w:p w14:paraId="5555F14E" w14:textId="113FE1EC" w:rsidR="0081501D" w:rsidRDefault="0081501D" w:rsidP="0081501D">
      <w:pPr>
        <w:jc w:val="both"/>
        <w:rPr>
          <w:rFonts w:ascii="Times New Roman" w:hAnsi="Times New Roman"/>
        </w:rPr>
      </w:pPr>
    </w:p>
    <w:p w14:paraId="5ACACB83" w14:textId="30EE43F2" w:rsidR="00E8130B" w:rsidRDefault="00E8130B" w:rsidP="0081501D">
      <w:pPr>
        <w:jc w:val="both"/>
        <w:rPr>
          <w:rFonts w:ascii="Times New Roman" w:hAnsi="Times New Roman"/>
        </w:rPr>
      </w:pPr>
    </w:p>
    <w:p w14:paraId="3FB16F35" w14:textId="63A2EA6D" w:rsidR="00E8130B" w:rsidRDefault="00E8130B" w:rsidP="0081501D">
      <w:pPr>
        <w:jc w:val="both"/>
        <w:rPr>
          <w:rFonts w:ascii="Times New Roman" w:hAnsi="Times New Roman"/>
        </w:rPr>
      </w:pPr>
    </w:p>
    <w:p w14:paraId="7C0835C7" w14:textId="62041FDB" w:rsidR="00715723" w:rsidRDefault="00715723" w:rsidP="0081501D">
      <w:pPr>
        <w:jc w:val="both"/>
        <w:rPr>
          <w:rFonts w:ascii="Times New Roman" w:hAnsi="Times New Roman"/>
        </w:rPr>
      </w:pPr>
    </w:p>
    <w:p w14:paraId="53470B78" w14:textId="678FDE8C" w:rsidR="00715723" w:rsidRDefault="00715723" w:rsidP="0081501D">
      <w:pPr>
        <w:jc w:val="both"/>
        <w:rPr>
          <w:rFonts w:ascii="Times New Roman" w:hAnsi="Times New Roman"/>
        </w:rPr>
      </w:pPr>
    </w:p>
    <w:p w14:paraId="1559868A" w14:textId="268B2244" w:rsidR="00715723" w:rsidRDefault="00715723" w:rsidP="0081501D">
      <w:pPr>
        <w:jc w:val="both"/>
        <w:rPr>
          <w:rFonts w:ascii="Times New Roman" w:hAnsi="Times New Roman"/>
        </w:rPr>
      </w:pPr>
    </w:p>
    <w:p w14:paraId="42AE6524" w14:textId="376AF922" w:rsidR="00715723" w:rsidRDefault="00715723" w:rsidP="0081501D">
      <w:pPr>
        <w:jc w:val="both"/>
        <w:rPr>
          <w:rFonts w:ascii="Times New Roman" w:hAnsi="Times New Roman"/>
        </w:rPr>
      </w:pPr>
    </w:p>
    <w:p w14:paraId="1DE46C23" w14:textId="5F154BEF" w:rsidR="00715723" w:rsidRDefault="00715723" w:rsidP="0081501D">
      <w:pPr>
        <w:jc w:val="both"/>
        <w:rPr>
          <w:rFonts w:ascii="Times New Roman" w:hAnsi="Times New Roman"/>
        </w:rPr>
      </w:pPr>
    </w:p>
    <w:p w14:paraId="4F0F0C21" w14:textId="0F5134F1" w:rsidR="00715723" w:rsidRDefault="00715723" w:rsidP="0081501D">
      <w:pPr>
        <w:jc w:val="both"/>
        <w:rPr>
          <w:rFonts w:ascii="Times New Roman" w:hAnsi="Times New Roman"/>
        </w:rPr>
      </w:pPr>
    </w:p>
    <w:p w14:paraId="3968CB0E" w14:textId="0442B932" w:rsidR="00715723" w:rsidRDefault="00715723" w:rsidP="0081501D">
      <w:pPr>
        <w:jc w:val="both"/>
        <w:rPr>
          <w:rFonts w:ascii="Times New Roman" w:hAnsi="Times New Roman"/>
        </w:rPr>
      </w:pPr>
    </w:p>
    <w:p w14:paraId="0EC7763A" w14:textId="150F585A" w:rsidR="00715723" w:rsidRDefault="00715723" w:rsidP="0081501D">
      <w:pPr>
        <w:jc w:val="both"/>
        <w:rPr>
          <w:rFonts w:ascii="Times New Roman" w:hAnsi="Times New Roman"/>
        </w:rPr>
      </w:pPr>
    </w:p>
    <w:p w14:paraId="08BD40E7" w14:textId="5F6F86FA" w:rsidR="00715723" w:rsidRDefault="00715723" w:rsidP="0081501D">
      <w:pPr>
        <w:jc w:val="both"/>
        <w:rPr>
          <w:rFonts w:ascii="Times New Roman" w:hAnsi="Times New Roman"/>
        </w:rPr>
      </w:pPr>
    </w:p>
    <w:p w14:paraId="549A1357" w14:textId="35E4C760" w:rsidR="00715723" w:rsidRDefault="00715723" w:rsidP="0081501D">
      <w:pPr>
        <w:jc w:val="both"/>
        <w:rPr>
          <w:rFonts w:ascii="Times New Roman" w:hAnsi="Times New Roman"/>
        </w:rPr>
      </w:pPr>
    </w:p>
    <w:p w14:paraId="24C16E64" w14:textId="2BB4B4DE" w:rsidR="00715723" w:rsidRDefault="00715723" w:rsidP="0081501D">
      <w:pPr>
        <w:jc w:val="both"/>
        <w:rPr>
          <w:rFonts w:ascii="Times New Roman" w:hAnsi="Times New Roman"/>
        </w:rPr>
      </w:pPr>
    </w:p>
    <w:p w14:paraId="4E8B6783" w14:textId="550EF5A3" w:rsidR="00715723" w:rsidRDefault="00715723" w:rsidP="0081501D">
      <w:pPr>
        <w:jc w:val="both"/>
        <w:rPr>
          <w:rFonts w:ascii="Times New Roman" w:hAnsi="Times New Roman"/>
        </w:rPr>
      </w:pPr>
    </w:p>
    <w:p w14:paraId="39F26161" w14:textId="228EA70C" w:rsidR="00715723" w:rsidRDefault="00715723" w:rsidP="0081501D">
      <w:pPr>
        <w:jc w:val="both"/>
        <w:rPr>
          <w:rFonts w:ascii="Times New Roman" w:hAnsi="Times New Roman"/>
        </w:rPr>
      </w:pPr>
    </w:p>
    <w:p w14:paraId="55AB44E9" w14:textId="267F7869" w:rsidR="00715723" w:rsidRDefault="00715723" w:rsidP="0081501D">
      <w:pPr>
        <w:jc w:val="both"/>
        <w:rPr>
          <w:rFonts w:ascii="Times New Roman" w:hAnsi="Times New Roman"/>
        </w:rPr>
      </w:pPr>
    </w:p>
    <w:p w14:paraId="033B1EDA" w14:textId="0E1B4859" w:rsidR="00715723" w:rsidRDefault="00715723" w:rsidP="0081501D">
      <w:pPr>
        <w:jc w:val="both"/>
        <w:rPr>
          <w:rFonts w:ascii="Times New Roman" w:hAnsi="Times New Roman"/>
        </w:rPr>
      </w:pPr>
    </w:p>
    <w:p w14:paraId="47B325D2" w14:textId="3EBECF91" w:rsidR="00715723" w:rsidRDefault="00715723" w:rsidP="0081501D">
      <w:pPr>
        <w:jc w:val="both"/>
        <w:rPr>
          <w:rFonts w:ascii="Times New Roman" w:hAnsi="Times New Roman"/>
        </w:rPr>
      </w:pPr>
    </w:p>
    <w:p w14:paraId="392DC531" w14:textId="2BF2C8A3" w:rsidR="00715723" w:rsidRDefault="00715723" w:rsidP="0081501D">
      <w:pPr>
        <w:jc w:val="both"/>
        <w:rPr>
          <w:rFonts w:ascii="Times New Roman" w:hAnsi="Times New Roman"/>
        </w:rPr>
      </w:pPr>
    </w:p>
    <w:p w14:paraId="1C07D4E8" w14:textId="737F8AE4" w:rsidR="00715723" w:rsidRDefault="00715723" w:rsidP="0081501D">
      <w:pPr>
        <w:jc w:val="both"/>
        <w:rPr>
          <w:rFonts w:ascii="Times New Roman" w:hAnsi="Times New Roman"/>
        </w:rPr>
      </w:pPr>
    </w:p>
    <w:p w14:paraId="7F003905" w14:textId="4698801C" w:rsidR="00715723" w:rsidRDefault="00715723" w:rsidP="0081501D">
      <w:pPr>
        <w:jc w:val="both"/>
        <w:rPr>
          <w:rFonts w:ascii="Times New Roman" w:hAnsi="Times New Roman"/>
        </w:rPr>
      </w:pPr>
    </w:p>
    <w:p w14:paraId="63777F6C" w14:textId="7A60367C" w:rsidR="00715723" w:rsidRDefault="00715723" w:rsidP="0081501D">
      <w:pPr>
        <w:jc w:val="both"/>
        <w:rPr>
          <w:rFonts w:ascii="Times New Roman" w:hAnsi="Times New Roman"/>
        </w:rPr>
      </w:pPr>
    </w:p>
    <w:p w14:paraId="58173499" w14:textId="0D49ADAC" w:rsidR="00715723" w:rsidRDefault="00715723" w:rsidP="0081501D">
      <w:pPr>
        <w:jc w:val="both"/>
        <w:rPr>
          <w:rFonts w:ascii="Times New Roman" w:hAnsi="Times New Roman"/>
        </w:rPr>
      </w:pPr>
    </w:p>
    <w:p w14:paraId="5E985C06" w14:textId="160F4965" w:rsidR="00715723" w:rsidRDefault="00715723" w:rsidP="0081501D">
      <w:pPr>
        <w:jc w:val="both"/>
        <w:rPr>
          <w:rFonts w:ascii="Times New Roman" w:hAnsi="Times New Roman"/>
        </w:rPr>
      </w:pPr>
    </w:p>
    <w:p w14:paraId="637F5ACA" w14:textId="27CAF2F1" w:rsidR="00715723" w:rsidRDefault="00715723" w:rsidP="0081501D">
      <w:pPr>
        <w:jc w:val="both"/>
        <w:rPr>
          <w:rFonts w:ascii="Times New Roman" w:hAnsi="Times New Roman"/>
        </w:rPr>
      </w:pPr>
    </w:p>
    <w:p w14:paraId="2FD6CF2F" w14:textId="5ED70A6D" w:rsidR="00715723" w:rsidRDefault="00715723" w:rsidP="0081501D">
      <w:pPr>
        <w:jc w:val="both"/>
        <w:rPr>
          <w:rFonts w:ascii="Times New Roman" w:hAnsi="Times New Roman"/>
        </w:rPr>
      </w:pPr>
    </w:p>
    <w:p w14:paraId="7AB7D4F4" w14:textId="7971A147" w:rsidR="00715723" w:rsidRDefault="00715723" w:rsidP="0081501D">
      <w:pPr>
        <w:jc w:val="both"/>
        <w:rPr>
          <w:rFonts w:ascii="Times New Roman" w:hAnsi="Times New Roman"/>
        </w:rPr>
      </w:pPr>
    </w:p>
    <w:p w14:paraId="17451EC0" w14:textId="51B96C43" w:rsidR="00715723" w:rsidRDefault="00715723" w:rsidP="0081501D">
      <w:pPr>
        <w:jc w:val="both"/>
        <w:rPr>
          <w:rFonts w:ascii="Times New Roman" w:hAnsi="Times New Roman"/>
        </w:rPr>
      </w:pPr>
    </w:p>
    <w:p w14:paraId="517B2F3D" w14:textId="7DD01C63" w:rsidR="00715723" w:rsidRDefault="00715723" w:rsidP="0081501D">
      <w:pPr>
        <w:jc w:val="both"/>
        <w:rPr>
          <w:rFonts w:ascii="Times New Roman" w:hAnsi="Times New Roman"/>
        </w:rPr>
      </w:pPr>
    </w:p>
    <w:p w14:paraId="33DDEB04" w14:textId="638DC567" w:rsidR="00715723" w:rsidRDefault="00715723" w:rsidP="0081501D">
      <w:pPr>
        <w:jc w:val="both"/>
        <w:rPr>
          <w:rFonts w:ascii="Times New Roman" w:hAnsi="Times New Roman"/>
        </w:rPr>
      </w:pPr>
    </w:p>
    <w:p w14:paraId="50DAEF29" w14:textId="7A15E390" w:rsidR="00715723" w:rsidRDefault="00715723" w:rsidP="0081501D">
      <w:pPr>
        <w:jc w:val="both"/>
        <w:rPr>
          <w:rFonts w:ascii="Times New Roman" w:hAnsi="Times New Roman"/>
        </w:rPr>
      </w:pPr>
    </w:p>
    <w:p w14:paraId="34C80C31" w14:textId="77777777" w:rsidR="00715723" w:rsidRDefault="00715723" w:rsidP="0081501D">
      <w:pPr>
        <w:jc w:val="both"/>
        <w:rPr>
          <w:rFonts w:ascii="Times New Roman" w:hAnsi="Times New Roman"/>
        </w:rPr>
      </w:pPr>
    </w:p>
    <w:p w14:paraId="7A4DC11D" w14:textId="5AAE1254" w:rsidR="00011968" w:rsidRPr="00AB60E3" w:rsidRDefault="00011968" w:rsidP="0001196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0B1D9C">
        <w:rPr>
          <w:rFonts w:ascii="Times New Roman" w:hAnsi="Times New Roman"/>
          <w:szCs w:val="20"/>
        </w:rPr>
        <w:tab/>
      </w:r>
      <w:r w:rsidR="000B1D9C">
        <w:rPr>
          <w:rFonts w:ascii="Times New Roman" w:hAnsi="Times New Roman"/>
          <w:szCs w:val="20"/>
        </w:rPr>
        <w:tab/>
      </w:r>
      <w:r>
        <w:rPr>
          <w:rFonts w:ascii="Times New Roman" w:hAnsi="Times New Roman"/>
          <w:szCs w:val="20"/>
        </w:rPr>
        <w:t>OBR-</w:t>
      </w:r>
      <w:r w:rsidR="00715723">
        <w:rPr>
          <w:rFonts w:ascii="Times New Roman" w:hAnsi="Times New Roman"/>
          <w:szCs w:val="20"/>
        </w:rPr>
        <w:t>9</w:t>
      </w:r>
    </w:p>
    <w:p w14:paraId="6EC53FC9" w14:textId="64FA5E15" w:rsidR="00011968" w:rsidRDefault="00011968" w:rsidP="00011968">
      <w:pPr>
        <w:jc w:val="both"/>
        <w:rPr>
          <w:rFonts w:ascii="Times New Roman" w:hAnsi="Times New Roman"/>
          <w:b/>
          <w:szCs w:val="20"/>
        </w:rPr>
      </w:pPr>
      <w:r w:rsidRPr="00AB60E3">
        <w:rPr>
          <w:rFonts w:ascii="Times New Roman" w:hAnsi="Times New Roman"/>
          <w:b/>
          <w:szCs w:val="20"/>
        </w:rPr>
        <w:t xml:space="preserve">Štev.: </w:t>
      </w:r>
      <w:r w:rsidR="00B80902" w:rsidRPr="00B80902">
        <w:rPr>
          <w:rFonts w:ascii="Times New Roman" w:hAnsi="Times New Roman"/>
          <w:b/>
          <w:szCs w:val="20"/>
        </w:rPr>
        <w:t>V23-26/B</w:t>
      </w:r>
    </w:p>
    <w:p w14:paraId="48EBDA21" w14:textId="77777777" w:rsidR="005F1074" w:rsidRPr="00AB60E3" w:rsidRDefault="005F1074" w:rsidP="00011968">
      <w:pPr>
        <w:jc w:val="both"/>
        <w:rPr>
          <w:rFonts w:ascii="Times New Roman" w:hAnsi="Times New Roman"/>
          <w:b/>
          <w:szCs w:val="20"/>
        </w:rPr>
      </w:pPr>
    </w:p>
    <w:p w14:paraId="202D0572" w14:textId="77777777" w:rsidR="00011968" w:rsidRDefault="00011968" w:rsidP="000D021C">
      <w:pPr>
        <w:autoSpaceDE w:val="0"/>
        <w:autoSpaceDN w:val="0"/>
        <w:adjustRightInd w:val="0"/>
        <w:jc w:val="both"/>
        <w:rPr>
          <w:rFonts w:ascii="Times New Roman" w:hAnsi="Times New Roman"/>
        </w:rPr>
      </w:pPr>
    </w:p>
    <w:p w14:paraId="7A36B0F7" w14:textId="77777777" w:rsidR="00011968" w:rsidRDefault="00011968" w:rsidP="000D021C">
      <w:pPr>
        <w:autoSpaceDE w:val="0"/>
        <w:autoSpaceDN w:val="0"/>
        <w:adjustRightInd w:val="0"/>
        <w:jc w:val="both"/>
        <w:rPr>
          <w:rFonts w:ascii="Times New Roman" w:hAnsi="Times New Roman"/>
        </w:rPr>
      </w:pPr>
    </w:p>
    <w:p w14:paraId="1F2FE9AC" w14:textId="77777777" w:rsidR="00011968" w:rsidRPr="009D5353" w:rsidRDefault="00011968" w:rsidP="00011968">
      <w:pPr>
        <w:keepNext/>
        <w:pBdr>
          <w:top w:val="single" w:sz="4" w:space="0" w:color="auto"/>
          <w:left w:val="single" w:sz="4" w:space="4" w:color="auto"/>
          <w:bottom w:val="single" w:sz="4" w:space="1" w:color="auto"/>
          <w:right w:val="single" w:sz="4" w:space="4" w:color="auto"/>
        </w:pBdr>
        <w:jc w:val="center"/>
        <w:outlineLvl w:val="1"/>
        <w:rPr>
          <w:rFonts w:ascii="Times New Roman" w:hAnsi="Times New Roman"/>
          <w:b/>
          <w:bCs/>
          <w:iCs/>
        </w:rPr>
      </w:pPr>
      <w:bookmarkStart w:id="168" w:name="_Toc119332836"/>
      <w:bookmarkStart w:id="169" w:name="_Toc190162120"/>
      <w:bookmarkStart w:id="170" w:name="_Toc207480241"/>
      <w:bookmarkStart w:id="171" w:name="_Hlk190156337"/>
      <w:r w:rsidRPr="009D5353">
        <w:rPr>
          <w:rFonts w:ascii="Times New Roman" w:hAnsi="Times New Roman"/>
          <w:b/>
          <w:bCs/>
          <w:iCs/>
        </w:rPr>
        <w:t>SOGLASJE / IZJAVA PODIZVAJALCA O NEPOSREDNEM PLAČILU</w:t>
      </w:r>
      <w:bookmarkEnd w:id="168"/>
      <w:bookmarkEnd w:id="169"/>
      <w:bookmarkEnd w:id="170"/>
      <w:r w:rsidRPr="009D5353">
        <w:rPr>
          <w:rFonts w:ascii="Times New Roman" w:hAnsi="Times New Roman"/>
          <w:b/>
          <w:bCs/>
          <w:iCs/>
        </w:rPr>
        <w:t xml:space="preserve"> </w:t>
      </w:r>
    </w:p>
    <w:bookmarkEnd w:id="171"/>
    <w:p w14:paraId="0C241B5E" w14:textId="77777777" w:rsidR="00011968" w:rsidRPr="009D5353" w:rsidRDefault="00011968" w:rsidP="00011968">
      <w:pPr>
        <w:rPr>
          <w:rFonts w:ascii="Times New Roman" w:hAnsi="Times New Roman"/>
        </w:rPr>
      </w:pPr>
    </w:p>
    <w:p w14:paraId="4693920C" w14:textId="77777777" w:rsidR="00715723" w:rsidRPr="00715723" w:rsidRDefault="00715723" w:rsidP="00715723">
      <w:pPr>
        <w:rPr>
          <w:rFonts w:ascii="Times New Roman" w:hAnsi="Times New Roman"/>
          <w:b/>
          <w:bCs/>
        </w:rPr>
      </w:pPr>
      <w:r w:rsidRPr="00715723">
        <w:rPr>
          <w:rFonts w:ascii="Times New Roman" w:hAnsi="Times New Roman"/>
          <w:b/>
          <w:bCs/>
        </w:rPr>
        <w:t>Za sklop št. ________________</w:t>
      </w:r>
    </w:p>
    <w:p w14:paraId="43629F45" w14:textId="35CDAFFF" w:rsidR="00011968" w:rsidRDefault="00011968" w:rsidP="00011968">
      <w:pPr>
        <w:rPr>
          <w:rFonts w:ascii="Times New Roman" w:hAnsi="Times New Roman"/>
        </w:rPr>
      </w:pPr>
    </w:p>
    <w:p w14:paraId="2EE590BF" w14:textId="77777777" w:rsidR="00715723" w:rsidRPr="009D5353" w:rsidRDefault="00715723" w:rsidP="00011968">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6159"/>
      </w:tblGrid>
      <w:tr w:rsidR="00011968" w:rsidRPr="009D5353" w14:paraId="0F90BB3E" w14:textId="77777777" w:rsidTr="00165883">
        <w:tc>
          <w:tcPr>
            <w:tcW w:w="3195" w:type="dxa"/>
          </w:tcPr>
          <w:p w14:paraId="3984FCAC" w14:textId="77777777" w:rsidR="00011968" w:rsidRPr="009D5353" w:rsidRDefault="00011968" w:rsidP="00B9512E">
            <w:pPr>
              <w:rPr>
                <w:rFonts w:ascii="Times New Roman" w:hAnsi="Times New Roman"/>
              </w:rPr>
            </w:pPr>
            <w:r w:rsidRPr="009D5353">
              <w:rPr>
                <w:rFonts w:ascii="Times New Roman" w:hAnsi="Times New Roman"/>
              </w:rPr>
              <w:t>Naziv podizvajalca:</w:t>
            </w:r>
          </w:p>
        </w:tc>
        <w:tc>
          <w:tcPr>
            <w:tcW w:w="6159" w:type="dxa"/>
          </w:tcPr>
          <w:p w14:paraId="3DDE2DD3" w14:textId="77777777" w:rsidR="00011968" w:rsidRPr="009D5353" w:rsidRDefault="00011968" w:rsidP="00B9512E">
            <w:pPr>
              <w:rPr>
                <w:rFonts w:ascii="Times New Roman" w:hAnsi="Times New Roman"/>
              </w:rPr>
            </w:pPr>
          </w:p>
        </w:tc>
      </w:tr>
      <w:tr w:rsidR="00011968" w:rsidRPr="009D5353" w14:paraId="27FF2BFA" w14:textId="77777777" w:rsidTr="00165883">
        <w:tc>
          <w:tcPr>
            <w:tcW w:w="3195" w:type="dxa"/>
          </w:tcPr>
          <w:p w14:paraId="3E6BE6DB" w14:textId="77777777" w:rsidR="00011968" w:rsidRPr="009D5353" w:rsidRDefault="00011968" w:rsidP="00B9512E">
            <w:pPr>
              <w:rPr>
                <w:rFonts w:ascii="Times New Roman" w:hAnsi="Times New Roman"/>
              </w:rPr>
            </w:pPr>
          </w:p>
          <w:p w14:paraId="4C843547" w14:textId="77777777" w:rsidR="00011968" w:rsidRPr="009D5353" w:rsidRDefault="00011968" w:rsidP="00B9512E">
            <w:pPr>
              <w:rPr>
                <w:rFonts w:ascii="Times New Roman" w:hAnsi="Times New Roman"/>
              </w:rPr>
            </w:pPr>
            <w:r w:rsidRPr="009D5353">
              <w:rPr>
                <w:rFonts w:ascii="Times New Roman" w:hAnsi="Times New Roman"/>
              </w:rPr>
              <w:t>Sedež (naslov) podizvajalca:</w:t>
            </w:r>
          </w:p>
        </w:tc>
        <w:tc>
          <w:tcPr>
            <w:tcW w:w="6159" w:type="dxa"/>
          </w:tcPr>
          <w:p w14:paraId="06FCB6D8" w14:textId="77777777" w:rsidR="00011968" w:rsidRPr="009D5353" w:rsidRDefault="00011968" w:rsidP="00B9512E">
            <w:pPr>
              <w:rPr>
                <w:rFonts w:ascii="Times New Roman" w:hAnsi="Times New Roman"/>
              </w:rPr>
            </w:pPr>
          </w:p>
        </w:tc>
      </w:tr>
    </w:tbl>
    <w:p w14:paraId="0346CF72" w14:textId="77777777" w:rsidR="00011968" w:rsidRPr="009D5353" w:rsidRDefault="00011968" w:rsidP="00011968">
      <w:pPr>
        <w:rPr>
          <w:rFonts w:ascii="Times New Roman" w:hAnsi="Times New Roman"/>
        </w:rPr>
      </w:pPr>
    </w:p>
    <w:p w14:paraId="4E90EFAD" w14:textId="77777777" w:rsidR="00011968" w:rsidRPr="009D5353" w:rsidRDefault="00011968" w:rsidP="00011968">
      <w:pPr>
        <w:rPr>
          <w:rFonts w:ascii="Times New Roman" w:hAnsi="Times New Roman"/>
        </w:rPr>
      </w:pPr>
    </w:p>
    <w:p w14:paraId="2947A096" w14:textId="77777777" w:rsidR="00011968" w:rsidRPr="009D5353" w:rsidRDefault="00011968" w:rsidP="00011968">
      <w:pPr>
        <w:rPr>
          <w:rFonts w:ascii="Times New Roman" w:hAnsi="Times New Roman"/>
        </w:rPr>
      </w:pPr>
      <w:r w:rsidRPr="009D5353">
        <w:rPr>
          <w:rFonts w:ascii="Times New Roman" w:hAnsi="Times New Roman"/>
        </w:rPr>
        <w:t xml:space="preserve">Podpisana pooblaščena oseba podizvajalca izjavlja, da </w:t>
      </w:r>
    </w:p>
    <w:p w14:paraId="3BE851B7" w14:textId="77777777" w:rsidR="00011968" w:rsidRPr="009D5353" w:rsidRDefault="00011968" w:rsidP="00011968">
      <w:pPr>
        <w:rPr>
          <w:rFonts w:ascii="Times New Roman" w:hAnsi="Times New Roman"/>
        </w:rPr>
      </w:pPr>
    </w:p>
    <w:p w14:paraId="5A93AE4C" w14:textId="77777777" w:rsidR="00011968" w:rsidRPr="009D5353" w:rsidRDefault="00011968" w:rsidP="00011968">
      <w:pPr>
        <w:jc w:val="center"/>
        <w:rPr>
          <w:rFonts w:ascii="Times New Roman" w:hAnsi="Times New Roman"/>
        </w:rPr>
      </w:pPr>
      <w:r w:rsidRPr="009D5353">
        <w:rPr>
          <w:rFonts w:ascii="Times New Roman" w:hAnsi="Times New Roman"/>
          <w:b/>
        </w:rPr>
        <w:t>ZAHTEVA / NE ZAHTEVA</w:t>
      </w:r>
    </w:p>
    <w:p w14:paraId="6E928B20" w14:textId="77777777" w:rsidR="00011968" w:rsidRPr="009D5353" w:rsidRDefault="00011968" w:rsidP="00011968">
      <w:pPr>
        <w:rPr>
          <w:rFonts w:ascii="Times New Roman" w:hAnsi="Times New Roman"/>
        </w:rPr>
      </w:pPr>
    </w:p>
    <w:p w14:paraId="06F02B96" w14:textId="77777777" w:rsidR="00011968" w:rsidRPr="009D5353" w:rsidRDefault="00011968" w:rsidP="00011968">
      <w:pPr>
        <w:rPr>
          <w:rFonts w:ascii="Times New Roman" w:hAnsi="Times New Roman"/>
        </w:rPr>
      </w:pPr>
      <w:r w:rsidRPr="009D5353">
        <w:rPr>
          <w:rFonts w:ascii="Times New Roman" w:hAnsi="Times New Roman"/>
        </w:rPr>
        <w:t>neposredna plačila (</w:t>
      </w:r>
      <w:r w:rsidRPr="00F11A04">
        <w:rPr>
          <w:rFonts w:ascii="Times New Roman" w:hAnsi="Times New Roman"/>
          <w:i/>
          <w:iCs/>
          <w:sz w:val="20"/>
          <w:szCs w:val="20"/>
        </w:rPr>
        <w:t>primerno obkrožiti</w:t>
      </w:r>
      <w:r w:rsidRPr="009D5353">
        <w:rPr>
          <w:rFonts w:ascii="Times New Roman" w:hAnsi="Times New Roman"/>
        </w:rPr>
        <w:t xml:space="preserve">). </w:t>
      </w:r>
    </w:p>
    <w:p w14:paraId="46C4CEC4" w14:textId="77777777" w:rsidR="00011968" w:rsidRPr="009D5353" w:rsidRDefault="00011968" w:rsidP="00011968">
      <w:pPr>
        <w:rPr>
          <w:rFonts w:ascii="Times New Roman" w:hAnsi="Times New Roman"/>
        </w:rPr>
      </w:pPr>
    </w:p>
    <w:p w14:paraId="073D14AA" w14:textId="77777777" w:rsidR="00011968" w:rsidRPr="009D5353" w:rsidRDefault="00011968" w:rsidP="00011968">
      <w:pPr>
        <w:rPr>
          <w:rFonts w:ascii="Times New Roman" w:hAnsi="Times New Roman"/>
        </w:rPr>
      </w:pPr>
    </w:p>
    <w:p w14:paraId="4D4E80F8" w14:textId="18377898" w:rsidR="00011968" w:rsidRPr="009D5353" w:rsidRDefault="00B77C23" w:rsidP="00011968">
      <w:pPr>
        <w:jc w:val="both"/>
        <w:rPr>
          <w:rFonts w:ascii="Times New Roman" w:hAnsi="Times New Roman"/>
        </w:rPr>
      </w:pPr>
      <w:r>
        <w:rPr>
          <w:rFonts w:ascii="Times New Roman" w:hAnsi="Times New Roman"/>
        </w:rPr>
        <w:t>*</w:t>
      </w:r>
      <w:r w:rsidR="00011968" w:rsidRPr="009D5353">
        <w:rPr>
          <w:rFonts w:ascii="Times New Roman" w:hAnsi="Times New Roman"/>
        </w:rPr>
        <w:t xml:space="preserve">S podpisom te izjave pod kazensko in materialno odgovornostjo zahtevamo, da bo naročnik </w:t>
      </w:r>
      <w:r w:rsidR="00D8247F">
        <w:rPr>
          <w:rFonts w:ascii="Times New Roman" w:hAnsi="Times New Roman"/>
        </w:rPr>
        <w:t>Urad RS za investicije v zdravstvu</w:t>
      </w:r>
      <w:r w:rsidR="00011968" w:rsidRPr="009D5353">
        <w:rPr>
          <w:rFonts w:ascii="Times New Roman" w:hAnsi="Times New Roman"/>
        </w:rPr>
        <w:t xml:space="preserve"> za javno naročilo, katerega predmet je</w:t>
      </w:r>
      <w:r w:rsidR="00011968" w:rsidRPr="009D5353">
        <w:rPr>
          <w:rFonts w:ascii="Times New Roman" w:hAnsi="Times New Roman"/>
          <w:b/>
          <w:bCs/>
        </w:rPr>
        <w:t xml:space="preserve"> </w:t>
      </w:r>
      <w:r w:rsidR="00011968" w:rsidRPr="009D5353">
        <w:rPr>
          <w:rFonts w:ascii="Times New Roman" w:hAnsi="Times New Roman"/>
          <w:b/>
        </w:rPr>
        <w:t>»</w:t>
      </w:r>
      <w:r w:rsidR="00CE2F2A">
        <w:rPr>
          <w:rFonts w:ascii="Times New Roman" w:hAnsi="Times New Roman"/>
          <w:b/>
        </w:rPr>
        <w:t>Nakup razne opreme za nov prizidek k lekarni SB Slovenj Gradec</w:t>
      </w:r>
      <w:r w:rsidR="00011968" w:rsidRPr="009D5353">
        <w:rPr>
          <w:rFonts w:ascii="Times New Roman" w:hAnsi="Times New Roman"/>
          <w:b/>
        </w:rPr>
        <w:t>«</w:t>
      </w:r>
      <w:r w:rsidR="00011968" w:rsidRPr="009D5353">
        <w:rPr>
          <w:rFonts w:ascii="Times New Roman" w:hAnsi="Times New Roman"/>
        </w:rPr>
        <w:t>, namesto ponudnika _____________________________ (v nadaljnjem besedilu: ponudnik) poravnaval naše terjatve do ponudnika neposredno nam.</w:t>
      </w:r>
    </w:p>
    <w:p w14:paraId="57B6814F" w14:textId="77777777" w:rsidR="00011968" w:rsidRPr="009D5353" w:rsidRDefault="00011968" w:rsidP="00011968">
      <w:pPr>
        <w:rPr>
          <w:rFonts w:ascii="Times New Roman" w:hAnsi="Times New Roman"/>
        </w:rPr>
      </w:pPr>
    </w:p>
    <w:p w14:paraId="0F8B9E07" w14:textId="77777777" w:rsidR="00011968" w:rsidRPr="009D5353" w:rsidRDefault="00011968" w:rsidP="00011968">
      <w:pPr>
        <w:pStyle w:val="odstavek1"/>
        <w:spacing w:before="0" w:line="260" w:lineRule="exact"/>
        <w:rPr>
          <w:rFonts w:ascii="Times New Roman" w:hAnsi="Times New Roman" w:cs="Times New Roman"/>
        </w:rPr>
      </w:pPr>
    </w:p>
    <w:p w14:paraId="7A3A1C5A" w14:textId="77777777" w:rsidR="00011968" w:rsidRPr="009D5353" w:rsidRDefault="00011968" w:rsidP="00011968">
      <w:pPr>
        <w:rPr>
          <w:rFonts w:ascii="Times New Roman" w:hAnsi="Times New Roman"/>
        </w:rPr>
      </w:pPr>
    </w:p>
    <w:p w14:paraId="225E902C" w14:textId="77777777" w:rsidR="00011968" w:rsidRPr="009D5353" w:rsidRDefault="00011968" w:rsidP="00011968">
      <w:pPr>
        <w:rPr>
          <w:rFonts w:ascii="Times New Roman" w:hAnsi="Times New Roman"/>
        </w:rPr>
      </w:pPr>
    </w:p>
    <w:p w14:paraId="20CDBBFB" w14:textId="77777777" w:rsidR="00011968" w:rsidRPr="009D5353" w:rsidRDefault="00011968" w:rsidP="00011968">
      <w:pPr>
        <w:rPr>
          <w:rFonts w:ascii="Times New Roman" w:hAnsi="Times New Roman"/>
        </w:rPr>
      </w:pPr>
    </w:p>
    <w:tbl>
      <w:tblPr>
        <w:tblW w:w="0" w:type="auto"/>
        <w:tblLayout w:type="fixed"/>
        <w:tblLook w:val="0000" w:firstRow="0" w:lastRow="0" w:firstColumn="0" w:lastColumn="0" w:noHBand="0" w:noVBand="0"/>
      </w:tblPr>
      <w:tblGrid>
        <w:gridCol w:w="4361"/>
        <w:gridCol w:w="4361"/>
      </w:tblGrid>
      <w:tr w:rsidR="00011968" w:rsidRPr="009D5353" w14:paraId="5D476CE7" w14:textId="77777777" w:rsidTr="00B9512E">
        <w:trPr>
          <w:cantSplit/>
        </w:trPr>
        <w:tc>
          <w:tcPr>
            <w:tcW w:w="4361" w:type="dxa"/>
          </w:tcPr>
          <w:p w14:paraId="0FB1576A" w14:textId="77777777" w:rsidR="00011968" w:rsidRPr="009D5353" w:rsidRDefault="00011968" w:rsidP="00B9512E">
            <w:pPr>
              <w:rPr>
                <w:rFonts w:ascii="Times New Roman" w:hAnsi="Times New Roman"/>
              </w:rPr>
            </w:pPr>
          </w:p>
        </w:tc>
        <w:tc>
          <w:tcPr>
            <w:tcW w:w="4361" w:type="dxa"/>
          </w:tcPr>
          <w:p w14:paraId="21733F12" w14:textId="77777777" w:rsidR="00011968" w:rsidRPr="009D5353" w:rsidRDefault="00011968" w:rsidP="00B9512E">
            <w:pPr>
              <w:rPr>
                <w:rFonts w:ascii="Times New Roman" w:hAnsi="Times New Roman"/>
              </w:rPr>
            </w:pPr>
            <w:r w:rsidRPr="009D5353">
              <w:rPr>
                <w:rFonts w:ascii="Times New Roman" w:hAnsi="Times New Roman"/>
              </w:rPr>
              <w:t>Podpis zastopnika/pooblaščene osebe podizvajalca:</w:t>
            </w:r>
          </w:p>
        </w:tc>
      </w:tr>
      <w:tr w:rsidR="00011968" w:rsidRPr="009D5353" w14:paraId="5F5A80B6" w14:textId="77777777" w:rsidTr="00B9512E">
        <w:trPr>
          <w:cantSplit/>
        </w:trPr>
        <w:tc>
          <w:tcPr>
            <w:tcW w:w="4361" w:type="dxa"/>
          </w:tcPr>
          <w:p w14:paraId="1829D22E" w14:textId="77777777" w:rsidR="00011968" w:rsidRPr="009D5353" w:rsidRDefault="00011968" w:rsidP="00B9512E">
            <w:pPr>
              <w:rPr>
                <w:rFonts w:ascii="Times New Roman" w:hAnsi="Times New Roman"/>
              </w:rPr>
            </w:pPr>
          </w:p>
        </w:tc>
        <w:tc>
          <w:tcPr>
            <w:tcW w:w="4361" w:type="dxa"/>
          </w:tcPr>
          <w:p w14:paraId="1770F6A5" w14:textId="77777777" w:rsidR="00011968" w:rsidRPr="009D5353" w:rsidRDefault="00011968" w:rsidP="00B9512E">
            <w:pPr>
              <w:rPr>
                <w:rFonts w:ascii="Times New Roman" w:hAnsi="Times New Roman"/>
              </w:rPr>
            </w:pPr>
          </w:p>
          <w:p w14:paraId="63B2D9CD" w14:textId="77777777" w:rsidR="00011968" w:rsidRPr="009D5353" w:rsidRDefault="00011968" w:rsidP="00B9512E">
            <w:pPr>
              <w:rPr>
                <w:rFonts w:ascii="Times New Roman" w:hAnsi="Times New Roman"/>
              </w:rPr>
            </w:pPr>
            <w:r w:rsidRPr="009D5353">
              <w:rPr>
                <w:rFonts w:ascii="Times New Roman" w:hAnsi="Times New Roman"/>
              </w:rPr>
              <w:t>_________________________________</w:t>
            </w:r>
          </w:p>
        </w:tc>
      </w:tr>
    </w:tbl>
    <w:p w14:paraId="2E08ADE5" w14:textId="77777777" w:rsidR="00011968" w:rsidRPr="009D5353" w:rsidRDefault="00011968" w:rsidP="00011968">
      <w:pPr>
        <w:rPr>
          <w:rFonts w:ascii="Times New Roman" w:hAnsi="Times New Roman"/>
        </w:rPr>
      </w:pPr>
    </w:p>
    <w:p w14:paraId="1E03F3A0" w14:textId="77777777" w:rsidR="00011968" w:rsidRPr="009D5353" w:rsidRDefault="00011968" w:rsidP="00011968">
      <w:pPr>
        <w:rPr>
          <w:rFonts w:ascii="Times New Roman" w:hAnsi="Times New Roman"/>
        </w:rPr>
      </w:pPr>
    </w:p>
    <w:p w14:paraId="18A5F4E7" w14:textId="77777777" w:rsidR="00011968" w:rsidRPr="009D5353" w:rsidRDefault="00011968" w:rsidP="00011968">
      <w:pPr>
        <w:rPr>
          <w:rFonts w:ascii="Times New Roman" w:hAnsi="Times New Roman"/>
        </w:rPr>
      </w:pPr>
    </w:p>
    <w:p w14:paraId="31B1091A" w14:textId="77777777" w:rsidR="00011968" w:rsidRPr="009D5353" w:rsidRDefault="00011968" w:rsidP="00011968">
      <w:pPr>
        <w:rPr>
          <w:rFonts w:ascii="Times New Roman" w:hAnsi="Times New Roman"/>
        </w:rPr>
      </w:pPr>
    </w:p>
    <w:p w14:paraId="6FB6F359" w14:textId="77777777" w:rsidR="00011968" w:rsidRPr="009D5353" w:rsidRDefault="00011968" w:rsidP="00011968">
      <w:pPr>
        <w:rPr>
          <w:rFonts w:ascii="Times New Roman" w:hAnsi="Times New Roman"/>
          <w:highlight w:val="yellow"/>
        </w:rPr>
      </w:pPr>
    </w:p>
    <w:p w14:paraId="58A2936B" w14:textId="77777777" w:rsidR="00011968" w:rsidRPr="009D5353" w:rsidRDefault="00011968" w:rsidP="00011968">
      <w:pPr>
        <w:rPr>
          <w:rFonts w:ascii="Times New Roman" w:hAnsi="Times New Roman"/>
          <w:highlight w:val="yellow"/>
        </w:rPr>
      </w:pPr>
    </w:p>
    <w:p w14:paraId="6FFE53E6" w14:textId="77777777" w:rsidR="00011968" w:rsidRPr="009D5353" w:rsidRDefault="00011968" w:rsidP="00011968">
      <w:pPr>
        <w:rPr>
          <w:rFonts w:ascii="Times New Roman" w:hAnsi="Times New Roman"/>
          <w:highlight w:val="yellow"/>
        </w:rPr>
      </w:pPr>
    </w:p>
    <w:p w14:paraId="0AE58B34" w14:textId="77777777" w:rsidR="00011968" w:rsidRPr="009D5353" w:rsidRDefault="00011968" w:rsidP="00011968">
      <w:pPr>
        <w:rPr>
          <w:rFonts w:ascii="Times New Roman" w:hAnsi="Times New Roman"/>
          <w:highlight w:val="yellow"/>
        </w:rPr>
      </w:pPr>
    </w:p>
    <w:p w14:paraId="231A0C0E" w14:textId="5DBE1650" w:rsidR="00011968" w:rsidRPr="009D5353" w:rsidRDefault="00B77C23" w:rsidP="00011968">
      <w:pPr>
        <w:rPr>
          <w:rFonts w:ascii="Times New Roman" w:hAnsi="Times New Roman"/>
          <w:highlight w:val="yellow"/>
        </w:rPr>
      </w:pPr>
      <w:r>
        <w:rPr>
          <w:rFonts w:ascii="Times New Roman" w:hAnsi="Times New Roman"/>
          <w:sz w:val="16"/>
          <w:szCs w:val="16"/>
        </w:rPr>
        <w:t>*</w:t>
      </w:r>
      <w:r w:rsidR="00011968" w:rsidRPr="009D5353">
        <w:rPr>
          <w:rFonts w:ascii="Times New Roman" w:hAnsi="Times New Roman"/>
          <w:sz w:val="16"/>
          <w:szCs w:val="16"/>
        </w:rPr>
        <w:t xml:space="preserve">V primeru, da podizvajalec zahteva neposredna plačila, je potrebno izpolniti tudi drugi odstavek obrazca.  </w:t>
      </w:r>
    </w:p>
    <w:p w14:paraId="394D3779" w14:textId="77777777" w:rsidR="00011968" w:rsidRDefault="00011968" w:rsidP="000D021C">
      <w:pPr>
        <w:autoSpaceDE w:val="0"/>
        <w:autoSpaceDN w:val="0"/>
        <w:adjustRightInd w:val="0"/>
        <w:jc w:val="both"/>
        <w:rPr>
          <w:rFonts w:ascii="Times New Roman" w:hAnsi="Times New Roman"/>
        </w:rPr>
      </w:pPr>
    </w:p>
    <w:p w14:paraId="6255F43F" w14:textId="77777777" w:rsidR="000D021C" w:rsidRDefault="000D021C" w:rsidP="000D021C">
      <w:pPr>
        <w:jc w:val="both"/>
        <w:rPr>
          <w:rFonts w:ascii="Times New Roman" w:hAnsi="Times New Roman"/>
          <w:color w:val="000000" w:themeColor="text1"/>
          <w:u w:val="single"/>
        </w:rPr>
      </w:pPr>
    </w:p>
    <w:p w14:paraId="1688062E" w14:textId="77777777" w:rsidR="000D021C" w:rsidRDefault="000D021C" w:rsidP="000D021C">
      <w:pPr>
        <w:jc w:val="both"/>
        <w:rPr>
          <w:rFonts w:ascii="Times New Roman" w:hAnsi="Times New Roman"/>
          <w:color w:val="000000" w:themeColor="text1"/>
          <w:u w:val="single"/>
        </w:rPr>
      </w:pPr>
    </w:p>
    <w:p w14:paraId="7B61DEC3" w14:textId="11D17922" w:rsidR="0081501D" w:rsidRDefault="0081501D" w:rsidP="00BC6EE9"/>
    <w:p w14:paraId="2C20CF37" w14:textId="01BA3DDC" w:rsidR="0048336E" w:rsidRDefault="0048336E" w:rsidP="00BC6EE9"/>
    <w:p w14:paraId="60E3E255" w14:textId="216EC6AD" w:rsidR="0048336E" w:rsidRDefault="0048336E" w:rsidP="00BC6EE9"/>
    <w:p w14:paraId="43D7370A" w14:textId="32674A48" w:rsidR="0048336E" w:rsidRDefault="0048336E" w:rsidP="00BC6EE9"/>
    <w:p w14:paraId="77DA8A4C" w14:textId="4307155C" w:rsidR="0048336E" w:rsidRPr="00E609E0" w:rsidRDefault="0048336E" w:rsidP="0048336E">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t xml:space="preserve">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5B32A1">
        <w:rPr>
          <w:rFonts w:ascii="Times New Roman" w:hAnsi="Times New Roman"/>
          <w:i/>
          <w:szCs w:val="20"/>
        </w:rPr>
        <w:t>10</w:t>
      </w:r>
    </w:p>
    <w:p w14:paraId="7A8AB259" w14:textId="136E3CB4" w:rsidR="0048336E" w:rsidRDefault="0048336E" w:rsidP="0048336E">
      <w:pPr>
        <w:rPr>
          <w:rFonts w:ascii="Calibri" w:hAnsi="Calibri" w:cs="Calibri"/>
          <w:b/>
          <w:bCs/>
          <w:i/>
          <w:iCs/>
        </w:rPr>
      </w:pPr>
      <w:r w:rsidRPr="0048336E">
        <w:rPr>
          <w:rFonts w:ascii="Times New Roman" w:hAnsi="Times New Roman"/>
          <w:b/>
          <w:szCs w:val="20"/>
        </w:rPr>
        <w:t xml:space="preserve">Štev.: </w:t>
      </w:r>
      <w:r w:rsidR="00B80902" w:rsidRPr="00B80902">
        <w:rPr>
          <w:rFonts w:ascii="Times New Roman" w:hAnsi="Times New Roman"/>
          <w:b/>
          <w:szCs w:val="20"/>
        </w:rPr>
        <w:t>V23-26/B</w:t>
      </w:r>
    </w:p>
    <w:p w14:paraId="35E8FD2A" w14:textId="77777777" w:rsidR="0048336E" w:rsidRPr="008D619E" w:rsidRDefault="0048336E" w:rsidP="0048336E">
      <w:pPr>
        <w:spacing w:after="200"/>
        <w:rPr>
          <w:rFonts w:ascii="Times New Roman" w:hAnsi="Times New Roman"/>
          <w:color w:val="000000"/>
        </w:rPr>
      </w:pPr>
    </w:p>
    <w:p w14:paraId="4644FF69" w14:textId="77777777" w:rsidR="0048336E" w:rsidRPr="008D619E" w:rsidRDefault="0048336E" w:rsidP="0048336E">
      <w:pPr>
        <w:tabs>
          <w:tab w:val="left" w:pos="1440"/>
          <w:tab w:val="left" w:pos="2448"/>
          <w:tab w:val="left" w:pos="3024"/>
        </w:tabs>
        <w:ind w:left="431" w:hanging="431"/>
        <w:jc w:val="center"/>
        <w:outlineLvl w:val="0"/>
        <w:rPr>
          <w:rFonts w:ascii="Times New Roman" w:hAnsi="Times New Roman"/>
        </w:rPr>
      </w:pPr>
      <w:r w:rsidRPr="008D619E">
        <w:rPr>
          <w:rFonts w:ascii="Times New Roman" w:hAnsi="Times New Roman"/>
        </w:rPr>
        <w:t>(vzorec pooblastila vodilnemu partnerju za sklenitev pogodbe)</w:t>
      </w:r>
    </w:p>
    <w:p w14:paraId="6007401A" w14:textId="77777777" w:rsidR="0048336E" w:rsidRPr="008D619E" w:rsidRDefault="0048336E" w:rsidP="0048336E">
      <w:pPr>
        <w:tabs>
          <w:tab w:val="left" w:pos="1440"/>
          <w:tab w:val="left" w:pos="2448"/>
          <w:tab w:val="left" w:pos="3024"/>
        </w:tabs>
        <w:ind w:left="431" w:hanging="431"/>
        <w:jc w:val="center"/>
        <w:outlineLvl w:val="0"/>
        <w:rPr>
          <w:rFonts w:ascii="Times New Roman" w:hAnsi="Times New Roman"/>
        </w:rPr>
      </w:pPr>
    </w:p>
    <w:p w14:paraId="113300F0" w14:textId="77777777" w:rsidR="0048336E" w:rsidRPr="008D619E" w:rsidRDefault="0048336E" w:rsidP="0048336E">
      <w:pPr>
        <w:ind w:left="431" w:hanging="431"/>
        <w:rPr>
          <w:rFonts w:ascii="Times New Roman" w:hAnsi="Times New Roman"/>
        </w:rPr>
      </w:pPr>
      <w:r w:rsidRPr="008D619E">
        <w:rPr>
          <w:rFonts w:ascii="Times New Roman" w:hAnsi="Times New Roman"/>
        </w:rPr>
        <w:t>Partner v skupni ponudbi:</w:t>
      </w:r>
    </w:p>
    <w:p w14:paraId="6CB7A258" w14:textId="77777777" w:rsidR="0048336E" w:rsidRPr="008D619E" w:rsidRDefault="0048336E" w:rsidP="0048336E">
      <w:pPr>
        <w:ind w:left="431" w:hanging="431"/>
        <w:rPr>
          <w:rFonts w:ascii="Times New Roman" w:hAnsi="Times New Roman"/>
        </w:rPr>
      </w:pPr>
    </w:p>
    <w:p w14:paraId="5BDBFBC9" w14:textId="77777777" w:rsidR="0048336E" w:rsidRPr="008D619E" w:rsidRDefault="0048336E" w:rsidP="0048336E">
      <w:pPr>
        <w:ind w:left="431" w:hanging="431"/>
        <w:rPr>
          <w:rFonts w:ascii="Times New Roman" w:hAnsi="Times New Roman"/>
        </w:rPr>
      </w:pPr>
      <w:r w:rsidRPr="008D619E">
        <w:rPr>
          <w:rFonts w:ascii="Times New Roman" w:hAnsi="Times New Roman"/>
        </w:rPr>
        <w:tab/>
      </w:r>
      <w:r w:rsidRPr="008D619E">
        <w:rPr>
          <w:rFonts w:ascii="Times New Roman" w:hAnsi="Times New Roman"/>
        </w:rPr>
        <w:tab/>
        <w:t>.....................................................</w:t>
      </w:r>
    </w:p>
    <w:p w14:paraId="21572490" w14:textId="77777777" w:rsidR="0048336E" w:rsidRPr="008D619E" w:rsidRDefault="0048336E" w:rsidP="0048336E">
      <w:pPr>
        <w:ind w:left="431" w:hanging="431"/>
        <w:rPr>
          <w:rFonts w:ascii="Times New Roman" w:hAnsi="Times New Roman"/>
        </w:rPr>
      </w:pPr>
      <w:r w:rsidRPr="008D619E">
        <w:rPr>
          <w:rFonts w:ascii="Times New Roman" w:hAnsi="Times New Roman"/>
        </w:rPr>
        <w:tab/>
      </w:r>
      <w:r w:rsidRPr="008D619E">
        <w:rPr>
          <w:rFonts w:ascii="Times New Roman" w:hAnsi="Times New Roman"/>
        </w:rPr>
        <w:tab/>
        <w:t>.....................................................</w:t>
      </w:r>
    </w:p>
    <w:p w14:paraId="27227A49" w14:textId="77777777" w:rsidR="0048336E" w:rsidRPr="008D619E" w:rsidRDefault="0048336E" w:rsidP="0048336E">
      <w:pPr>
        <w:ind w:left="431" w:hanging="431"/>
        <w:rPr>
          <w:rFonts w:ascii="Times New Roman" w:hAnsi="Times New Roman"/>
        </w:rPr>
      </w:pPr>
      <w:r w:rsidRPr="008D619E">
        <w:rPr>
          <w:rFonts w:ascii="Times New Roman" w:hAnsi="Times New Roman"/>
        </w:rPr>
        <w:tab/>
      </w:r>
      <w:r w:rsidRPr="008D619E">
        <w:rPr>
          <w:rFonts w:ascii="Times New Roman" w:hAnsi="Times New Roman"/>
        </w:rPr>
        <w:tab/>
        <w:t>.....................................................</w:t>
      </w:r>
    </w:p>
    <w:p w14:paraId="70BA116B" w14:textId="77777777" w:rsidR="0048336E" w:rsidRPr="008D619E" w:rsidRDefault="0048336E" w:rsidP="0048336E">
      <w:pPr>
        <w:ind w:left="431" w:hanging="431"/>
        <w:rPr>
          <w:rFonts w:ascii="Times New Roman" w:hAnsi="Times New Roman"/>
        </w:rPr>
      </w:pPr>
    </w:p>
    <w:p w14:paraId="2D3B19FA" w14:textId="77777777" w:rsidR="0048336E" w:rsidRPr="008D619E" w:rsidRDefault="0048336E" w:rsidP="0048336E">
      <w:pPr>
        <w:ind w:left="431" w:hanging="431"/>
        <w:rPr>
          <w:rFonts w:ascii="Times New Roman" w:hAnsi="Times New Roman"/>
        </w:rPr>
      </w:pPr>
    </w:p>
    <w:p w14:paraId="4F605912" w14:textId="77777777" w:rsidR="0048336E" w:rsidRPr="008D619E" w:rsidRDefault="0048336E" w:rsidP="0048336E">
      <w:pPr>
        <w:keepNext/>
        <w:keepLines/>
        <w:spacing w:before="480"/>
        <w:ind w:left="432" w:hanging="432"/>
        <w:jc w:val="center"/>
        <w:outlineLvl w:val="0"/>
        <w:rPr>
          <w:rFonts w:ascii="Times New Roman" w:hAnsi="Times New Roman"/>
          <w:b/>
          <w:bCs/>
        </w:rPr>
      </w:pPr>
      <w:r w:rsidRPr="008D619E">
        <w:rPr>
          <w:rFonts w:ascii="Times New Roman" w:hAnsi="Times New Roman"/>
          <w:b/>
          <w:bCs/>
        </w:rPr>
        <w:t>POOBLASTILO VODILNEMU PARTNERJU ZA SKLENITEV POGODBE</w:t>
      </w:r>
    </w:p>
    <w:p w14:paraId="3E45EBCB" w14:textId="77777777" w:rsidR="0048336E" w:rsidRPr="008D619E" w:rsidRDefault="0048336E" w:rsidP="0048336E">
      <w:pPr>
        <w:ind w:left="431" w:hanging="431"/>
        <w:rPr>
          <w:rFonts w:ascii="Times New Roman" w:hAnsi="Times New Roman"/>
        </w:rPr>
      </w:pPr>
    </w:p>
    <w:p w14:paraId="1B73A5F0" w14:textId="77777777" w:rsidR="0048336E" w:rsidRPr="008D619E" w:rsidRDefault="0048336E" w:rsidP="0048336E">
      <w:pPr>
        <w:rPr>
          <w:rFonts w:ascii="Times New Roman" w:hAnsi="Times New Roman"/>
          <w:color w:val="000000"/>
        </w:rPr>
      </w:pPr>
      <w:r w:rsidRPr="008D619E">
        <w:rPr>
          <w:rFonts w:ascii="Times New Roman" w:hAnsi="Times New Roman"/>
          <w:color w:val="000000"/>
        </w:rPr>
        <w:t xml:space="preserve">Zakoniti zastopnik partnerja v skupni ponudbi ………………………………………………… </w:t>
      </w:r>
      <w:r w:rsidRPr="008D619E">
        <w:rPr>
          <w:rFonts w:ascii="Times New Roman" w:hAnsi="Times New Roman"/>
          <w:i/>
          <w:color w:val="000000"/>
        </w:rPr>
        <w:t>(firma in sedež partnerja)</w:t>
      </w:r>
      <w:r w:rsidRPr="008D619E">
        <w:rPr>
          <w:rFonts w:ascii="Times New Roman" w:hAnsi="Times New Roman"/>
          <w:color w:val="000000"/>
        </w:rPr>
        <w:t xml:space="preserve"> …………………………………………………………………………………. </w:t>
      </w:r>
      <w:r w:rsidRPr="008D619E">
        <w:rPr>
          <w:rFonts w:ascii="Times New Roman" w:hAnsi="Times New Roman"/>
          <w:i/>
          <w:color w:val="000000"/>
        </w:rPr>
        <w:t>(ime in priimek zakonitega zastopnika)</w:t>
      </w:r>
      <w:r w:rsidRPr="008D619E">
        <w:rPr>
          <w:rFonts w:ascii="Times New Roman" w:hAnsi="Times New Roman"/>
          <w:color w:val="000000"/>
        </w:rPr>
        <w:t xml:space="preserve"> pooblaščam zakonitega zastopnika vodilnega partnerja ……………..…………………………………………………………… </w:t>
      </w:r>
      <w:r w:rsidRPr="008D619E">
        <w:rPr>
          <w:rFonts w:ascii="Times New Roman" w:hAnsi="Times New Roman"/>
          <w:i/>
          <w:color w:val="000000"/>
        </w:rPr>
        <w:t>(firma in sedež vodilnega partnerja)</w:t>
      </w:r>
      <w:r w:rsidRPr="008D619E">
        <w:rPr>
          <w:rFonts w:ascii="Times New Roman" w:hAnsi="Times New Roman"/>
          <w:color w:val="000000"/>
        </w:rPr>
        <w:t>, ki je imenovan za vodilnega partnerja v skupni ponudbi J.V. ………………………………………………., …………………………………………………………………………….., da v našem imenu in za naš račun podpiše in sklene pogodbo/pogodbi za</w:t>
      </w:r>
    </w:p>
    <w:p w14:paraId="3EB19DD6" w14:textId="72233554" w:rsidR="0048336E" w:rsidRDefault="0048336E" w:rsidP="0048336E">
      <w:pPr>
        <w:ind w:left="431" w:hanging="431"/>
        <w:rPr>
          <w:rFonts w:ascii="Times New Roman" w:hAnsi="Times New Roman"/>
        </w:rPr>
      </w:pPr>
    </w:p>
    <w:p w14:paraId="4BC1C19D" w14:textId="77777777" w:rsidR="0048336E" w:rsidRPr="008D619E" w:rsidRDefault="0048336E" w:rsidP="0048336E">
      <w:pPr>
        <w:ind w:left="431" w:hanging="431"/>
        <w:rPr>
          <w:rFonts w:ascii="Times New Roman" w:hAnsi="Times New Roman"/>
        </w:rPr>
      </w:pPr>
    </w:p>
    <w:p w14:paraId="2304462F" w14:textId="3C322059" w:rsidR="0048336E" w:rsidRPr="008D619E" w:rsidRDefault="0048336E" w:rsidP="0048336E">
      <w:pPr>
        <w:ind w:left="431" w:hanging="431"/>
        <w:jc w:val="center"/>
        <w:rPr>
          <w:rFonts w:ascii="Times New Roman" w:hAnsi="Times New Roman"/>
          <w:b/>
        </w:rPr>
      </w:pPr>
      <w:r w:rsidRPr="0048336E">
        <w:rPr>
          <w:rFonts w:ascii="Times New Roman" w:hAnsi="Times New Roman"/>
          <w:b/>
        </w:rPr>
        <w:t>»</w:t>
      </w:r>
      <w:r w:rsidR="00CE2F2A">
        <w:rPr>
          <w:rFonts w:ascii="Times New Roman" w:hAnsi="Times New Roman"/>
          <w:b/>
        </w:rPr>
        <w:t>Nakup razne opreme za nov prizidek k lekarni SB Slovenj Gradec</w:t>
      </w:r>
      <w:r w:rsidRPr="0048336E">
        <w:rPr>
          <w:rFonts w:ascii="Times New Roman" w:hAnsi="Times New Roman"/>
          <w:b/>
        </w:rPr>
        <w:t>«</w:t>
      </w:r>
    </w:p>
    <w:p w14:paraId="76052BCC" w14:textId="77777777" w:rsidR="0048336E" w:rsidRPr="008D619E" w:rsidRDefault="0048336E" w:rsidP="0048336E">
      <w:pPr>
        <w:ind w:left="431" w:hanging="431"/>
        <w:rPr>
          <w:rFonts w:ascii="Times New Roman" w:hAnsi="Times New Roman"/>
          <w:lang w:val="de-DE"/>
        </w:rPr>
      </w:pPr>
    </w:p>
    <w:p w14:paraId="3F6E3030" w14:textId="77777777" w:rsidR="0048336E" w:rsidRPr="008D619E" w:rsidRDefault="0048336E" w:rsidP="0048336E">
      <w:pPr>
        <w:ind w:left="431" w:hanging="431"/>
        <w:rPr>
          <w:rFonts w:ascii="Times New Roman" w:hAnsi="Times New Roman"/>
          <w:lang w:val="de-DE"/>
        </w:rPr>
      </w:pPr>
    </w:p>
    <w:p w14:paraId="013B7DAE" w14:textId="77777777" w:rsidR="0048336E" w:rsidRPr="008D619E" w:rsidRDefault="0048336E" w:rsidP="0048336E">
      <w:pPr>
        <w:ind w:left="431" w:hanging="431"/>
        <w:rPr>
          <w:rFonts w:ascii="Times New Roman" w:hAnsi="Times New Roman"/>
          <w:lang w:val="de-DE"/>
        </w:rPr>
      </w:pPr>
      <w:r w:rsidRPr="008D619E">
        <w:rPr>
          <w:rFonts w:ascii="Times New Roman" w:hAnsi="Times New Roman"/>
          <w:lang w:val="de-DE"/>
        </w:rPr>
        <w:t xml:space="preserve">V ________________, </w:t>
      </w:r>
      <w:proofErr w:type="spellStart"/>
      <w:r w:rsidRPr="008D619E">
        <w:rPr>
          <w:rFonts w:ascii="Times New Roman" w:hAnsi="Times New Roman"/>
          <w:lang w:val="de-DE"/>
        </w:rPr>
        <w:t>dne</w:t>
      </w:r>
      <w:proofErr w:type="spellEnd"/>
      <w:r w:rsidRPr="008D619E">
        <w:rPr>
          <w:rFonts w:ascii="Times New Roman" w:hAnsi="Times New Roman"/>
          <w:lang w:val="de-DE"/>
        </w:rPr>
        <w:t>_______                    PARTNER (</w:t>
      </w:r>
      <w:proofErr w:type="spellStart"/>
      <w:r w:rsidRPr="008D619E">
        <w:rPr>
          <w:rFonts w:ascii="Times New Roman" w:hAnsi="Times New Roman"/>
          <w:lang w:val="de-DE"/>
        </w:rPr>
        <w:t>podpis</w:t>
      </w:r>
      <w:proofErr w:type="spellEnd"/>
      <w:r w:rsidRPr="008D619E">
        <w:rPr>
          <w:rFonts w:ascii="Times New Roman" w:hAnsi="Times New Roman"/>
          <w:lang w:val="de-DE"/>
        </w:rPr>
        <w:t>) _____________</w:t>
      </w:r>
    </w:p>
    <w:p w14:paraId="62512053" w14:textId="77777777" w:rsidR="0048336E" w:rsidRDefault="0048336E" w:rsidP="0048336E">
      <w:pPr>
        <w:spacing w:after="200"/>
        <w:rPr>
          <w:rFonts w:ascii="Times New Roman" w:hAnsi="Times New Roman"/>
          <w:color w:val="000000"/>
        </w:rPr>
      </w:pPr>
    </w:p>
    <w:p w14:paraId="5D51FF1F" w14:textId="77777777" w:rsidR="0048336E" w:rsidRDefault="0048336E" w:rsidP="0048336E">
      <w:pPr>
        <w:pStyle w:val="Telobesedila"/>
        <w:rPr>
          <w:rFonts w:ascii="Calibri" w:hAnsi="Calibri" w:cs="Calibri"/>
          <w:b/>
          <w:i/>
          <w:szCs w:val="24"/>
        </w:rPr>
      </w:pPr>
    </w:p>
    <w:p w14:paraId="2DB52DF1" w14:textId="77777777" w:rsidR="0048336E" w:rsidRDefault="0048336E" w:rsidP="0048336E">
      <w:pPr>
        <w:pStyle w:val="Telobesedila"/>
        <w:rPr>
          <w:rFonts w:ascii="Calibri" w:hAnsi="Calibri" w:cs="Calibri"/>
          <w:b/>
          <w:i/>
          <w:szCs w:val="24"/>
        </w:rPr>
      </w:pPr>
    </w:p>
    <w:p w14:paraId="1AB03CB0" w14:textId="77777777" w:rsidR="0048336E" w:rsidRDefault="0048336E" w:rsidP="0048336E">
      <w:pPr>
        <w:pStyle w:val="Telobesedila"/>
        <w:rPr>
          <w:rFonts w:ascii="Calibri" w:hAnsi="Calibri" w:cs="Calibri"/>
          <w:b/>
          <w:i/>
          <w:szCs w:val="24"/>
        </w:rPr>
      </w:pPr>
    </w:p>
    <w:p w14:paraId="7614E002" w14:textId="77777777" w:rsidR="0048336E" w:rsidRDefault="0048336E" w:rsidP="0048336E">
      <w:pPr>
        <w:pStyle w:val="Telobesedila"/>
        <w:rPr>
          <w:rFonts w:ascii="Calibri" w:hAnsi="Calibri" w:cs="Calibri"/>
          <w:b/>
          <w:i/>
          <w:szCs w:val="24"/>
        </w:rPr>
      </w:pPr>
    </w:p>
    <w:p w14:paraId="3F998938" w14:textId="77777777" w:rsidR="0048336E" w:rsidRPr="00AB60E3" w:rsidRDefault="0048336E" w:rsidP="00BC6EE9"/>
    <w:sectPr w:rsidR="0048336E" w:rsidRPr="00AB60E3" w:rsidSect="00883A45">
      <w:headerReference w:type="default" r:id="rId20"/>
      <w:footerReference w:type="default" r:id="rId21"/>
      <w:headerReference w:type="first" r:id="rId22"/>
      <w:footerReference w:type="first" r:id="rId23"/>
      <w:pgSz w:w="11906" w:h="16838" w:code="9"/>
      <w:pgMar w:top="227" w:right="1134" w:bottom="851"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22CCD" w14:textId="77777777" w:rsidR="00096FA7" w:rsidRDefault="00096FA7">
      <w:r>
        <w:separator/>
      </w:r>
    </w:p>
  </w:endnote>
  <w:endnote w:type="continuationSeparator" w:id="0">
    <w:p w14:paraId="6C320064" w14:textId="77777777" w:rsidR="00096FA7" w:rsidRDefault="0009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OpenSymbol">
    <w:altName w:val="Yu Gothic"/>
    <w:charset w:val="80"/>
    <w:family w:val="auto"/>
    <w:pitch w:val="default"/>
    <w:sig w:usb0="00000000" w:usb1="08070000" w:usb2="00000010" w:usb3="00000000" w:csb0="00020001"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C5F84" w14:textId="77777777" w:rsidR="00E0428E" w:rsidRDefault="00E0428E" w:rsidP="005B688F">
    <w:pPr>
      <w:pStyle w:val="Noga"/>
      <w:jc w:val="center"/>
    </w:pPr>
  </w:p>
  <w:p w14:paraId="13890420" w14:textId="77777777" w:rsidR="00E0428E" w:rsidRDefault="00E042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25BA" w14:textId="77777777" w:rsidR="00E0428E" w:rsidRDefault="00E0428E" w:rsidP="002758FB">
    <w:pPr>
      <w:pStyle w:val="Noga"/>
      <w:ind w:left="-1418" w:right="-1134"/>
      <w:jc w:val="center"/>
    </w:pPr>
    <w:r>
      <w:rPr>
        <w:noProof/>
      </w:rPr>
      <w:drawing>
        <wp:inline distT="0" distB="0" distL="0" distR="0" wp14:anchorId="5B6443A9" wp14:editId="3084A401">
          <wp:extent cx="1017917" cy="646430"/>
          <wp:effectExtent l="0" t="0" r="0" b="1270"/>
          <wp:docPr id="2012244628" name="Slika 2012244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rotWithShape="1">
                  <a:blip r:embed="rId1">
                    <a:extLst>
                      <a:ext uri="{28A0092B-C50C-407E-A947-70E740481C1C}">
                        <a14:useLocalDpi xmlns:a14="http://schemas.microsoft.com/office/drawing/2010/main" val="0"/>
                      </a:ext>
                    </a:extLst>
                  </a:blip>
                  <a:srcRect r="82330"/>
                  <a:stretch/>
                </pic:blipFill>
                <pic:spPr bwMode="auto">
                  <a:xfrm>
                    <a:off x="0" y="0"/>
                    <a:ext cx="1017917" cy="64643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B948CA2" wp14:editId="3CE40DA0">
          <wp:extent cx="4182086" cy="681487"/>
          <wp:effectExtent l="0" t="0" r="0" b="4445"/>
          <wp:docPr id="1392752953" name="Slika 139275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rotWithShape="1">
                  <a:blip r:embed="rId1">
                    <a:extLst>
                      <a:ext uri="{28A0092B-C50C-407E-A947-70E740481C1C}">
                        <a14:useLocalDpi xmlns:a14="http://schemas.microsoft.com/office/drawing/2010/main" val="0"/>
                      </a:ext>
                    </a:extLst>
                  </a:blip>
                  <a:srcRect l="27512" b="-5423"/>
                  <a:stretch/>
                </pic:blipFill>
                <pic:spPr bwMode="auto">
                  <a:xfrm>
                    <a:off x="0" y="0"/>
                    <a:ext cx="4182086" cy="681487"/>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anchor distT="0" distB="0" distL="114300" distR="114300" simplePos="0" relativeHeight="251660800" behindDoc="1" locked="0" layoutInCell="1" allowOverlap="1" wp14:anchorId="13EB86D3" wp14:editId="4D9FFC02">
          <wp:simplePos x="0" y="0"/>
          <wp:positionH relativeFrom="column">
            <wp:posOffset>460375</wp:posOffset>
          </wp:positionH>
          <wp:positionV relativeFrom="paragraph">
            <wp:posOffset>10152380</wp:posOffset>
          </wp:positionV>
          <wp:extent cx="7124700" cy="659765"/>
          <wp:effectExtent l="0" t="0" r="0" b="6985"/>
          <wp:wrapNone/>
          <wp:docPr id="974469438" name="Slika 974469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0D93AAC7" wp14:editId="750B43CB">
          <wp:simplePos x="0" y="0"/>
          <wp:positionH relativeFrom="column">
            <wp:posOffset>460375</wp:posOffset>
          </wp:positionH>
          <wp:positionV relativeFrom="paragraph">
            <wp:posOffset>10152380</wp:posOffset>
          </wp:positionV>
          <wp:extent cx="7124700" cy="659765"/>
          <wp:effectExtent l="0" t="0" r="0" b="6985"/>
          <wp:wrapNone/>
          <wp:docPr id="1196643803" name="Slika 1196643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7341B" w14:textId="77777777" w:rsidR="00096FA7" w:rsidRDefault="00096FA7">
      <w:r>
        <w:separator/>
      </w:r>
    </w:p>
  </w:footnote>
  <w:footnote w:type="continuationSeparator" w:id="0">
    <w:p w14:paraId="3027D4FB" w14:textId="77777777" w:rsidR="00096FA7" w:rsidRDefault="00096FA7">
      <w:r>
        <w:continuationSeparator/>
      </w:r>
    </w:p>
  </w:footnote>
  <w:footnote w:id="1">
    <w:p w14:paraId="4C34C918" w14:textId="77777777" w:rsidR="00E0428E" w:rsidRPr="001D7C27" w:rsidRDefault="00E0428E"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Izjava se predloži v postopku javnega naročanja.</w:t>
      </w:r>
    </w:p>
  </w:footnote>
  <w:footnote w:id="2">
    <w:p w14:paraId="20136B6C" w14:textId="77777777" w:rsidR="00E0428E" w:rsidRPr="001D7C27" w:rsidRDefault="00E0428E"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fizične osebe, naslov stalnega bivališča ter podatek, s katerim je fizično osebo mogoče jasno identificirati (npr. EMŠO). </w:t>
      </w:r>
    </w:p>
  </w:footnote>
  <w:footnote w:id="3">
    <w:p w14:paraId="240CCF93" w14:textId="77777777" w:rsidR="00E0428E" w:rsidRPr="001D7C27" w:rsidRDefault="00E0428E"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odgovorne osebe, naslov stalnega bivališča ter podatek, s katerim je odgovorno osebo mogoče jasno identificirati (npr. EMŠO)</w:t>
      </w:r>
    </w:p>
  </w:footnote>
  <w:footnote w:id="4">
    <w:p w14:paraId="1A83FCDE" w14:textId="523676A2" w:rsidR="00E0428E" w:rsidRPr="00C972CE" w:rsidRDefault="00E0428E" w:rsidP="00BC6EE9">
      <w:pPr>
        <w:pStyle w:val="Sprotnaopomba-besedilo"/>
        <w:rPr>
          <w:rFonts w:ascii="Arial Narrow" w:hAnsi="Arial Narrow"/>
        </w:rPr>
      </w:pPr>
      <w:r w:rsidRPr="001D7C27">
        <w:rPr>
          <w:rStyle w:val="Sprotnaopomba-sklic"/>
          <w:rFonts w:ascii="Arial Narrow" w:hAnsi="Arial Narrow"/>
          <w:u w:val="single"/>
        </w:rPr>
        <w:footnoteRef/>
      </w:r>
      <w:r w:rsidRPr="001D7C27">
        <w:rPr>
          <w:rFonts w:ascii="Arial Narrow" w:hAnsi="Arial Narrow"/>
          <w:u w:val="single"/>
        </w:rPr>
        <w:t xml:space="preserve"> Navedba poslovnega subjekta mora vsebovati naziv</w:t>
      </w:r>
      <w:r>
        <w:rPr>
          <w:rFonts w:ascii="Arial Narrow" w:hAnsi="Arial Narrow"/>
          <w:u w:val="single"/>
        </w:rPr>
        <w:t xml:space="preserve"> in sedež</w:t>
      </w:r>
      <w:r w:rsidRPr="001D7C27">
        <w:rPr>
          <w:rFonts w:ascii="Arial Narrow" w:hAnsi="Arial Narrow"/>
          <w:u w:val="single"/>
        </w:rPr>
        <w:t xml:space="preserve">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F1E1F" w14:textId="770EACB5" w:rsidR="00E0428E" w:rsidRDefault="00E0428E" w:rsidP="009D350B">
    <w:pPr>
      <w:pStyle w:val="Glava"/>
      <w:rPr>
        <w:i/>
        <w:sz w:val="16"/>
        <w:szCs w:val="16"/>
      </w:rPr>
    </w:pPr>
    <w:r>
      <w:rPr>
        <w:noProof/>
      </w:rPr>
      <mc:AlternateContent>
        <mc:Choice Requires="wps">
          <w:drawing>
            <wp:anchor distT="0" distB="0" distL="114300" distR="114300" simplePos="0" relativeHeight="251657728" behindDoc="0" locked="0" layoutInCell="0" allowOverlap="1" wp14:anchorId="2C3EA406" wp14:editId="7A2734EC">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14EB29AB" w14:textId="5621D4AD" w:rsidR="00E0428E" w:rsidRDefault="00E0428E">
                          <w:pPr>
                            <w:pBdr>
                              <w:bottom w:val="single" w:sz="4" w:space="1" w:color="auto"/>
                            </w:pBdr>
                          </w:pPr>
                          <w:r>
                            <w:fldChar w:fldCharType="begin"/>
                          </w:r>
                          <w:r>
                            <w:instrText>PAGE   \* MERGEFORMAT</w:instrText>
                          </w:r>
                          <w:r>
                            <w:fldChar w:fldCharType="separate"/>
                          </w:r>
                          <w:r w:rsidR="001A5BEC">
                            <w:rPr>
                              <w:noProof/>
                            </w:rPr>
                            <w:t>24</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C3EA406"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" o:allowincell="f" stroked="f">
              <v:textbox>
                <w:txbxContent>
                  <w:p w14:paraId="14EB29AB" w14:textId="5621D4AD" w:rsidR="00E0428E" w:rsidRDefault="00E0428E">
                    <w:pPr>
                      <w:pBdr>
                        <w:bottom w:val="single" w:sz="4" w:space="1" w:color="auto"/>
                      </w:pBdr>
                    </w:pPr>
                    <w:r>
                      <w:fldChar w:fldCharType="begin"/>
                    </w:r>
                    <w:r>
                      <w:instrText>PAGE   \* MERGEFORMAT</w:instrText>
                    </w:r>
                    <w:r>
                      <w:fldChar w:fldCharType="separate"/>
                    </w:r>
                    <w:r w:rsidR="001A5BEC">
                      <w:rPr>
                        <w:noProof/>
                      </w:rPr>
                      <w:t>24</w:t>
                    </w:r>
                    <w:r>
                      <w:rPr>
                        <w:noProof/>
                      </w:rPr>
                      <w:fldChar w:fldCharType="end"/>
                    </w:r>
                  </w:p>
                </w:txbxContent>
              </v:textbox>
              <w10:wrap anchorx="page" anchory="page"/>
            </v:rect>
          </w:pict>
        </mc:Fallback>
      </mc:AlternateContent>
    </w:r>
    <w:r w:rsidR="009D350B">
      <w:rPr>
        <w:noProof/>
      </w:rPr>
      <w:drawing>
        <wp:inline distT="0" distB="0" distL="0" distR="0" wp14:anchorId="215F2B2A" wp14:editId="11EF02EE">
          <wp:extent cx="6120130" cy="9334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130" cy="933450"/>
                  </a:xfrm>
                  <a:prstGeom prst="rect">
                    <a:avLst/>
                  </a:prstGeom>
                </pic:spPr>
              </pic:pic>
            </a:graphicData>
          </a:graphic>
        </wp:inline>
      </w:drawing>
    </w:r>
  </w:p>
  <w:p w14:paraId="090494D7" w14:textId="77777777" w:rsidR="009D350B" w:rsidRPr="007A3630" w:rsidRDefault="009D350B" w:rsidP="009D350B">
    <w:pPr>
      <w:pStyle w:val="Glava"/>
      <w:rPr>
        <w:i/>
        <w:sz w:val="16"/>
        <w:szCs w:val="16"/>
      </w:rPr>
    </w:pPr>
  </w:p>
  <w:p w14:paraId="258378BC" w14:textId="77777777" w:rsidR="00E0428E" w:rsidRPr="000D467A" w:rsidRDefault="00E0428E" w:rsidP="00CC71A8">
    <w:pPr>
      <w:pStyle w:val="Glava"/>
      <w:jc w:val="right"/>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F329" w14:textId="1DFD05BC" w:rsidR="00E0428E" w:rsidRDefault="00E0428E" w:rsidP="0033491C">
    <w:pPr>
      <w:pStyle w:val="Glava"/>
    </w:pPr>
    <w:r>
      <w:rPr>
        <w:noProof/>
      </w:rPr>
      <w:drawing>
        <wp:inline distT="0" distB="0" distL="0" distR="0" wp14:anchorId="58164177" wp14:editId="66E2348A">
          <wp:extent cx="6120130" cy="9334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130" cy="933450"/>
                  </a:xfrm>
                  <a:prstGeom prst="rect">
                    <a:avLst/>
                  </a:prstGeom>
                </pic:spPr>
              </pic:pic>
            </a:graphicData>
          </a:graphic>
        </wp:inline>
      </w:drawing>
    </w:r>
  </w:p>
  <w:p w14:paraId="0ED1CB13" w14:textId="77777777" w:rsidR="00E0428E" w:rsidRPr="00DD6C81" w:rsidRDefault="00E0428E" w:rsidP="0033491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29952D0"/>
    <w:multiLevelType w:val="hybridMultilevel"/>
    <w:tmpl w:val="51DAA61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A71A9D"/>
    <w:multiLevelType w:val="hybridMultilevel"/>
    <w:tmpl w:val="0C488DC8"/>
    <w:lvl w:ilvl="0" w:tplc="B2F0211C">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84773F"/>
    <w:multiLevelType w:val="hybridMultilevel"/>
    <w:tmpl w:val="1916E2C4"/>
    <w:lvl w:ilvl="0" w:tplc="3438922C">
      <w:start w:val="7"/>
      <w:numFmt w:val="decimal"/>
      <w:lvlText w:val="%1)"/>
      <w:lvlJc w:val="left"/>
      <w:pPr>
        <w:ind w:left="720" w:hanging="360"/>
      </w:pPr>
      <w:rPr>
        <w:rFonts w:hint="default"/>
        <w:b w:val="0"/>
        <w:i w:val="0"/>
        <w:i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18A35ED3"/>
    <w:multiLevelType w:val="hybridMultilevel"/>
    <w:tmpl w:val="981CE75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BE5423"/>
    <w:multiLevelType w:val="hybridMultilevel"/>
    <w:tmpl w:val="7EEEE158"/>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27" w15:restartNumberingAfterBreak="0">
    <w:nsid w:val="43874D89"/>
    <w:multiLevelType w:val="hybridMultilevel"/>
    <w:tmpl w:val="51DAA61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C92D85"/>
    <w:multiLevelType w:val="hybridMultilevel"/>
    <w:tmpl w:val="24648F04"/>
    <w:lvl w:ilvl="0" w:tplc="69EE2FAC">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A7576E"/>
    <w:multiLevelType w:val="hybridMultilevel"/>
    <w:tmpl w:val="AE267984"/>
    <w:lvl w:ilvl="0" w:tplc="081ECB44">
      <w:start w:val="2"/>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154811"/>
    <w:multiLevelType w:val="hybridMultilevel"/>
    <w:tmpl w:val="F4EA440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D57312"/>
    <w:multiLevelType w:val="hybridMultilevel"/>
    <w:tmpl w:val="DB62C0C2"/>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2"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5" w15:restartNumberingAfterBreak="0">
    <w:nsid w:val="679A51A0"/>
    <w:multiLevelType w:val="hybridMultilevel"/>
    <w:tmpl w:val="A1A6D1F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E82973"/>
    <w:multiLevelType w:val="hybridMultilevel"/>
    <w:tmpl w:val="52087E0E"/>
    <w:lvl w:ilvl="0" w:tplc="0C5A463A">
      <w:start w:val="1"/>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5A45343"/>
    <w:multiLevelType w:val="hybridMultilevel"/>
    <w:tmpl w:val="0CF2FB26"/>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370715728">
    <w:abstractNumId w:val="19"/>
  </w:num>
  <w:num w:numId="2" w16cid:durableId="1350792013">
    <w:abstractNumId w:val="38"/>
  </w:num>
  <w:num w:numId="3" w16cid:durableId="791435811">
    <w:abstractNumId w:val="25"/>
  </w:num>
  <w:num w:numId="4" w16cid:durableId="1815639303">
    <w:abstractNumId w:val="14"/>
  </w:num>
  <w:num w:numId="5" w16cid:durableId="1924218168">
    <w:abstractNumId w:val="41"/>
  </w:num>
  <w:num w:numId="6" w16cid:durableId="1956860451">
    <w:abstractNumId w:val="31"/>
  </w:num>
  <w:num w:numId="7" w16cid:durableId="1539314496">
    <w:abstractNumId w:val="13"/>
  </w:num>
  <w:num w:numId="8" w16cid:durableId="408893072">
    <w:abstractNumId w:val="36"/>
  </w:num>
  <w:num w:numId="9" w16cid:durableId="657344636">
    <w:abstractNumId w:val="37"/>
  </w:num>
  <w:num w:numId="10" w16cid:durableId="1527986632">
    <w:abstractNumId w:val="33"/>
  </w:num>
  <w:num w:numId="11" w16cid:durableId="1007252827">
    <w:abstractNumId w:val="26"/>
  </w:num>
  <w:num w:numId="12" w16cid:durableId="1308705819">
    <w:abstractNumId w:val="40"/>
  </w:num>
  <w:num w:numId="13" w16cid:durableId="1680235365">
    <w:abstractNumId w:val="21"/>
  </w:num>
  <w:num w:numId="14" w16cid:durableId="1487864330">
    <w:abstractNumId w:val="23"/>
  </w:num>
  <w:num w:numId="15" w16cid:durableId="1679229291">
    <w:abstractNumId w:val="16"/>
  </w:num>
  <w:num w:numId="16" w16cid:durableId="1646620605">
    <w:abstractNumId w:val="22"/>
  </w:num>
  <w:num w:numId="17" w16cid:durableId="1401170264">
    <w:abstractNumId w:val="24"/>
  </w:num>
  <w:num w:numId="18" w16cid:durableId="1008172176">
    <w:abstractNumId w:val="39"/>
  </w:num>
  <w:num w:numId="19" w16cid:durableId="1296987923">
    <w:abstractNumId w:val="27"/>
  </w:num>
  <w:num w:numId="20" w16cid:durableId="154805968">
    <w:abstractNumId w:val="12"/>
  </w:num>
  <w:num w:numId="21" w16cid:durableId="1113095981">
    <w:abstractNumId w:val="15"/>
  </w:num>
  <w:num w:numId="22" w16cid:durableId="70203819">
    <w:abstractNumId w:val="20"/>
  </w:num>
  <w:num w:numId="23" w16cid:durableId="1067193150">
    <w:abstractNumId w:val="34"/>
  </w:num>
  <w:num w:numId="24" w16cid:durableId="1696225538">
    <w:abstractNumId w:val="28"/>
  </w:num>
  <w:num w:numId="25" w16cid:durableId="1922984619">
    <w:abstractNumId w:val="35"/>
  </w:num>
  <w:num w:numId="26" w16cid:durableId="1215117328">
    <w:abstractNumId w:val="29"/>
  </w:num>
  <w:num w:numId="27" w16cid:durableId="534926830">
    <w:abstractNumId w:val="32"/>
  </w:num>
  <w:num w:numId="28" w16cid:durableId="2063432816">
    <w:abstractNumId w:val="17"/>
  </w:num>
  <w:num w:numId="29" w16cid:durableId="944266547">
    <w:abstractNumId w:val="11"/>
  </w:num>
  <w:num w:numId="30" w16cid:durableId="730663533">
    <w:abstractNumId w:val="18"/>
  </w:num>
  <w:num w:numId="31" w16cid:durableId="2088451927">
    <w:abstractNumId w:val="30"/>
  </w:num>
  <w:num w:numId="32" w16cid:durableId="400619">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ru-RU" w:vendorID="64" w:dllVersion="4096" w:nlCheck="1" w:checkStyle="0"/>
  <w:activeWritingStyle w:appName="MSWord" w:lang="de-DE" w:vendorID="64" w:dllVersion="0" w:nlCheck="1" w:checkStyle="0"/>
  <w:activeWritingStyle w:appName="MSWord" w:lang="en-GB"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EBD"/>
    <w:rsid w:val="000004E2"/>
    <w:rsid w:val="000011FF"/>
    <w:rsid w:val="00001544"/>
    <w:rsid w:val="00001AC1"/>
    <w:rsid w:val="00001FCA"/>
    <w:rsid w:val="00002153"/>
    <w:rsid w:val="000032D0"/>
    <w:rsid w:val="0000459C"/>
    <w:rsid w:val="0000498B"/>
    <w:rsid w:val="0000503E"/>
    <w:rsid w:val="00005994"/>
    <w:rsid w:val="00005B73"/>
    <w:rsid w:val="0000666E"/>
    <w:rsid w:val="000071DF"/>
    <w:rsid w:val="0000751D"/>
    <w:rsid w:val="00007A79"/>
    <w:rsid w:val="00007CEC"/>
    <w:rsid w:val="00007F0C"/>
    <w:rsid w:val="00011968"/>
    <w:rsid w:val="0001288F"/>
    <w:rsid w:val="00012B44"/>
    <w:rsid w:val="00012F10"/>
    <w:rsid w:val="00013077"/>
    <w:rsid w:val="000136B2"/>
    <w:rsid w:val="0001589A"/>
    <w:rsid w:val="00016675"/>
    <w:rsid w:val="000166F1"/>
    <w:rsid w:val="000170FC"/>
    <w:rsid w:val="0001755F"/>
    <w:rsid w:val="00017967"/>
    <w:rsid w:val="00017B5A"/>
    <w:rsid w:val="000204D7"/>
    <w:rsid w:val="00020559"/>
    <w:rsid w:val="00020C57"/>
    <w:rsid w:val="00020CA3"/>
    <w:rsid w:val="00020EB0"/>
    <w:rsid w:val="00021398"/>
    <w:rsid w:val="000213A7"/>
    <w:rsid w:val="00021A1C"/>
    <w:rsid w:val="000237BC"/>
    <w:rsid w:val="000242D7"/>
    <w:rsid w:val="00024EA0"/>
    <w:rsid w:val="000252D8"/>
    <w:rsid w:val="00025FF8"/>
    <w:rsid w:val="000268AA"/>
    <w:rsid w:val="00027B70"/>
    <w:rsid w:val="00030210"/>
    <w:rsid w:val="000306DE"/>
    <w:rsid w:val="00030906"/>
    <w:rsid w:val="00030945"/>
    <w:rsid w:val="00030E62"/>
    <w:rsid w:val="000312EB"/>
    <w:rsid w:val="0003184F"/>
    <w:rsid w:val="00031F36"/>
    <w:rsid w:val="00031F91"/>
    <w:rsid w:val="000323B0"/>
    <w:rsid w:val="00032E68"/>
    <w:rsid w:val="00033898"/>
    <w:rsid w:val="000338BD"/>
    <w:rsid w:val="00034077"/>
    <w:rsid w:val="00034DC4"/>
    <w:rsid w:val="00034F72"/>
    <w:rsid w:val="000350F0"/>
    <w:rsid w:val="00035B77"/>
    <w:rsid w:val="00036AAE"/>
    <w:rsid w:val="000370F0"/>
    <w:rsid w:val="000376A8"/>
    <w:rsid w:val="00037B7A"/>
    <w:rsid w:val="0004017D"/>
    <w:rsid w:val="0004032B"/>
    <w:rsid w:val="000407DC"/>
    <w:rsid w:val="00040C95"/>
    <w:rsid w:val="0004271D"/>
    <w:rsid w:val="000432F3"/>
    <w:rsid w:val="0004345D"/>
    <w:rsid w:val="000447F1"/>
    <w:rsid w:val="00044FE6"/>
    <w:rsid w:val="00045514"/>
    <w:rsid w:val="00045920"/>
    <w:rsid w:val="000461B7"/>
    <w:rsid w:val="00046399"/>
    <w:rsid w:val="000469FC"/>
    <w:rsid w:val="000476EE"/>
    <w:rsid w:val="000503D6"/>
    <w:rsid w:val="00050995"/>
    <w:rsid w:val="00050FFC"/>
    <w:rsid w:val="0005127A"/>
    <w:rsid w:val="00051FA8"/>
    <w:rsid w:val="00052B66"/>
    <w:rsid w:val="00053556"/>
    <w:rsid w:val="00053943"/>
    <w:rsid w:val="0005472C"/>
    <w:rsid w:val="00054894"/>
    <w:rsid w:val="00054949"/>
    <w:rsid w:val="00054A36"/>
    <w:rsid w:val="000553F6"/>
    <w:rsid w:val="000558C0"/>
    <w:rsid w:val="000559D8"/>
    <w:rsid w:val="0005602F"/>
    <w:rsid w:val="00056A2A"/>
    <w:rsid w:val="00056D11"/>
    <w:rsid w:val="00056EDE"/>
    <w:rsid w:val="000572B5"/>
    <w:rsid w:val="00057ADB"/>
    <w:rsid w:val="000608A7"/>
    <w:rsid w:val="00060B46"/>
    <w:rsid w:val="00060FEE"/>
    <w:rsid w:val="0006176A"/>
    <w:rsid w:val="00061886"/>
    <w:rsid w:val="00061E28"/>
    <w:rsid w:val="0006370D"/>
    <w:rsid w:val="00063D17"/>
    <w:rsid w:val="0006458A"/>
    <w:rsid w:val="00064945"/>
    <w:rsid w:val="00064D19"/>
    <w:rsid w:val="00064FDF"/>
    <w:rsid w:val="00065032"/>
    <w:rsid w:val="00065B5C"/>
    <w:rsid w:val="00065EF7"/>
    <w:rsid w:val="00066373"/>
    <w:rsid w:val="000667EB"/>
    <w:rsid w:val="000669B9"/>
    <w:rsid w:val="00066A29"/>
    <w:rsid w:val="00066BB9"/>
    <w:rsid w:val="00066D33"/>
    <w:rsid w:val="00066D35"/>
    <w:rsid w:val="00066D58"/>
    <w:rsid w:val="000676AD"/>
    <w:rsid w:val="000705B9"/>
    <w:rsid w:val="00070E06"/>
    <w:rsid w:val="00071ABA"/>
    <w:rsid w:val="00072197"/>
    <w:rsid w:val="00072534"/>
    <w:rsid w:val="00073626"/>
    <w:rsid w:val="00073969"/>
    <w:rsid w:val="00074864"/>
    <w:rsid w:val="000751B4"/>
    <w:rsid w:val="000757EF"/>
    <w:rsid w:val="0007657A"/>
    <w:rsid w:val="00076807"/>
    <w:rsid w:val="000771E7"/>
    <w:rsid w:val="00077E00"/>
    <w:rsid w:val="00077FD3"/>
    <w:rsid w:val="00081D3E"/>
    <w:rsid w:val="00082914"/>
    <w:rsid w:val="00083E51"/>
    <w:rsid w:val="00084929"/>
    <w:rsid w:val="00085F48"/>
    <w:rsid w:val="0008670D"/>
    <w:rsid w:val="000872D4"/>
    <w:rsid w:val="00087555"/>
    <w:rsid w:val="00087882"/>
    <w:rsid w:val="00090680"/>
    <w:rsid w:val="00091220"/>
    <w:rsid w:val="000913AB"/>
    <w:rsid w:val="0009212C"/>
    <w:rsid w:val="00094689"/>
    <w:rsid w:val="000949D0"/>
    <w:rsid w:val="000957C7"/>
    <w:rsid w:val="00095EF7"/>
    <w:rsid w:val="00096101"/>
    <w:rsid w:val="00096FA7"/>
    <w:rsid w:val="000A0B42"/>
    <w:rsid w:val="000A19C3"/>
    <w:rsid w:val="000A3436"/>
    <w:rsid w:val="000A35AF"/>
    <w:rsid w:val="000A365B"/>
    <w:rsid w:val="000A36A5"/>
    <w:rsid w:val="000A381C"/>
    <w:rsid w:val="000A3CA7"/>
    <w:rsid w:val="000A4682"/>
    <w:rsid w:val="000A4B7A"/>
    <w:rsid w:val="000A58E7"/>
    <w:rsid w:val="000A6BE1"/>
    <w:rsid w:val="000A6C1C"/>
    <w:rsid w:val="000A6E2A"/>
    <w:rsid w:val="000B0646"/>
    <w:rsid w:val="000B064C"/>
    <w:rsid w:val="000B0E7C"/>
    <w:rsid w:val="000B1ADC"/>
    <w:rsid w:val="000B1D9C"/>
    <w:rsid w:val="000B2188"/>
    <w:rsid w:val="000B3525"/>
    <w:rsid w:val="000B37E9"/>
    <w:rsid w:val="000B3F0E"/>
    <w:rsid w:val="000B44F6"/>
    <w:rsid w:val="000B5561"/>
    <w:rsid w:val="000B57E7"/>
    <w:rsid w:val="000B590F"/>
    <w:rsid w:val="000B5C1F"/>
    <w:rsid w:val="000B5E35"/>
    <w:rsid w:val="000B60FC"/>
    <w:rsid w:val="000B6936"/>
    <w:rsid w:val="000B71BC"/>
    <w:rsid w:val="000B7F92"/>
    <w:rsid w:val="000C089A"/>
    <w:rsid w:val="000C247F"/>
    <w:rsid w:val="000C28C2"/>
    <w:rsid w:val="000C2948"/>
    <w:rsid w:val="000C3494"/>
    <w:rsid w:val="000C36A0"/>
    <w:rsid w:val="000C3740"/>
    <w:rsid w:val="000C3920"/>
    <w:rsid w:val="000C4042"/>
    <w:rsid w:val="000C45C2"/>
    <w:rsid w:val="000C49D0"/>
    <w:rsid w:val="000C4AF2"/>
    <w:rsid w:val="000C616D"/>
    <w:rsid w:val="000D021C"/>
    <w:rsid w:val="000D09B4"/>
    <w:rsid w:val="000D0E36"/>
    <w:rsid w:val="000D0E9B"/>
    <w:rsid w:val="000D1809"/>
    <w:rsid w:val="000D1935"/>
    <w:rsid w:val="000D1BFC"/>
    <w:rsid w:val="000D1E5D"/>
    <w:rsid w:val="000D1F8F"/>
    <w:rsid w:val="000D23C3"/>
    <w:rsid w:val="000D26DF"/>
    <w:rsid w:val="000D2B4B"/>
    <w:rsid w:val="000D2DD1"/>
    <w:rsid w:val="000D3353"/>
    <w:rsid w:val="000D35E0"/>
    <w:rsid w:val="000D3C3D"/>
    <w:rsid w:val="000D467A"/>
    <w:rsid w:val="000D52CF"/>
    <w:rsid w:val="000D5C3F"/>
    <w:rsid w:val="000D5E23"/>
    <w:rsid w:val="000D660F"/>
    <w:rsid w:val="000D67BB"/>
    <w:rsid w:val="000D6D13"/>
    <w:rsid w:val="000D6F8B"/>
    <w:rsid w:val="000D79E1"/>
    <w:rsid w:val="000D7F21"/>
    <w:rsid w:val="000E0242"/>
    <w:rsid w:val="000E0A0F"/>
    <w:rsid w:val="000E1292"/>
    <w:rsid w:val="000E1566"/>
    <w:rsid w:val="000E1A5C"/>
    <w:rsid w:val="000E1BFC"/>
    <w:rsid w:val="000E3F10"/>
    <w:rsid w:val="000E447F"/>
    <w:rsid w:val="000E568D"/>
    <w:rsid w:val="000E74A9"/>
    <w:rsid w:val="000E7819"/>
    <w:rsid w:val="000E79AB"/>
    <w:rsid w:val="000E7A03"/>
    <w:rsid w:val="000E7C20"/>
    <w:rsid w:val="000F010B"/>
    <w:rsid w:val="000F1155"/>
    <w:rsid w:val="000F3B01"/>
    <w:rsid w:val="000F3B88"/>
    <w:rsid w:val="000F4CE1"/>
    <w:rsid w:val="000F5413"/>
    <w:rsid w:val="000F58F3"/>
    <w:rsid w:val="000F5AF4"/>
    <w:rsid w:val="000F6CBE"/>
    <w:rsid w:val="000F76D3"/>
    <w:rsid w:val="000F7959"/>
    <w:rsid w:val="00101993"/>
    <w:rsid w:val="0010202F"/>
    <w:rsid w:val="00102B33"/>
    <w:rsid w:val="00102BAB"/>
    <w:rsid w:val="00103849"/>
    <w:rsid w:val="00103B5E"/>
    <w:rsid w:val="00103CC6"/>
    <w:rsid w:val="00104438"/>
    <w:rsid w:val="00105B8D"/>
    <w:rsid w:val="00105F83"/>
    <w:rsid w:val="001065CC"/>
    <w:rsid w:val="001078A1"/>
    <w:rsid w:val="00107D10"/>
    <w:rsid w:val="00107E9B"/>
    <w:rsid w:val="0011073B"/>
    <w:rsid w:val="0011088C"/>
    <w:rsid w:val="00110FB5"/>
    <w:rsid w:val="001114EF"/>
    <w:rsid w:val="001115FB"/>
    <w:rsid w:val="00113117"/>
    <w:rsid w:val="001132F4"/>
    <w:rsid w:val="0011412B"/>
    <w:rsid w:val="001141DC"/>
    <w:rsid w:val="00114946"/>
    <w:rsid w:val="00116E0A"/>
    <w:rsid w:val="0011798F"/>
    <w:rsid w:val="00120269"/>
    <w:rsid w:val="00120D49"/>
    <w:rsid w:val="00120EEA"/>
    <w:rsid w:val="00122858"/>
    <w:rsid w:val="0012361A"/>
    <w:rsid w:val="00123767"/>
    <w:rsid w:val="00123D2A"/>
    <w:rsid w:val="00123EB3"/>
    <w:rsid w:val="001241B8"/>
    <w:rsid w:val="001243F1"/>
    <w:rsid w:val="00125509"/>
    <w:rsid w:val="00125BAF"/>
    <w:rsid w:val="00125ECD"/>
    <w:rsid w:val="001260F9"/>
    <w:rsid w:val="00126198"/>
    <w:rsid w:val="00130250"/>
    <w:rsid w:val="001303B5"/>
    <w:rsid w:val="001306E8"/>
    <w:rsid w:val="00131CEB"/>
    <w:rsid w:val="00132125"/>
    <w:rsid w:val="001336AF"/>
    <w:rsid w:val="00134A62"/>
    <w:rsid w:val="00134F73"/>
    <w:rsid w:val="00135AFB"/>
    <w:rsid w:val="00135F86"/>
    <w:rsid w:val="001367BF"/>
    <w:rsid w:val="0013758D"/>
    <w:rsid w:val="00137703"/>
    <w:rsid w:val="00137928"/>
    <w:rsid w:val="00137AED"/>
    <w:rsid w:val="0014045E"/>
    <w:rsid w:val="001416F0"/>
    <w:rsid w:val="00141999"/>
    <w:rsid w:val="00141A74"/>
    <w:rsid w:val="00143207"/>
    <w:rsid w:val="00143729"/>
    <w:rsid w:val="001438E1"/>
    <w:rsid w:val="001438F5"/>
    <w:rsid w:val="00143A79"/>
    <w:rsid w:val="00144F39"/>
    <w:rsid w:val="0014530D"/>
    <w:rsid w:val="001460F6"/>
    <w:rsid w:val="00146129"/>
    <w:rsid w:val="00146B78"/>
    <w:rsid w:val="00146EED"/>
    <w:rsid w:val="00147387"/>
    <w:rsid w:val="00147FC8"/>
    <w:rsid w:val="00150315"/>
    <w:rsid w:val="0015033A"/>
    <w:rsid w:val="00150D0C"/>
    <w:rsid w:val="001519A9"/>
    <w:rsid w:val="00151A85"/>
    <w:rsid w:val="001521A5"/>
    <w:rsid w:val="0015246F"/>
    <w:rsid w:val="001526C9"/>
    <w:rsid w:val="00153407"/>
    <w:rsid w:val="00153420"/>
    <w:rsid w:val="00153C41"/>
    <w:rsid w:val="00154499"/>
    <w:rsid w:val="001547E4"/>
    <w:rsid w:val="0015485A"/>
    <w:rsid w:val="00155F1C"/>
    <w:rsid w:val="0015637E"/>
    <w:rsid w:val="00156848"/>
    <w:rsid w:val="001574CB"/>
    <w:rsid w:val="00160781"/>
    <w:rsid w:val="00161117"/>
    <w:rsid w:val="0016127C"/>
    <w:rsid w:val="00161355"/>
    <w:rsid w:val="00161D3A"/>
    <w:rsid w:val="00162121"/>
    <w:rsid w:val="0016228A"/>
    <w:rsid w:val="00162560"/>
    <w:rsid w:val="00162816"/>
    <w:rsid w:val="00162D81"/>
    <w:rsid w:val="001635ED"/>
    <w:rsid w:val="00163C12"/>
    <w:rsid w:val="0016446D"/>
    <w:rsid w:val="001644F5"/>
    <w:rsid w:val="001648E4"/>
    <w:rsid w:val="00164F49"/>
    <w:rsid w:val="001653E4"/>
    <w:rsid w:val="00165883"/>
    <w:rsid w:val="00165979"/>
    <w:rsid w:val="00165E03"/>
    <w:rsid w:val="00165ED5"/>
    <w:rsid w:val="001664CF"/>
    <w:rsid w:val="00166AC3"/>
    <w:rsid w:val="00166C93"/>
    <w:rsid w:val="00167C85"/>
    <w:rsid w:val="00171A84"/>
    <w:rsid w:val="00172566"/>
    <w:rsid w:val="00172571"/>
    <w:rsid w:val="00172F48"/>
    <w:rsid w:val="00175308"/>
    <w:rsid w:val="0017586D"/>
    <w:rsid w:val="00175958"/>
    <w:rsid w:val="001759E7"/>
    <w:rsid w:val="00175B36"/>
    <w:rsid w:val="00177BC8"/>
    <w:rsid w:val="001803C4"/>
    <w:rsid w:val="00180759"/>
    <w:rsid w:val="0018093E"/>
    <w:rsid w:val="00181336"/>
    <w:rsid w:val="0018146E"/>
    <w:rsid w:val="00182DB2"/>
    <w:rsid w:val="001832DA"/>
    <w:rsid w:val="0018340A"/>
    <w:rsid w:val="0018369F"/>
    <w:rsid w:val="00183D43"/>
    <w:rsid w:val="00183F9B"/>
    <w:rsid w:val="00185140"/>
    <w:rsid w:val="00185A88"/>
    <w:rsid w:val="00185DA8"/>
    <w:rsid w:val="001864F1"/>
    <w:rsid w:val="00186551"/>
    <w:rsid w:val="00187523"/>
    <w:rsid w:val="00190BFF"/>
    <w:rsid w:val="00190CC3"/>
    <w:rsid w:val="00191203"/>
    <w:rsid w:val="001913F5"/>
    <w:rsid w:val="001915BD"/>
    <w:rsid w:val="00191D9A"/>
    <w:rsid w:val="00192D58"/>
    <w:rsid w:val="00192DB3"/>
    <w:rsid w:val="00193673"/>
    <w:rsid w:val="00194A26"/>
    <w:rsid w:val="00194B3D"/>
    <w:rsid w:val="00194E37"/>
    <w:rsid w:val="00195ADA"/>
    <w:rsid w:val="001961B0"/>
    <w:rsid w:val="0019640C"/>
    <w:rsid w:val="00197888"/>
    <w:rsid w:val="001A0292"/>
    <w:rsid w:val="001A0CAB"/>
    <w:rsid w:val="001A116A"/>
    <w:rsid w:val="001A4776"/>
    <w:rsid w:val="001A4CA5"/>
    <w:rsid w:val="001A50A5"/>
    <w:rsid w:val="001A5A03"/>
    <w:rsid w:val="001A5BEC"/>
    <w:rsid w:val="001A5D4E"/>
    <w:rsid w:val="001A665B"/>
    <w:rsid w:val="001A6831"/>
    <w:rsid w:val="001A712E"/>
    <w:rsid w:val="001A7197"/>
    <w:rsid w:val="001A71E4"/>
    <w:rsid w:val="001A72AA"/>
    <w:rsid w:val="001B11BF"/>
    <w:rsid w:val="001B2471"/>
    <w:rsid w:val="001B3D39"/>
    <w:rsid w:val="001B50BD"/>
    <w:rsid w:val="001B6AF5"/>
    <w:rsid w:val="001B7348"/>
    <w:rsid w:val="001B7E40"/>
    <w:rsid w:val="001C0E88"/>
    <w:rsid w:val="001C0E97"/>
    <w:rsid w:val="001C182A"/>
    <w:rsid w:val="001C1A08"/>
    <w:rsid w:val="001C25A0"/>
    <w:rsid w:val="001C296D"/>
    <w:rsid w:val="001C2D97"/>
    <w:rsid w:val="001C31D5"/>
    <w:rsid w:val="001C3579"/>
    <w:rsid w:val="001C37D7"/>
    <w:rsid w:val="001C5350"/>
    <w:rsid w:val="001C5595"/>
    <w:rsid w:val="001C5F7E"/>
    <w:rsid w:val="001C5F8A"/>
    <w:rsid w:val="001C651D"/>
    <w:rsid w:val="001C75E4"/>
    <w:rsid w:val="001D0070"/>
    <w:rsid w:val="001D09DD"/>
    <w:rsid w:val="001D179B"/>
    <w:rsid w:val="001D19C3"/>
    <w:rsid w:val="001D24AE"/>
    <w:rsid w:val="001D4392"/>
    <w:rsid w:val="001D4BE2"/>
    <w:rsid w:val="001D4E7E"/>
    <w:rsid w:val="001D5054"/>
    <w:rsid w:val="001D6F1A"/>
    <w:rsid w:val="001D7DE7"/>
    <w:rsid w:val="001E015B"/>
    <w:rsid w:val="001E02BD"/>
    <w:rsid w:val="001E0C0F"/>
    <w:rsid w:val="001E2804"/>
    <w:rsid w:val="001E2B82"/>
    <w:rsid w:val="001E3358"/>
    <w:rsid w:val="001E4356"/>
    <w:rsid w:val="001E6551"/>
    <w:rsid w:val="001E678A"/>
    <w:rsid w:val="001E7CEC"/>
    <w:rsid w:val="001E7EE5"/>
    <w:rsid w:val="001E7EEC"/>
    <w:rsid w:val="001E7F0D"/>
    <w:rsid w:val="001F0AA7"/>
    <w:rsid w:val="001F0D2A"/>
    <w:rsid w:val="001F141F"/>
    <w:rsid w:val="001F1921"/>
    <w:rsid w:val="001F28EF"/>
    <w:rsid w:val="001F2B4F"/>
    <w:rsid w:val="001F2F51"/>
    <w:rsid w:val="001F3433"/>
    <w:rsid w:val="001F34B5"/>
    <w:rsid w:val="001F3AE1"/>
    <w:rsid w:val="001F4427"/>
    <w:rsid w:val="001F4A34"/>
    <w:rsid w:val="001F705F"/>
    <w:rsid w:val="00201945"/>
    <w:rsid w:val="00201AAC"/>
    <w:rsid w:val="00201AD2"/>
    <w:rsid w:val="00201C4F"/>
    <w:rsid w:val="002027E2"/>
    <w:rsid w:val="00202CF0"/>
    <w:rsid w:val="00203EA1"/>
    <w:rsid w:val="00204620"/>
    <w:rsid w:val="00205389"/>
    <w:rsid w:val="0020601F"/>
    <w:rsid w:val="002064FE"/>
    <w:rsid w:val="00206F5F"/>
    <w:rsid w:val="00210AD1"/>
    <w:rsid w:val="00210B05"/>
    <w:rsid w:val="00210C5C"/>
    <w:rsid w:val="00213063"/>
    <w:rsid w:val="002138E8"/>
    <w:rsid w:val="00213DE2"/>
    <w:rsid w:val="00214B50"/>
    <w:rsid w:val="0021506B"/>
    <w:rsid w:val="002159FA"/>
    <w:rsid w:val="00216D78"/>
    <w:rsid w:val="002173B7"/>
    <w:rsid w:val="00217E30"/>
    <w:rsid w:val="002203A3"/>
    <w:rsid w:val="00220404"/>
    <w:rsid w:val="00220D4A"/>
    <w:rsid w:val="00223F32"/>
    <w:rsid w:val="002243AB"/>
    <w:rsid w:val="00224F17"/>
    <w:rsid w:val="0022611F"/>
    <w:rsid w:val="002269B4"/>
    <w:rsid w:val="00226AB5"/>
    <w:rsid w:val="002304E2"/>
    <w:rsid w:val="002306B9"/>
    <w:rsid w:val="002306D2"/>
    <w:rsid w:val="00231F3D"/>
    <w:rsid w:val="002320A8"/>
    <w:rsid w:val="00233560"/>
    <w:rsid w:val="00234093"/>
    <w:rsid w:val="002342CC"/>
    <w:rsid w:val="0023448D"/>
    <w:rsid w:val="00235C9E"/>
    <w:rsid w:val="00235CAA"/>
    <w:rsid w:val="00235EDB"/>
    <w:rsid w:val="00236EF4"/>
    <w:rsid w:val="00237045"/>
    <w:rsid w:val="00237F8C"/>
    <w:rsid w:val="00240F08"/>
    <w:rsid w:val="002414D4"/>
    <w:rsid w:val="002432A7"/>
    <w:rsid w:val="0024341B"/>
    <w:rsid w:val="00243C63"/>
    <w:rsid w:val="00243CE2"/>
    <w:rsid w:val="0024425E"/>
    <w:rsid w:val="00244F10"/>
    <w:rsid w:val="00245BCF"/>
    <w:rsid w:val="00245BDA"/>
    <w:rsid w:val="0024665D"/>
    <w:rsid w:val="002467B9"/>
    <w:rsid w:val="00247021"/>
    <w:rsid w:val="00247CEA"/>
    <w:rsid w:val="00247DBE"/>
    <w:rsid w:val="002502EA"/>
    <w:rsid w:val="002504B0"/>
    <w:rsid w:val="002516FC"/>
    <w:rsid w:val="00251B55"/>
    <w:rsid w:val="0025259F"/>
    <w:rsid w:val="002527D7"/>
    <w:rsid w:val="0025285B"/>
    <w:rsid w:val="0025336A"/>
    <w:rsid w:val="00253605"/>
    <w:rsid w:val="0025429E"/>
    <w:rsid w:val="0025436A"/>
    <w:rsid w:val="00254459"/>
    <w:rsid w:val="002553FA"/>
    <w:rsid w:val="0025573D"/>
    <w:rsid w:val="00255C55"/>
    <w:rsid w:val="002561A8"/>
    <w:rsid w:val="002619FA"/>
    <w:rsid w:val="00261F34"/>
    <w:rsid w:val="00261FBD"/>
    <w:rsid w:val="00262172"/>
    <w:rsid w:val="00262FDF"/>
    <w:rsid w:val="002638C5"/>
    <w:rsid w:val="00264B4E"/>
    <w:rsid w:val="00264E00"/>
    <w:rsid w:val="00265DD0"/>
    <w:rsid w:val="00266679"/>
    <w:rsid w:val="0026677B"/>
    <w:rsid w:val="00266FFF"/>
    <w:rsid w:val="00267751"/>
    <w:rsid w:val="00267CF6"/>
    <w:rsid w:val="00267DFC"/>
    <w:rsid w:val="0027062C"/>
    <w:rsid w:val="0027086E"/>
    <w:rsid w:val="00270E0D"/>
    <w:rsid w:val="00271595"/>
    <w:rsid w:val="00274106"/>
    <w:rsid w:val="0027470A"/>
    <w:rsid w:val="00274FD9"/>
    <w:rsid w:val="0027537E"/>
    <w:rsid w:val="0027584C"/>
    <w:rsid w:val="002758FB"/>
    <w:rsid w:val="002760C4"/>
    <w:rsid w:val="00276265"/>
    <w:rsid w:val="00276985"/>
    <w:rsid w:val="00276FB7"/>
    <w:rsid w:val="002779A5"/>
    <w:rsid w:val="00280675"/>
    <w:rsid w:val="002819C8"/>
    <w:rsid w:val="002822EE"/>
    <w:rsid w:val="0028253D"/>
    <w:rsid w:val="00283323"/>
    <w:rsid w:val="00283337"/>
    <w:rsid w:val="00283812"/>
    <w:rsid w:val="002840CB"/>
    <w:rsid w:val="00285325"/>
    <w:rsid w:val="00285360"/>
    <w:rsid w:val="002919E8"/>
    <w:rsid w:val="002925B5"/>
    <w:rsid w:val="00292ECD"/>
    <w:rsid w:val="0029361F"/>
    <w:rsid w:val="00293FAE"/>
    <w:rsid w:val="002940A1"/>
    <w:rsid w:val="002940E9"/>
    <w:rsid w:val="00294214"/>
    <w:rsid w:val="00295B48"/>
    <w:rsid w:val="0029673C"/>
    <w:rsid w:val="002A074D"/>
    <w:rsid w:val="002A1D85"/>
    <w:rsid w:val="002A2569"/>
    <w:rsid w:val="002A3919"/>
    <w:rsid w:val="002A3AE1"/>
    <w:rsid w:val="002A6DAC"/>
    <w:rsid w:val="002B0065"/>
    <w:rsid w:val="002B03F1"/>
    <w:rsid w:val="002B051F"/>
    <w:rsid w:val="002B0E01"/>
    <w:rsid w:val="002B1216"/>
    <w:rsid w:val="002B1912"/>
    <w:rsid w:val="002B2912"/>
    <w:rsid w:val="002B2E56"/>
    <w:rsid w:val="002B304B"/>
    <w:rsid w:val="002B352C"/>
    <w:rsid w:val="002B36E8"/>
    <w:rsid w:val="002B38EB"/>
    <w:rsid w:val="002B3902"/>
    <w:rsid w:val="002B6559"/>
    <w:rsid w:val="002B6D2F"/>
    <w:rsid w:val="002B6E67"/>
    <w:rsid w:val="002B7009"/>
    <w:rsid w:val="002B7363"/>
    <w:rsid w:val="002C03B5"/>
    <w:rsid w:val="002C0531"/>
    <w:rsid w:val="002C0A43"/>
    <w:rsid w:val="002C1206"/>
    <w:rsid w:val="002C1269"/>
    <w:rsid w:val="002C1911"/>
    <w:rsid w:val="002C1C00"/>
    <w:rsid w:val="002C36D6"/>
    <w:rsid w:val="002C4668"/>
    <w:rsid w:val="002C4AC4"/>
    <w:rsid w:val="002C4F6D"/>
    <w:rsid w:val="002C55BC"/>
    <w:rsid w:val="002C5B3C"/>
    <w:rsid w:val="002C62E8"/>
    <w:rsid w:val="002C64DB"/>
    <w:rsid w:val="002C6DA1"/>
    <w:rsid w:val="002C6F4C"/>
    <w:rsid w:val="002C7833"/>
    <w:rsid w:val="002C7D0D"/>
    <w:rsid w:val="002D102E"/>
    <w:rsid w:val="002D2172"/>
    <w:rsid w:val="002D315D"/>
    <w:rsid w:val="002D3D4B"/>
    <w:rsid w:val="002D4BEE"/>
    <w:rsid w:val="002D5225"/>
    <w:rsid w:val="002D5729"/>
    <w:rsid w:val="002D5A2F"/>
    <w:rsid w:val="002D5BF7"/>
    <w:rsid w:val="002D68A2"/>
    <w:rsid w:val="002D72B7"/>
    <w:rsid w:val="002E0738"/>
    <w:rsid w:val="002E108A"/>
    <w:rsid w:val="002E1694"/>
    <w:rsid w:val="002E39F7"/>
    <w:rsid w:val="002E4A9C"/>
    <w:rsid w:val="002E6088"/>
    <w:rsid w:val="002E6948"/>
    <w:rsid w:val="002E72F0"/>
    <w:rsid w:val="002E74CC"/>
    <w:rsid w:val="002F0283"/>
    <w:rsid w:val="002F15A8"/>
    <w:rsid w:val="002F1AC5"/>
    <w:rsid w:val="002F31AF"/>
    <w:rsid w:val="002F36E0"/>
    <w:rsid w:val="002F4A24"/>
    <w:rsid w:val="002F4AB2"/>
    <w:rsid w:val="002F4B73"/>
    <w:rsid w:val="002F54BC"/>
    <w:rsid w:val="002F592A"/>
    <w:rsid w:val="002F5AD5"/>
    <w:rsid w:val="002F69A5"/>
    <w:rsid w:val="002F6FCB"/>
    <w:rsid w:val="003005EE"/>
    <w:rsid w:val="00301519"/>
    <w:rsid w:val="003016FF"/>
    <w:rsid w:val="0030185F"/>
    <w:rsid w:val="00301BBC"/>
    <w:rsid w:val="00302013"/>
    <w:rsid w:val="00302169"/>
    <w:rsid w:val="00305748"/>
    <w:rsid w:val="00305BA9"/>
    <w:rsid w:val="00305C13"/>
    <w:rsid w:val="00305C62"/>
    <w:rsid w:val="00306489"/>
    <w:rsid w:val="00306DF9"/>
    <w:rsid w:val="003075F6"/>
    <w:rsid w:val="00307635"/>
    <w:rsid w:val="00307E3C"/>
    <w:rsid w:val="003101F9"/>
    <w:rsid w:val="0031066F"/>
    <w:rsid w:val="00311127"/>
    <w:rsid w:val="003115B3"/>
    <w:rsid w:val="00313A5F"/>
    <w:rsid w:val="00313C00"/>
    <w:rsid w:val="003140AD"/>
    <w:rsid w:val="00314386"/>
    <w:rsid w:val="0031475C"/>
    <w:rsid w:val="00314B33"/>
    <w:rsid w:val="003153D6"/>
    <w:rsid w:val="003155A0"/>
    <w:rsid w:val="00316475"/>
    <w:rsid w:val="003165D0"/>
    <w:rsid w:val="003167B2"/>
    <w:rsid w:val="003179E0"/>
    <w:rsid w:val="00320A81"/>
    <w:rsid w:val="00320E5A"/>
    <w:rsid w:val="00320ED6"/>
    <w:rsid w:val="0032193C"/>
    <w:rsid w:val="0032217D"/>
    <w:rsid w:val="00323475"/>
    <w:rsid w:val="00323759"/>
    <w:rsid w:val="00323CAE"/>
    <w:rsid w:val="00324D5D"/>
    <w:rsid w:val="00326BE2"/>
    <w:rsid w:val="003277C2"/>
    <w:rsid w:val="00327C95"/>
    <w:rsid w:val="00330F15"/>
    <w:rsid w:val="00331850"/>
    <w:rsid w:val="003328FE"/>
    <w:rsid w:val="00332CF2"/>
    <w:rsid w:val="00332DDA"/>
    <w:rsid w:val="00333658"/>
    <w:rsid w:val="003339B9"/>
    <w:rsid w:val="0033491C"/>
    <w:rsid w:val="00334B43"/>
    <w:rsid w:val="00335987"/>
    <w:rsid w:val="00335B0C"/>
    <w:rsid w:val="00335CD1"/>
    <w:rsid w:val="00336061"/>
    <w:rsid w:val="003368B1"/>
    <w:rsid w:val="00337615"/>
    <w:rsid w:val="003376A4"/>
    <w:rsid w:val="003377AD"/>
    <w:rsid w:val="00337B13"/>
    <w:rsid w:val="00340121"/>
    <w:rsid w:val="0034187E"/>
    <w:rsid w:val="00341FE6"/>
    <w:rsid w:val="00342636"/>
    <w:rsid w:val="00343C68"/>
    <w:rsid w:val="00343DF1"/>
    <w:rsid w:val="003448DB"/>
    <w:rsid w:val="00344A25"/>
    <w:rsid w:val="00344B88"/>
    <w:rsid w:val="00344C83"/>
    <w:rsid w:val="00344EB7"/>
    <w:rsid w:val="003451FF"/>
    <w:rsid w:val="00345A17"/>
    <w:rsid w:val="00347845"/>
    <w:rsid w:val="00350CA2"/>
    <w:rsid w:val="0035250C"/>
    <w:rsid w:val="00352E3F"/>
    <w:rsid w:val="00353B93"/>
    <w:rsid w:val="00353ED7"/>
    <w:rsid w:val="00353FA1"/>
    <w:rsid w:val="003549A4"/>
    <w:rsid w:val="00356ED7"/>
    <w:rsid w:val="00357449"/>
    <w:rsid w:val="00360EFA"/>
    <w:rsid w:val="003612D4"/>
    <w:rsid w:val="00361C50"/>
    <w:rsid w:val="00362221"/>
    <w:rsid w:val="00363907"/>
    <w:rsid w:val="00365BC9"/>
    <w:rsid w:val="00365C77"/>
    <w:rsid w:val="00367274"/>
    <w:rsid w:val="00367BEE"/>
    <w:rsid w:val="00367F63"/>
    <w:rsid w:val="00370357"/>
    <w:rsid w:val="003728BA"/>
    <w:rsid w:val="003733F0"/>
    <w:rsid w:val="00373536"/>
    <w:rsid w:val="00373FBC"/>
    <w:rsid w:val="00374398"/>
    <w:rsid w:val="00374CD9"/>
    <w:rsid w:val="0037543E"/>
    <w:rsid w:val="003766ED"/>
    <w:rsid w:val="00377180"/>
    <w:rsid w:val="003800F2"/>
    <w:rsid w:val="003801E7"/>
    <w:rsid w:val="00380F06"/>
    <w:rsid w:val="003810B4"/>
    <w:rsid w:val="00381814"/>
    <w:rsid w:val="00381D9D"/>
    <w:rsid w:val="00382913"/>
    <w:rsid w:val="00382CDD"/>
    <w:rsid w:val="00383579"/>
    <w:rsid w:val="003846B7"/>
    <w:rsid w:val="003848D3"/>
    <w:rsid w:val="00384F0F"/>
    <w:rsid w:val="003852B4"/>
    <w:rsid w:val="00385A2F"/>
    <w:rsid w:val="003863D4"/>
    <w:rsid w:val="00387336"/>
    <w:rsid w:val="003874AE"/>
    <w:rsid w:val="003879D3"/>
    <w:rsid w:val="00387C29"/>
    <w:rsid w:val="00390D8D"/>
    <w:rsid w:val="00390FDF"/>
    <w:rsid w:val="00392AD5"/>
    <w:rsid w:val="00392CA6"/>
    <w:rsid w:val="003939A4"/>
    <w:rsid w:val="003940A2"/>
    <w:rsid w:val="003940CE"/>
    <w:rsid w:val="003944F1"/>
    <w:rsid w:val="00394756"/>
    <w:rsid w:val="00395564"/>
    <w:rsid w:val="003959BF"/>
    <w:rsid w:val="00395A68"/>
    <w:rsid w:val="0039646C"/>
    <w:rsid w:val="003A043F"/>
    <w:rsid w:val="003A0928"/>
    <w:rsid w:val="003A1344"/>
    <w:rsid w:val="003A27BA"/>
    <w:rsid w:val="003A2C23"/>
    <w:rsid w:val="003A352A"/>
    <w:rsid w:val="003A3786"/>
    <w:rsid w:val="003A4087"/>
    <w:rsid w:val="003A4BDB"/>
    <w:rsid w:val="003A4E1E"/>
    <w:rsid w:val="003A514C"/>
    <w:rsid w:val="003A5573"/>
    <w:rsid w:val="003A6992"/>
    <w:rsid w:val="003A6C59"/>
    <w:rsid w:val="003A7B37"/>
    <w:rsid w:val="003B0215"/>
    <w:rsid w:val="003B04AF"/>
    <w:rsid w:val="003B0C4A"/>
    <w:rsid w:val="003B20C7"/>
    <w:rsid w:val="003B232A"/>
    <w:rsid w:val="003B3474"/>
    <w:rsid w:val="003B3CFD"/>
    <w:rsid w:val="003B40CF"/>
    <w:rsid w:val="003B4D5C"/>
    <w:rsid w:val="003B6CBB"/>
    <w:rsid w:val="003B7510"/>
    <w:rsid w:val="003B79B8"/>
    <w:rsid w:val="003C1512"/>
    <w:rsid w:val="003C1528"/>
    <w:rsid w:val="003C195E"/>
    <w:rsid w:val="003C2528"/>
    <w:rsid w:val="003C2B63"/>
    <w:rsid w:val="003C3A6B"/>
    <w:rsid w:val="003C3ACB"/>
    <w:rsid w:val="003C5C6B"/>
    <w:rsid w:val="003C5F79"/>
    <w:rsid w:val="003C6557"/>
    <w:rsid w:val="003C6D60"/>
    <w:rsid w:val="003C72CB"/>
    <w:rsid w:val="003C739B"/>
    <w:rsid w:val="003D0B09"/>
    <w:rsid w:val="003D0EAF"/>
    <w:rsid w:val="003D1707"/>
    <w:rsid w:val="003D1727"/>
    <w:rsid w:val="003D227E"/>
    <w:rsid w:val="003D354E"/>
    <w:rsid w:val="003D4CC9"/>
    <w:rsid w:val="003D5292"/>
    <w:rsid w:val="003D75EE"/>
    <w:rsid w:val="003D762A"/>
    <w:rsid w:val="003D7843"/>
    <w:rsid w:val="003D798D"/>
    <w:rsid w:val="003D7A88"/>
    <w:rsid w:val="003D7AF5"/>
    <w:rsid w:val="003E06AD"/>
    <w:rsid w:val="003E0746"/>
    <w:rsid w:val="003E2DE0"/>
    <w:rsid w:val="003E2F5D"/>
    <w:rsid w:val="003E31C3"/>
    <w:rsid w:val="003E3375"/>
    <w:rsid w:val="003E4E72"/>
    <w:rsid w:val="003E6482"/>
    <w:rsid w:val="003E6D28"/>
    <w:rsid w:val="003F03DB"/>
    <w:rsid w:val="003F0426"/>
    <w:rsid w:val="003F1140"/>
    <w:rsid w:val="003F169B"/>
    <w:rsid w:val="003F1AA9"/>
    <w:rsid w:val="003F1B5E"/>
    <w:rsid w:val="003F1BC6"/>
    <w:rsid w:val="003F23F4"/>
    <w:rsid w:val="003F23FA"/>
    <w:rsid w:val="003F24E9"/>
    <w:rsid w:val="003F2A2E"/>
    <w:rsid w:val="003F2E34"/>
    <w:rsid w:val="003F3988"/>
    <w:rsid w:val="003F3E56"/>
    <w:rsid w:val="003F4572"/>
    <w:rsid w:val="003F4870"/>
    <w:rsid w:val="003F4EF7"/>
    <w:rsid w:val="003F5005"/>
    <w:rsid w:val="003F5346"/>
    <w:rsid w:val="003F5A82"/>
    <w:rsid w:val="003F5A8B"/>
    <w:rsid w:val="003F6966"/>
    <w:rsid w:val="003F6DAC"/>
    <w:rsid w:val="004012E4"/>
    <w:rsid w:val="00401679"/>
    <w:rsid w:val="00402BBA"/>
    <w:rsid w:val="0040312A"/>
    <w:rsid w:val="0040356E"/>
    <w:rsid w:val="0040384F"/>
    <w:rsid w:val="004043A9"/>
    <w:rsid w:val="004044C1"/>
    <w:rsid w:val="004046CA"/>
    <w:rsid w:val="00404761"/>
    <w:rsid w:val="00404890"/>
    <w:rsid w:val="0040494E"/>
    <w:rsid w:val="004052C4"/>
    <w:rsid w:val="00405720"/>
    <w:rsid w:val="0040619A"/>
    <w:rsid w:val="004069F0"/>
    <w:rsid w:val="0040793C"/>
    <w:rsid w:val="00407AC0"/>
    <w:rsid w:val="00407F1A"/>
    <w:rsid w:val="004106E8"/>
    <w:rsid w:val="00410D1F"/>
    <w:rsid w:val="00411576"/>
    <w:rsid w:val="004115F6"/>
    <w:rsid w:val="00411F7E"/>
    <w:rsid w:val="00412C69"/>
    <w:rsid w:val="004142EA"/>
    <w:rsid w:val="0041468B"/>
    <w:rsid w:val="00414B86"/>
    <w:rsid w:val="00416C9D"/>
    <w:rsid w:val="00417F07"/>
    <w:rsid w:val="0042077D"/>
    <w:rsid w:val="004215C2"/>
    <w:rsid w:val="00422062"/>
    <w:rsid w:val="004223EA"/>
    <w:rsid w:val="004229EC"/>
    <w:rsid w:val="00422BB1"/>
    <w:rsid w:val="00422EDF"/>
    <w:rsid w:val="00423A9A"/>
    <w:rsid w:val="004244C8"/>
    <w:rsid w:val="0042588B"/>
    <w:rsid w:val="00425F61"/>
    <w:rsid w:val="00426A49"/>
    <w:rsid w:val="00427E38"/>
    <w:rsid w:val="004304E6"/>
    <w:rsid w:val="00430EC5"/>
    <w:rsid w:val="004314A7"/>
    <w:rsid w:val="00431A18"/>
    <w:rsid w:val="004326D7"/>
    <w:rsid w:val="00433446"/>
    <w:rsid w:val="00433852"/>
    <w:rsid w:val="004338A3"/>
    <w:rsid w:val="0043454B"/>
    <w:rsid w:val="004350DD"/>
    <w:rsid w:val="00436259"/>
    <w:rsid w:val="00436A36"/>
    <w:rsid w:val="00436AD5"/>
    <w:rsid w:val="00436D27"/>
    <w:rsid w:val="004405E4"/>
    <w:rsid w:val="00440E50"/>
    <w:rsid w:val="0044144C"/>
    <w:rsid w:val="0044148D"/>
    <w:rsid w:val="0044153A"/>
    <w:rsid w:val="00441C1E"/>
    <w:rsid w:val="004425B5"/>
    <w:rsid w:val="00442655"/>
    <w:rsid w:val="00444435"/>
    <w:rsid w:val="00444B63"/>
    <w:rsid w:val="00446B2F"/>
    <w:rsid w:val="00450654"/>
    <w:rsid w:val="00450878"/>
    <w:rsid w:val="00450BC2"/>
    <w:rsid w:val="00451D71"/>
    <w:rsid w:val="0045215A"/>
    <w:rsid w:val="00452254"/>
    <w:rsid w:val="00452957"/>
    <w:rsid w:val="00452AA2"/>
    <w:rsid w:val="00454BFA"/>
    <w:rsid w:val="00455872"/>
    <w:rsid w:val="004568D4"/>
    <w:rsid w:val="004573D2"/>
    <w:rsid w:val="0045796F"/>
    <w:rsid w:val="00457D35"/>
    <w:rsid w:val="00457D7C"/>
    <w:rsid w:val="004617F4"/>
    <w:rsid w:val="0046271F"/>
    <w:rsid w:val="004627C8"/>
    <w:rsid w:val="004627E1"/>
    <w:rsid w:val="00463D91"/>
    <w:rsid w:val="00464177"/>
    <w:rsid w:val="00465B88"/>
    <w:rsid w:val="0046625D"/>
    <w:rsid w:val="00466607"/>
    <w:rsid w:val="004678CC"/>
    <w:rsid w:val="00470BF6"/>
    <w:rsid w:val="004714ED"/>
    <w:rsid w:val="004716E5"/>
    <w:rsid w:val="00472A81"/>
    <w:rsid w:val="00473F02"/>
    <w:rsid w:val="00473FE4"/>
    <w:rsid w:val="00474AF8"/>
    <w:rsid w:val="00474B2C"/>
    <w:rsid w:val="00474BA5"/>
    <w:rsid w:val="00475588"/>
    <w:rsid w:val="004758D2"/>
    <w:rsid w:val="00476084"/>
    <w:rsid w:val="00477DAB"/>
    <w:rsid w:val="00477F0A"/>
    <w:rsid w:val="0048003F"/>
    <w:rsid w:val="004807A4"/>
    <w:rsid w:val="00480977"/>
    <w:rsid w:val="00480CE8"/>
    <w:rsid w:val="0048155E"/>
    <w:rsid w:val="00481D5B"/>
    <w:rsid w:val="0048208D"/>
    <w:rsid w:val="00482108"/>
    <w:rsid w:val="00482D7F"/>
    <w:rsid w:val="0048336E"/>
    <w:rsid w:val="00483D13"/>
    <w:rsid w:val="004840E6"/>
    <w:rsid w:val="0048624D"/>
    <w:rsid w:val="00487AE3"/>
    <w:rsid w:val="00487D0F"/>
    <w:rsid w:val="004901F0"/>
    <w:rsid w:val="004902FE"/>
    <w:rsid w:val="00490B4B"/>
    <w:rsid w:val="0049228D"/>
    <w:rsid w:val="004928EA"/>
    <w:rsid w:val="00492982"/>
    <w:rsid w:val="00494373"/>
    <w:rsid w:val="004967BB"/>
    <w:rsid w:val="00496BF5"/>
    <w:rsid w:val="00497F49"/>
    <w:rsid w:val="004A082E"/>
    <w:rsid w:val="004A0844"/>
    <w:rsid w:val="004A23B2"/>
    <w:rsid w:val="004A25D6"/>
    <w:rsid w:val="004A264B"/>
    <w:rsid w:val="004A29FC"/>
    <w:rsid w:val="004A2C00"/>
    <w:rsid w:val="004A2E46"/>
    <w:rsid w:val="004A534A"/>
    <w:rsid w:val="004A65B2"/>
    <w:rsid w:val="004A6600"/>
    <w:rsid w:val="004A6B75"/>
    <w:rsid w:val="004A72DE"/>
    <w:rsid w:val="004A76D5"/>
    <w:rsid w:val="004B030A"/>
    <w:rsid w:val="004B31E6"/>
    <w:rsid w:val="004B4A57"/>
    <w:rsid w:val="004B5735"/>
    <w:rsid w:val="004B6560"/>
    <w:rsid w:val="004B65FD"/>
    <w:rsid w:val="004B67A9"/>
    <w:rsid w:val="004B762C"/>
    <w:rsid w:val="004B76F5"/>
    <w:rsid w:val="004B7B0B"/>
    <w:rsid w:val="004C0103"/>
    <w:rsid w:val="004C0819"/>
    <w:rsid w:val="004C08E3"/>
    <w:rsid w:val="004C0D1F"/>
    <w:rsid w:val="004C168A"/>
    <w:rsid w:val="004C201D"/>
    <w:rsid w:val="004C22DB"/>
    <w:rsid w:val="004C295A"/>
    <w:rsid w:val="004C2E8C"/>
    <w:rsid w:val="004C416B"/>
    <w:rsid w:val="004C48C2"/>
    <w:rsid w:val="004C570E"/>
    <w:rsid w:val="004C6969"/>
    <w:rsid w:val="004C77F2"/>
    <w:rsid w:val="004C7F7A"/>
    <w:rsid w:val="004D089D"/>
    <w:rsid w:val="004D24B2"/>
    <w:rsid w:val="004D298F"/>
    <w:rsid w:val="004D3DB0"/>
    <w:rsid w:val="004D3F82"/>
    <w:rsid w:val="004D40E1"/>
    <w:rsid w:val="004D4F21"/>
    <w:rsid w:val="004D5FC7"/>
    <w:rsid w:val="004D6252"/>
    <w:rsid w:val="004D627D"/>
    <w:rsid w:val="004D6FB8"/>
    <w:rsid w:val="004D736F"/>
    <w:rsid w:val="004D7F74"/>
    <w:rsid w:val="004E0868"/>
    <w:rsid w:val="004E0E16"/>
    <w:rsid w:val="004E14FC"/>
    <w:rsid w:val="004E2653"/>
    <w:rsid w:val="004E30F4"/>
    <w:rsid w:val="004E35F2"/>
    <w:rsid w:val="004E3697"/>
    <w:rsid w:val="004E37B8"/>
    <w:rsid w:val="004E432B"/>
    <w:rsid w:val="004E4507"/>
    <w:rsid w:val="004E5858"/>
    <w:rsid w:val="004E5BE4"/>
    <w:rsid w:val="004E6A49"/>
    <w:rsid w:val="004E7F23"/>
    <w:rsid w:val="004E7F4A"/>
    <w:rsid w:val="004F0189"/>
    <w:rsid w:val="004F0CC7"/>
    <w:rsid w:val="004F1805"/>
    <w:rsid w:val="004F1AC8"/>
    <w:rsid w:val="004F22EF"/>
    <w:rsid w:val="004F344C"/>
    <w:rsid w:val="004F4569"/>
    <w:rsid w:val="004F4D8E"/>
    <w:rsid w:val="004F6366"/>
    <w:rsid w:val="004F64E9"/>
    <w:rsid w:val="004F6879"/>
    <w:rsid w:val="004F76B3"/>
    <w:rsid w:val="004F7736"/>
    <w:rsid w:val="004F79CC"/>
    <w:rsid w:val="004F7A8C"/>
    <w:rsid w:val="00500030"/>
    <w:rsid w:val="005002A7"/>
    <w:rsid w:val="005004D2"/>
    <w:rsid w:val="00500505"/>
    <w:rsid w:val="005005ED"/>
    <w:rsid w:val="005010A2"/>
    <w:rsid w:val="005010BB"/>
    <w:rsid w:val="00501249"/>
    <w:rsid w:val="0050149A"/>
    <w:rsid w:val="00501F96"/>
    <w:rsid w:val="005022B0"/>
    <w:rsid w:val="00502EC2"/>
    <w:rsid w:val="0050326D"/>
    <w:rsid w:val="00503396"/>
    <w:rsid w:val="005034F3"/>
    <w:rsid w:val="00503540"/>
    <w:rsid w:val="00503588"/>
    <w:rsid w:val="00503829"/>
    <w:rsid w:val="005049A9"/>
    <w:rsid w:val="00504D30"/>
    <w:rsid w:val="005050BF"/>
    <w:rsid w:val="0050607A"/>
    <w:rsid w:val="005065C9"/>
    <w:rsid w:val="00506ADB"/>
    <w:rsid w:val="0050739C"/>
    <w:rsid w:val="005074B7"/>
    <w:rsid w:val="005076A0"/>
    <w:rsid w:val="00507832"/>
    <w:rsid w:val="00507ABC"/>
    <w:rsid w:val="00510805"/>
    <w:rsid w:val="005109D9"/>
    <w:rsid w:val="00511436"/>
    <w:rsid w:val="00511947"/>
    <w:rsid w:val="005122D5"/>
    <w:rsid w:val="005125AD"/>
    <w:rsid w:val="005139DC"/>
    <w:rsid w:val="00513BAF"/>
    <w:rsid w:val="005145FD"/>
    <w:rsid w:val="00515199"/>
    <w:rsid w:val="00515309"/>
    <w:rsid w:val="00515E3E"/>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4E8D"/>
    <w:rsid w:val="0053506C"/>
    <w:rsid w:val="0053594E"/>
    <w:rsid w:val="00536576"/>
    <w:rsid w:val="00536F8A"/>
    <w:rsid w:val="00536FD5"/>
    <w:rsid w:val="005378D0"/>
    <w:rsid w:val="00537AB7"/>
    <w:rsid w:val="00540670"/>
    <w:rsid w:val="00540A7A"/>
    <w:rsid w:val="00540F2B"/>
    <w:rsid w:val="0054133C"/>
    <w:rsid w:val="00541C2E"/>
    <w:rsid w:val="00541E70"/>
    <w:rsid w:val="00542520"/>
    <w:rsid w:val="00543AE5"/>
    <w:rsid w:val="00544295"/>
    <w:rsid w:val="00544AC9"/>
    <w:rsid w:val="00544D57"/>
    <w:rsid w:val="0054515B"/>
    <w:rsid w:val="00546374"/>
    <w:rsid w:val="00546693"/>
    <w:rsid w:val="00550300"/>
    <w:rsid w:val="005515D9"/>
    <w:rsid w:val="005526A0"/>
    <w:rsid w:val="00554219"/>
    <w:rsid w:val="005567FB"/>
    <w:rsid w:val="00557E19"/>
    <w:rsid w:val="005627C6"/>
    <w:rsid w:val="0056306B"/>
    <w:rsid w:val="00563919"/>
    <w:rsid w:val="00563B18"/>
    <w:rsid w:val="00563E87"/>
    <w:rsid w:val="005641E4"/>
    <w:rsid w:val="00564414"/>
    <w:rsid w:val="005651C8"/>
    <w:rsid w:val="00565340"/>
    <w:rsid w:val="005658F8"/>
    <w:rsid w:val="00565AA3"/>
    <w:rsid w:val="00565B3E"/>
    <w:rsid w:val="005665F3"/>
    <w:rsid w:val="00566874"/>
    <w:rsid w:val="00566B4C"/>
    <w:rsid w:val="00567F85"/>
    <w:rsid w:val="00570198"/>
    <w:rsid w:val="00570822"/>
    <w:rsid w:val="00573747"/>
    <w:rsid w:val="0057394C"/>
    <w:rsid w:val="00573BEF"/>
    <w:rsid w:val="00573C0E"/>
    <w:rsid w:val="0057437F"/>
    <w:rsid w:val="005754E1"/>
    <w:rsid w:val="005756D4"/>
    <w:rsid w:val="00576CCB"/>
    <w:rsid w:val="005774FF"/>
    <w:rsid w:val="005779E9"/>
    <w:rsid w:val="00580761"/>
    <w:rsid w:val="005818BF"/>
    <w:rsid w:val="0058279C"/>
    <w:rsid w:val="0058380A"/>
    <w:rsid w:val="00583D98"/>
    <w:rsid w:val="0058449C"/>
    <w:rsid w:val="00584AE9"/>
    <w:rsid w:val="00585213"/>
    <w:rsid w:val="00585813"/>
    <w:rsid w:val="00586D5F"/>
    <w:rsid w:val="005870D5"/>
    <w:rsid w:val="00587764"/>
    <w:rsid w:val="005907F3"/>
    <w:rsid w:val="00590FDD"/>
    <w:rsid w:val="005914BA"/>
    <w:rsid w:val="005919DC"/>
    <w:rsid w:val="00591C70"/>
    <w:rsid w:val="0059206D"/>
    <w:rsid w:val="00592341"/>
    <w:rsid w:val="00592FB7"/>
    <w:rsid w:val="00593E75"/>
    <w:rsid w:val="0059430F"/>
    <w:rsid w:val="00594533"/>
    <w:rsid w:val="00595667"/>
    <w:rsid w:val="00596FCC"/>
    <w:rsid w:val="00597704"/>
    <w:rsid w:val="0059794F"/>
    <w:rsid w:val="005A0ED9"/>
    <w:rsid w:val="005A1A11"/>
    <w:rsid w:val="005A1A32"/>
    <w:rsid w:val="005A1AC5"/>
    <w:rsid w:val="005A2115"/>
    <w:rsid w:val="005A2393"/>
    <w:rsid w:val="005A2668"/>
    <w:rsid w:val="005A2C1B"/>
    <w:rsid w:val="005A357B"/>
    <w:rsid w:val="005A365C"/>
    <w:rsid w:val="005A3C48"/>
    <w:rsid w:val="005A3E23"/>
    <w:rsid w:val="005A4302"/>
    <w:rsid w:val="005A4327"/>
    <w:rsid w:val="005A47D7"/>
    <w:rsid w:val="005A5C0A"/>
    <w:rsid w:val="005A5CC0"/>
    <w:rsid w:val="005A6E40"/>
    <w:rsid w:val="005A707F"/>
    <w:rsid w:val="005A737F"/>
    <w:rsid w:val="005A74C0"/>
    <w:rsid w:val="005B05F8"/>
    <w:rsid w:val="005B085F"/>
    <w:rsid w:val="005B0CB3"/>
    <w:rsid w:val="005B16B3"/>
    <w:rsid w:val="005B250E"/>
    <w:rsid w:val="005B275E"/>
    <w:rsid w:val="005B32A1"/>
    <w:rsid w:val="005B37D1"/>
    <w:rsid w:val="005B3BF2"/>
    <w:rsid w:val="005B4442"/>
    <w:rsid w:val="005B4C67"/>
    <w:rsid w:val="005B517E"/>
    <w:rsid w:val="005B5307"/>
    <w:rsid w:val="005B60E5"/>
    <w:rsid w:val="005B688F"/>
    <w:rsid w:val="005B705D"/>
    <w:rsid w:val="005B79ED"/>
    <w:rsid w:val="005C002E"/>
    <w:rsid w:val="005C0A12"/>
    <w:rsid w:val="005C0C8A"/>
    <w:rsid w:val="005C1576"/>
    <w:rsid w:val="005C18C8"/>
    <w:rsid w:val="005C33CB"/>
    <w:rsid w:val="005C3B4C"/>
    <w:rsid w:val="005C4201"/>
    <w:rsid w:val="005C445D"/>
    <w:rsid w:val="005C4C65"/>
    <w:rsid w:val="005C661C"/>
    <w:rsid w:val="005C6795"/>
    <w:rsid w:val="005D0B12"/>
    <w:rsid w:val="005D0DB9"/>
    <w:rsid w:val="005D1E72"/>
    <w:rsid w:val="005D2AD5"/>
    <w:rsid w:val="005D2B0C"/>
    <w:rsid w:val="005D3896"/>
    <w:rsid w:val="005D420E"/>
    <w:rsid w:val="005D4253"/>
    <w:rsid w:val="005D4503"/>
    <w:rsid w:val="005D454E"/>
    <w:rsid w:val="005D57F9"/>
    <w:rsid w:val="005D5F6C"/>
    <w:rsid w:val="005D619F"/>
    <w:rsid w:val="005D637B"/>
    <w:rsid w:val="005D658C"/>
    <w:rsid w:val="005D783E"/>
    <w:rsid w:val="005D7C1C"/>
    <w:rsid w:val="005E11BA"/>
    <w:rsid w:val="005E1411"/>
    <w:rsid w:val="005E146D"/>
    <w:rsid w:val="005E1771"/>
    <w:rsid w:val="005E20A1"/>
    <w:rsid w:val="005E2D46"/>
    <w:rsid w:val="005E2E98"/>
    <w:rsid w:val="005E3596"/>
    <w:rsid w:val="005E42E0"/>
    <w:rsid w:val="005E46A3"/>
    <w:rsid w:val="005E5091"/>
    <w:rsid w:val="005E51FB"/>
    <w:rsid w:val="005F01EC"/>
    <w:rsid w:val="005F0363"/>
    <w:rsid w:val="005F0429"/>
    <w:rsid w:val="005F0878"/>
    <w:rsid w:val="005F1074"/>
    <w:rsid w:val="005F1AA5"/>
    <w:rsid w:val="005F2826"/>
    <w:rsid w:val="00600021"/>
    <w:rsid w:val="006001A8"/>
    <w:rsid w:val="0060024A"/>
    <w:rsid w:val="006004AE"/>
    <w:rsid w:val="0060147A"/>
    <w:rsid w:val="00601E97"/>
    <w:rsid w:val="006029E5"/>
    <w:rsid w:val="00602D59"/>
    <w:rsid w:val="0060359B"/>
    <w:rsid w:val="00603B52"/>
    <w:rsid w:val="00604EF0"/>
    <w:rsid w:val="00605677"/>
    <w:rsid w:val="006059EE"/>
    <w:rsid w:val="00605BC0"/>
    <w:rsid w:val="00605F26"/>
    <w:rsid w:val="006072C2"/>
    <w:rsid w:val="00607FDB"/>
    <w:rsid w:val="0061053F"/>
    <w:rsid w:val="00611B88"/>
    <w:rsid w:val="00611CEB"/>
    <w:rsid w:val="00612579"/>
    <w:rsid w:val="006125EC"/>
    <w:rsid w:val="00612FEB"/>
    <w:rsid w:val="00613450"/>
    <w:rsid w:val="00613803"/>
    <w:rsid w:val="00613BB3"/>
    <w:rsid w:val="00614384"/>
    <w:rsid w:val="00614827"/>
    <w:rsid w:val="00614E33"/>
    <w:rsid w:val="00615732"/>
    <w:rsid w:val="00615AAF"/>
    <w:rsid w:val="00615FC9"/>
    <w:rsid w:val="00616A5A"/>
    <w:rsid w:val="00616E0B"/>
    <w:rsid w:val="0061742A"/>
    <w:rsid w:val="00617936"/>
    <w:rsid w:val="00617C07"/>
    <w:rsid w:val="00620AD5"/>
    <w:rsid w:val="00620D6D"/>
    <w:rsid w:val="00620E7F"/>
    <w:rsid w:val="00621B63"/>
    <w:rsid w:val="006224A4"/>
    <w:rsid w:val="00624420"/>
    <w:rsid w:val="006260EA"/>
    <w:rsid w:val="00627345"/>
    <w:rsid w:val="006316A8"/>
    <w:rsid w:val="0063220C"/>
    <w:rsid w:val="00632676"/>
    <w:rsid w:val="0063341B"/>
    <w:rsid w:val="0063368D"/>
    <w:rsid w:val="006337C0"/>
    <w:rsid w:val="00633D40"/>
    <w:rsid w:val="00635D0B"/>
    <w:rsid w:val="00635D92"/>
    <w:rsid w:val="006366A2"/>
    <w:rsid w:val="00636A1E"/>
    <w:rsid w:val="00636BA8"/>
    <w:rsid w:val="00636F0F"/>
    <w:rsid w:val="00637F6E"/>
    <w:rsid w:val="00640B5B"/>
    <w:rsid w:val="00641D46"/>
    <w:rsid w:val="00642A39"/>
    <w:rsid w:val="006440F4"/>
    <w:rsid w:val="006449D1"/>
    <w:rsid w:val="006451BC"/>
    <w:rsid w:val="0064568E"/>
    <w:rsid w:val="00646CFF"/>
    <w:rsid w:val="00646E44"/>
    <w:rsid w:val="006477D6"/>
    <w:rsid w:val="00650653"/>
    <w:rsid w:val="00650B47"/>
    <w:rsid w:val="00650CCD"/>
    <w:rsid w:val="00651AD1"/>
    <w:rsid w:val="006523AF"/>
    <w:rsid w:val="00652BFF"/>
    <w:rsid w:val="00654B52"/>
    <w:rsid w:val="006553AB"/>
    <w:rsid w:val="00655B35"/>
    <w:rsid w:val="00655E45"/>
    <w:rsid w:val="006560B6"/>
    <w:rsid w:val="006563D2"/>
    <w:rsid w:val="00656E12"/>
    <w:rsid w:val="0065766C"/>
    <w:rsid w:val="0065770F"/>
    <w:rsid w:val="00657AA5"/>
    <w:rsid w:val="006600E3"/>
    <w:rsid w:val="00661624"/>
    <w:rsid w:val="0066168A"/>
    <w:rsid w:val="00662518"/>
    <w:rsid w:val="00662CC3"/>
    <w:rsid w:val="006631C4"/>
    <w:rsid w:val="006647B1"/>
    <w:rsid w:val="00664E76"/>
    <w:rsid w:val="00664EDE"/>
    <w:rsid w:val="00665147"/>
    <w:rsid w:val="00665EB2"/>
    <w:rsid w:val="006663DD"/>
    <w:rsid w:val="00666E09"/>
    <w:rsid w:val="00667649"/>
    <w:rsid w:val="00670A1E"/>
    <w:rsid w:val="00670EF6"/>
    <w:rsid w:val="00671911"/>
    <w:rsid w:val="00671A1B"/>
    <w:rsid w:val="00672440"/>
    <w:rsid w:val="0067248F"/>
    <w:rsid w:val="006726CC"/>
    <w:rsid w:val="00672A2C"/>
    <w:rsid w:val="006732C6"/>
    <w:rsid w:val="00674594"/>
    <w:rsid w:val="00674F00"/>
    <w:rsid w:val="006758EF"/>
    <w:rsid w:val="00675CDD"/>
    <w:rsid w:val="00675E95"/>
    <w:rsid w:val="00677680"/>
    <w:rsid w:val="00677D34"/>
    <w:rsid w:val="00680730"/>
    <w:rsid w:val="00681130"/>
    <w:rsid w:val="00681553"/>
    <w:rsid w:val="006825AD"/>
    <w:rsid w:val="00682932"/>
    <w:rsid w:val="0068383C"/>
    <w:rsid w:val="0068387A"/>
    <w:rsid w:val="006838F5"/>
    <w:rsid w:val="006839FC"/>
    <w:rsid w:val="006849EB"/>
    <w:rsid w:val="00685381"/>
    <w:rsid w:val="00685C25"/>
    <w:rsid w:val="006862A4"/>
    <w:rsid w:val="00686382"/>
    <w:rsid w:val="00686671"/>
    <w:rsid w:val="00686AD7"/>
    <w:rsid w:val="00686E25"/>
    <w:rsid w:val="00687414"/>
    <w:rsid w:val="00690CD2"/>
    <w:rsid w:val="0069151F"/>
    <w:rsid w:val="00691904"/>
    <w:rsid w:val="00692293"/>
    <w:rsid w:val="00693F96"/>
    <w:rsid w:val="006943F0"/>
    <w:rsid w:val="00694507"/>
    <w:rsid w:val="00694771"/>
    <w:rsid w:val="006951C9"/>
    <w:rsid w:val="00695411"/>
    <w:rsid w:val="0069603D"/>
    <w:rsid w:val="0069614E"/>
    <w:rsid w:val="0069631B"/>
    <w:rsid w:val="0069641F"/>
    <w:rsid w:val="00696844"/>
    <w:rsid w:val="006973FA"/>
    <w:rsid w:val="006A0512"/>
    <w:rsid w:val="006A0883"/>
    <w:rsid w:val="006A13E5"/>
    <w:rsid w:val="006A148D"/>
    <w:rsid w:val="006A3737"/>
    <w:rsid w:val="006A3E27"/>
    <w:rsid w:val="006A5772"/>
    <w:rsid w:val="006A63B8"/>
    <w:rsid w:val="006A67BB"/>
    <w:rsid w:val="006A6A1E"/>
    <w:rsid w:val="006A6C4E"/>
    <w:rsid w:val="006A73E6"/>
    <w:rsid w:val="006A759A"/>
    <w:rsid w:val="006A78D9"/>
    <w:rsid w:val="006B056C"/>
    <w:rsid w:val="006B0748"/>
    <w:rsid w:val="006B0D9D"/>
    <w:rsid w:val="006B11DC"/>
    <w:rsid w:val="006B14E2"/>
    <w:rsid w:val="006B18F0"/>
    <w:rsid w:val="006B1D09"/>
    <w:rsid w:val="006B25EE"/>
    <w:rsid w:val="006B3698"/>
    <w:rsid w:val="006B36F8"/>
    <w:rsid w:val="006B3716"/>
    <w:rsid w:val="006B3905"/>
    <w:rsid w:val="006B42ED"/>
    <w:rsid w:val="006B4E68"/>
    <w:rsid w:val="006B507F"/>
    <w:rsid w:val="006B51AB"/>
    <w:rsid w:val="006B6714"/>
    <w:rsid w:val="006B6E8B"/>
    <w:rsid w:val="006B7532"/>
    <w:rsid w:val="006B79DF"/>
    <w:rsid w:val="006C028A"/>
    <w:rsid w:val="006C0440"/>
    <w:rsid w:val="006C1E2F"/>
    <w:rsid w:val="006C1EC8"/>
    <w:rsid w:val="006C24AF"/>
    <w:rsid w:val="006C2ABD"/>
    <w:rsid w:val="006C3333"/>
    <w:rsid w:val="006C41C7"/>
    <w:rsid w:val="006C470C"/>
    <w:rsid w:val="006C496D"/>
    <w:rsid w:val="006C4BE7"/>
    <w:rsid w:val="006C6131"/>
    <w:rsid w:val="006C6ED6"/>
    <w:rsid w:val="006C7124"/>
    <w:rsid w:val="006C72FE"/>
    <w:rsid w:val="006C7D2D"/>
    <w:rsid w:val="006D0768"/>
    <w:rsid w:val="006D17ED"/>
    <w:rsid w:val="006D1F0D"/>
    <w:rsid w:val="006D25E7"/>
    <w:rsid w:val="006D2704"/>
    <w:rsid w:val="006D3AA1"/>
    <w:rsid w:val="006D3CCA"/>
    <w:rsid w:val="006D3FB8"/>
    <w:rsid w:val="006D4978"/>
    <w:rsid w:val="006D50C9"/>
    <w:rsid w:val="006D57FF"/>
    <w:rsid w:val="006D5E76"/>
    <w:rsid w:val="006D60C9"/>
    <w:rsid w:val="006D61AB"/>
    <w:rsid w:val="006D69FB"/>
    <w:rsid w:val="006D73D1"/>
    <w:rsid w:val="006D7709"/>
    <w:rsid w:val="006D7F1B"/>
    <w:rsid w:val="006E0616"/>
    <w:rsid w:val="006E134A"/>
    <w:rsid w:val="006E34CB"/>
    <w:rsid w:val="006E408C"/>
    <w:rsid w:val="006E51D1"/>
    <w:rsid w:val="006E5C1F"/>
    <w:rsid w:val="006E6C50"/>
    <w:rsid w:val="006E7BA3"/>
    <w:rsid w:val="006E7DED"/>
    <w:rsid w:val="006F029E"/>
    <w:rsid w:val="006F1408"/>
    <w:rsid w:val="006F2611"/>
    <w:rsid w:val="006F2C27"/>
    <w:rsid w:val="006F2CC6"/>
    <w:rsid w:val="006F3431"/>
    <w:rsid w:val="006F3566"/>
    <w:rsid w:val="006F3801"/>
    <w:rsid w:val="006F5360"/>
    <w:rsid w:val="006F53B1"/>
    <w:rsid w:val="006F5D25"/>
    <w:rsid w:val="006F5D6A"/>
    <w:rsid w:val="006F6C2C"/>
    <w:rsid w:val="006F7E50"/>
    <w:rsid w:val="0070056F"/>
    <w:rsid w:val="007005FD"/>
    <w:rsid w:val="00700C88"/>
    <w:rsid w:val="0070106D"/>
    <w:rsid w:val="00701E0E"/>
    <w:rsid w:val="007025E8"/>
    <w:rsid w:val="00703EC0"/>
    <w:rsid w:val="0070453D"/>
    <w:rsid w:val="00704A04"/>
    <w:rsid w:val="007069D2"/>
    <w:rsid w:val="00707382"/>
    <w:rsid w:val="007077A6"/>
    <w:rsid w:val="00707CFA"/>
    <w:rsid w:val="00707D75"/>
    <w:rsid w:val="007103D6"/>
    <w:rsid w:val="007113CA"/>
    <w:rsid w:val="00711450"/>
    <w:rsid w:val="00711857"/>
    <w:rsid w:val="00711AE0"/>
    <w:rsid w:val="007120A6"/>
    <w:rsid w:val="00713930"/>
    <w:rsid w:val="0071453B"/>
    <w:rsid w:val="00714F77"/>
    <w:rsid w:val="007156D2"/>
    <w:rsid w:val="00715723"/>
    <w:rsid w:val="0071573C"/>
    <w:rsid w:val="007171D7"/>
    <w:rsid w:val="00717AAE"/>
    <w:rsid w:val="00720B61"/>
    <w:rsid w:val="00720F4A"/>
    <w:rsid w:val="007228F0"/>
    <w:rsid w:val="00722B61"/>
    <w:rsid w:val="007237B8"/>
    <w:rsid w:val="007244E6"/>
    <w:rsid w:val="00724D18"/>
    <w:rsid w:val="007253FE"/>
    <w:rsid w:val="007258EB"/>
    <w:rsid w:val="007259B5"/>
    <w:rsid w:val="00726E84"/>
    <w:rsid w:val="00730C2B"/>
    <w:rsid w:val="00731E17"/>
    <w:rsid w:val="00732249"/>
    <w:rsid w:val="0073226F"/>
    <w:rsid w:val="0073246D"/>
    <w:rsid w:val="007326AB"/>
    <w:rsid w:val="00732B46"/>
    <w:rsid w:val="00732EF1"/>
    <w:rsid w:val="00733288"/>
    <w:rsid w:val="007339CB"/>
    <w:rsid w:val="00733D32"/>
    <w:rsid w:val="007360B8"/>
    <w:rsid w:val="00736B91"/>
    <w:rsid w:val="00737C84"/>
    <w:rsid w:val="007401EC"/>
    <w:rsid w:val="00741408"/>
    <w:rsid w:val="0074148D"/>
    <w:rsid w:val="0074166D"/>
    <w:rsid w:val="00741A6C"/>
    <w:rsid w:val="007420A4"/>
    <w:rsid w:val="00742240"/>
    <w:rsid w:val="007424D2"/>
    <w:rsid w:val="007425FD"/>
    <w:rsid w:val="00742797"/>
    <w:rsid w:val="007429FB"/>
    <w:rsid w:val="00742C68"/>
    <w:rsid w:val="00742DDB"/>
    <w:rsid w:val="00744682"/>
    <w:rsid w:val="00745493"/>
    <w:rsid w:val="00745994"/>
    <w:rsid w:val="00745C4A"/>
    <w:rsid w:val="0074633F"/>
    <w:rsid w:val="00746CD5"/>
    <w:rsid w:val="00746FEE"/>
    <w:rsid w:val="00747514"/>
    <w:rsid w:val="0075023E"/>
    <w:rsid w:val="007513EA"/>
    <w:rsid w:val="00751634"/>
    <w:rsid w:val="00751929"/>
    <w:rsid w:val="00752CC1"/>
    <w:rsid w:val="00752D62"/>
    <w:rsid w:val="00753555"/>
    <w:rsid w:val="00753B37"/>
    <w:rsid w:val="00753CCE"/>
    <w:rsid w:val="0075441C"/>
    <w:rsid w:val="0075456A"/>
    <w:rsid w:val="00754A8C"/>
    <w:rsid w:val="00754CB0"/>
    <w:rsid w:val="00754E07"/>
    <w:rsid w:val="00755743"/>
    <w:rsid w:val="007559FA"/>
    <w:rsid w:val="0075639E"/>
    <w:rsid w:val="00756968"/>
    <w:rsid w:val="00756B77"/>
    <w:rsid w:val="00756F1C"/>
    <w:rsid w:val="0075711A"/>
    <w:rsid w:val="00757AAE"/>
    <w:rsid w:val="0076043E"/>
    <w:rsid w:val="00760641"/>
    <w:rsid w:val="00760824"/>
    <w:rsid w:val="00760A1C"/>
    <w:rsid w:val="00761236"/>
    <w:rsid w:val="007619D8"/>
    <w:rsid w:val="0076293A"/>
    <w:rsid w:val="00762CC6"/>
    <w:rsid w:val="00762D9D"/>
    <w:rsid w:val="007640EB"/>
    <w:rsid w:val="00764F10"/>
    <w:rsid w:val="0076524B"/>
    <w:rsid w:val="00765A8D"/>
    <w:rsid w:val="00765C30"/>
    <w:rsid w:val="007663FF"/>
    <w:rsid w:val="0076764B"/>
    <w:rsid w:val="007700D8"/>
    <w:rsid w:val="00770853"/>
    <w:rsid w:val="007709EB"/>
    <w:rsid w:val="0077169D"/>
    <w:rsid w:val="00771C35"/>
    <w:rsid w:val="00772DB0"/>
    <w:rsid w:val="0077373F"/>
    <w:rsid w:val="007737AE"/>
    <w:rsid w:val="007744FA"/>
    <w:rsid w:val="00774B1A"/>
    <w:rsid w:val="00775199"/>
    <w:rsid w:val="00775228"/>
    <w:rsid w:val="007752C0"/>
    <w:rsid w:val="00775930"/>
    <w:rsid w:val="00776136"/>
    <w:rsid w:val="00776A7A"/>
    <w:rsid w:val="00777709"/>
    <w:rsid w:val="00780105"/>
    <w:rsid w:val="00780E01"/>
    <w:rsid w:val="0078111C"/>
    <w:rsid w:val="00781DB0"/>
    <w:rsid w:val="00781DE4"/>
    <w:rsid w:val="00782088"/>
    <w:rsid w:val="00782109"/>
    <w:rsid w:val="007828B8"/>
    <w:rsid w:val="007838FD"/>
    <w:rsid w:val="0078395D"/>
    <w:rsid w:val="00783F69"/>
    <w:rsid w:val="00784744"/>
    <w:rsid w:val="007852B8"/>
    <w:rsid w:val="00785588"/>
    <w:rsid w:val="00786804"/>
    <w:rsid w:val="007901A1"/>
    <w:rsid w:val="00791844"/>
    <w:rsid w:val="0079211A"/>
    <w:rsid w:val="00792A67"/>
    <w:rsid w:val="007939A6"/>
    <w:rsid w:val="00793C57"/>
    <w:rsid w:val="00793DC9"/>
    <w:rsid w:val="0079407C"/>
    <w:rsid w:val="00794598"/>
    <w:rsid w:val="007946D3"/>
    <w:rsid w:val="00795104"/>
    <w:rsid w:val="0079582B"/>
    <w:rsid w:val="00795BAA"/>
    <w:rsid w:val="007970B1"/>
    <w:rsid w:val="0079777F"/>
    <w:rsid w:val="00797BA0"/>
    <w:rsid w:val="007A0863"/>
    <w:rsid w:val="007A3223"/>
    <w:rsid w:val="007A3328"/>
    <w:rsid w:val="007A3630"/>
    <w:rsid w:val="007A3725"/>
    <w:rsid w:val="007A4186"/>
    <w:rsid w:val="007A420F"/>
    <w:rsid w:val="007A4E24"/>
    <w:rsid w:val="007A4ED3"/>
    <w:rsid w:val="007A6934"/>
    <w:rsid w:val="007A6D90"/>
    <w:rsid w:val="007A74F7"/>
    <w:rsid w:val="007A7613"/>
    <w:rsid w:val="007A7A7A"/>
    <w:rsid w:val="007A7A8F"/>
    <w:rsid w:val="007A7E39"/>
    <w:rsid w:val="007B07F8"/>
    <w:rsid w:val="007B0DC8"/>
    <w:rsid w:val="007B158B"/>
    <w:rsid w:val="007B15AC"/>
    <w:rsid w:val="007B2BC4"/>
    <w:rsid w:val="007B300D"/>
    <w:rsid w:val="007B372E"/>
    <w:rsid w:val="007B3A66"/>
    <w:rsid w:val="007B44D4"/>
    <w:rsid w:val="007B483D"/>
    <w:rsid w:val="007B4FA1"/>
    <w:rsid w:val="007B5FB7"/>
    <w:rsid w:val="007B62C2"/>
    <w:rsid w:val="007B698D"/>
    <w:rsid w:val="007B6DD7"/>
    <w:rsid w:val="007B7714"/>
    <w:rsid w:val="007B7BCD"/>
    <w:rsid w:val="007C0358"/>
    <w:rsid w:val="007C0B88"/>
    <w:rsid w:val="007C1015"/>
    <w:rsid w:val="007C1370"/>
    <w:rsid w:val="007C218D"/>
    <w:rsid w:val="007C2316"/>
    <w:rsid w:val="007C345C"/>
    <w:rsid w:val="007C35DC"/>
    <w:rsid w:val="007C3D86"/>
    <w:rsid w:val="007C3DF0"/>
    <w:rsid w:val="007C4171"/>
    <w:rsid w:val="007C4D6D"/>
    <w:rsid w:val="007C5429"/>
    <w:rsid w:val="007C662E"/>
    <w:rsid w:val="007C6C72"/>
    <w:rsid w:val="007C7D73"/>
    <w:rsid w:val="007C7D79"/>
    <w:rsid w:val="007C7F86"/>
    <w:rsid w:val="007C7F8A"/>
    <w:rsid w:val="007D0067"/>
    <w:rsid w:val="007D04F8"/>
    <w:rsid w:val="007D099F"/>
    <w:rsid w:val="007D182F"/>
    <w:rsid w:val="007D3213"/>
    <w:rsid w:val="007D442A"/>
    <w:rsid w:val="007D4E2A"/>
    <w:rsid w:val="007D4FE9"/>
    <w:rsid w:val="007D518D"/>
    <w:rsid w:val="007D6DDD"/>
    <w:rsid w:val="007D714C"/>
    <w:rsid w:val="007D717D"/>
    <w:rsid w:val="007D76F4"/>
    <w:rsid w:val="007E01B1"/>
    <w:rsid w:val="007E0B9A"/>
    <w:rsid w:val="007E2B6C"/>
    <w:rsid w:val="007E310C"/>
    <w:rsid w:val="007E3606"/>
    <w:rsid w:val="007E438E"/>
    <w:rsid w:val="007E43D3"/>
    <w:rsid w:val="007E4D1D"/>
    <w:rsid w:val="007E4F50"/>
    <w:rsid w:val="007E513F"/>
    <w:rsid w:val="007E582C"/>
    <w:rsid w:val="007E59E2"/>
    <w:rsid w:val="007E6AC1"/>
    <w:rsid w:val="007E6B7D"/>
    <w:rsid w:val="007E6F10"/>
    <w:rsid w:val="007E732D"/>
    <w:rsid w:val="007E77BF"/>
    <w:rsid w:val="007F18D8"/>
    <w:rsid w:val="007F2C2C"/>
    <w:rsid w:val="007F37D8"/>
    <w:rsid w:val="007F3B0D"/>
    <w:rsid w:val="007F3F9A"/>
    <w:rsid w:val="007F50E4"/>
    <w:rsid w:val="007F583E"/>
    <w:rsid w:val="007F654A"/>
    <w:rsid w:val="007F73A9"/>
    <w:rsid w:val="008008A3"/>
    <w:rsid w:val="00800AFB"/>
    <w:rsid w:val="00802F71"/>
    <w:rsid w:val="0080329B"/>
    <w:rsid w:val="008035F9"/>
    <w:rsid w:val="00803613"/>
    <w:rsid w:val="0080427F"/>
    <w:rsid w:val="00804819"/>
    <w:rsid w:val="008048B9"/>
    <w:rsid w:val="00804986"/>
    <w:rsid w:val="00804CA4"/>
    <w:rsid w:val="00805C95"/>
    <w:rsid w:val="0080618E"/>
    <w:rsid w:val="00810DF3"/>
    <w:rsid w:val="00811239"/>
    <w:rsid w:val="00811C3A"/>
    <w:rsid w:val="00812A89"/>
    <w:rsid w:val="00812C7B"/>
    <w:rsid w:val="00813528"/>
    <w:rsid w:val="00813962"/>
    <w:rsid w:val="00813BCD"/>
    <w:rsid w:val="00813F26"/>
    <w:rsid w:val="00813F7A"/>
    <w:rsid w:val="00814D6B"/>
    <w:rsid w:val="00814E61"/>
    <w:rsid w:val="0081501D"/>
    <w:rsid w:val="008157FF"/>
    <w:rsid w:val="0081584A"/>
    <w:rsid w:val="008160D4"/>
    <w:rsid w:val="008173BA"/>
    <w:rsid w:val="008177D7"/>
    <w:rsid w:val="00817C2F"/>
    <w:rsid w:val="008200DB"/>
    <w:rsid w:val="008208AC"/>
    <w:rsid w:val="00820D75"/>
    <w:rsid w:val="00821075"/>
    <w:rsid w:val="0082176E"/>
    <w:rsid w:val="00821EAE"/>
    <w:rsid w:val="0082259A"/>
    <w:rsid w:val="00824139"/>
    <w:rsid w:val="0082447A"/>
    <w:rsid w:val="008246BB"/>
    <w:rsid w:val="008249A4"/>
    <w:rsid w:val="00824BDB"/>
    <w:rsid w:val="00825C25"/>
    <w:rsid w:val="00826099"/>
    <w:rsid w:val="008263DE"/>
    <w:rsid w:val="00826411"/>
    <w:rsid w:val="0082654F"/>
    <w:rsid w:val="0082688A"/>
    <w:rsid w:val="00827B4A"/>
    <w:rsid w:val="00827C2C"/>
    <w:rsid w:val="00827D81"/>
    <w:rsid w:val="00827F1C"/>
    <w:rsid w:val="00830C5A"/>
    <w:rsid w:val="00831351"/>
    <w:rsid w:val="00833301"/>
    <w:rsid w:val="008346EC"/>
    <w:rsid w:val="00834A2A"/>
    <w:rsid w:val="008353E7"/>
    <w:rsid w:val="00835512"/>
    <w:rsid w:val="008357DC"/>
    <w:rsid w:val="00835E86"/>
    <w:rsid w:val="008363DE"/>
    <w:rsid w:val="00836C9D"/>
    <w:rsid w:val="00836ECE"/>
    <w:rsid w:val="008374CC"/>
    <w:rsid w:val="008379C7"/>
    <w:rsid w:val="00840154"/>
    <w:rsid w:val="008404A7"/>
    <w:rsid w:val="00840946"/>
    <w:rsid w:val="00840C11"/>
    <w:rsid w:val="008429A1"/>
    <w:rsid w:val="0084401E"/>
    <w:rsid w:val="008442ED"/>
    <w:rsid w:val="00845339"/>
    <w:rsid w:val="008453E1"/>
    <w:rsid w:val="008454F9"/>
    <w:rsid w:val="0084666E"/>
    <w:rsid w:val="00847E07"/>
    <w:rsid w:val="0085320D"/>
    <w:rsid w:val="00854086"/>
    <w:rsid w:val="00855636"/>
    <w:rsid w:val="0085668B"/>
    <w:rsid w:val="00857F6B"/>
    <w:rsid w:val="0086033B"/>
    <w:rsid w:val="00861825"/>
    <w:rsid w:val="00861948"/>
    <w:rsid w:val="008622F8"/>
    <w:rsid w:val="008623E8"/>
    <w:rsid w:val="00863951"/>
    <w:rsid w:val="00864248"/>
    <w:rsid w:val="00864650"/>
    <w:rsid w:val="00864C69"/>
    <w:rsid w:val="00865A7D"/>
    <w:rsid w:val="008662AA"/>
    <w:rsid w:val="008667D1"/>
    <w:rsid w:val="00867A75"/>
    <w:rsid w:val="00867F6B"/>
    <w:rsid w:val="0087051F"/>
    <w:rsid w:val="00870A83"/>
    <w:rsid w:val="00871D7B"/>
    <w:rsid w:val="008724EF"/>
    <w:rsid w:val="00872668"/>
    <w:rsid w:val="00872A9D"/>
    <w:rsid w:val="008749DD"/>
    <w:rsid w:val="0087583A"/>
    <w:rsid w:val="00875FA3"/>
    <w:rsid w:val="008760EC"/>
    <w:rsid w:val="0087678F"/>
    <w:rsid w:val="008806EB"/>
    <w:rsid w:val="00880F66"/>
    <w:rsid w:val="00881518"/>
    <w:rsid w:val="00881A5B"/>
    <w:rsid w:val="00882AC9"/>
    <w:rsid w:val="00882E6C"/>
    <w:rsid w:val="0088341A"/>
    <w:rsid w:val="008835EE"/>
    <w:rsid w:val="0088379D"/>
    <w:rsid w:val="00883A45"/>
    <w:rsid w:val="00883FE0"/>
    <w:rsid w:val="008855CC"/>
    <w:rsid w:val="00885A99"/>
    <w:rsid w:val="00885B28"/>
    <w:rsid w:val="008906D9"/>
    <w:rsid w:val="00891E98"/>
    <w:rsid w:val="00892400"/>
    <w:rsid w:val="008928E5"/>
    <w:rsid w:val="00892B53"/>
    <w:rsid w:val="00892C20"/>
    <w:rsid w:val="00893079"/>
    <w:rsid w:val="00893494"/>
    <w:rsid w:val="00893A69"/>
    <w:rsid w:val="00894950"/>
    <w:rsid w:val="00894D2D"/>
    <w:rsid w:val="00896E82"/>
    <w:rsid w:val="00896F3B"/>
    <w:rsid w:val="00896FDB"/>
    <w:rsid w:val="00897418"/>
    <w:rsid w:val="00897A12"/>
    <w:rsid w:val="00897A34"/>
    <w:rsid w:val="008A1129"/>
    <w:rsid w:val="008A163C"/>
    <w:rsid w:val="008A3835"/>
    <w:rsid w:val="008A50D3"/>
    <w:rsid w:val="008A5BF6"/>
    <w:rsid w:val="008A6677"/>
    <w:rsid w:val="008A69D8"/>
    <w:rsid w:val="008A7737"/>
    <w:rsid w:val="008B0B21"/>
    <w:rsid w:val="008B0CB4"/>
    <w:rsid w:val="008B117D"/>
    <w:rsid w:val="008B1819"/>
    <w:rsid w:val="008B1931"/>
    <w:rsid w:val="008B1977"/>
    <w:rsid w:val="008B225A"/>
    <w:rsid w:val="008B3308"/>
    <w:rsid w:val="008B3D1E"/>
    <w:rsid w:val="008B43B6"/>
    <w:rsid w:val="008B46E0"/>
    <w:rsid w:val="008B47D4"/>
    <w:rsid w:val="008B5708"/>
    <w:rsid w:val="008B596E"/>
    <w:rsid w:val="008B5FB2"/>
    <w:rsid w:val="008B6B5B"/>
    <w:rsid w:val="008C002C"/>
    <w:rsid w:val="008C06FE"/>
    <w:rsid w:val="008C0803"/>
    <w:rsid w:val="008C09A2"/>
    <w:rsid w:val="008C1481"/>
    <w:rsid w:val="008C1698"/>
    <w:rsid w:val="008C18CD"/>
    <w:rsid w:val="008C2061"/>
    <w:rsid w:val="008C262D"/>
    <w:rsid w:val="008C3B64"/>
    <w:rsid w:val="008C48E8"/>
    <w:rsid w:val="008C55F7"/>
    <w:rsid w:val="008C5609"/>
    <w:rsid w:val="008C5C6B"/>
    <w:rsid w:val="008C67DA"/>
    <w:rsid w:val="008C69CC"/>
    <w:rsid w:val="008C6D71"/>
    <w:rsid w:val="008C6D8C"/>
    <w:rsid w:val="008C730E"/>
    <w:rsid w:val="008C7731"/>
    <w:rsid w:val="008C78FD"/>
    <w:rsid w:val="008D24C1"/>
    <w:rsid w:val="008D33CE"/>
    <w:rsid w:val="008D3741"/>
    <w:rsid w:val="008D37EE"/>
    <w:rsid w:val="008D3EBF"/>
    <w:rsid w:val="008D43E8"/>
    <w:rsid w:val="008D4DD3"/>
    <w:rsid w:val="008D4DFF"/>
    <w:rsid w:val="008D50E5"/>
    <w:rsid w:val="008D7836"/>
    <w:rsid w:val="008E0169"/>
    <w:rsid w:val="008E0429"/>
    <w:rsid w:val="008E0707"/>
    <w:rsid w:val="008E102B"/>
    <w:rsid w:val="008E17D1"/>
    <w:rsid w:val="008E23AA"/>
    <w:rsid w:val="008E2711"/>
    <w:rsid w:val="008E29F0"/>
    <w:rsid w:val="008E2C60"/>
    <w:rsid w:val="008E301C"/>
    <w:rsid w:val="008E3059"/>
    <w:rsid w:val="008E4405"/>
    <w:rsid w:val="008E4725"/>
    <w:rsid w:val="008E4C0C"/>
    <w:rsid w:val="008E7AE6"/>
    <w:rsid w:val="008E7EC4"/>
    <w:rsid w:val="008F083B"/>
    <w:rsid w:val="008F0C81"/>
    <w:rsid w:val="008F1EE4"/>
    <w:rsid w:val="008F2562"/>
    <w:rsid w:val="008F2A4B"/>
    <w:rsid w:val="008F4753"/>
    <w:rsid w:val="008F528D"/>
    <w:rsid w:val="008F6D8D"/>
    <w:rsid w:val="008F75E0"/>
    <w:rsid w:val="008F7698"/>
    <w:rsid w:val="00901569"/>
    <w:rsid w:val="009015F5"/>
    <w:rsid w:val="00901B51"/>
    <w:rsid w:val="00902CE8"/>
    <w:rsid w:val="009042EC"/>
    <w:rsid w:val="009050EF"/>
    <w:rsid w:val="00905E7B"/>
    <w:rsid w:val="00910125"/>
    <w:rsid w:val="009105A1"/>
    <w:rsid w:val="00910B8F"/>
    <w:rsid w:val="00910CA9"/>
    <w:rsid w:val="00911B38"/>
    <w:rsid w:val="00911C6A"/>
    <w:rsid w:val="009135B2"/>
    <w:rsid w:val="009145EB"/>
    <w:rsid w:val="00914D17"/>
    <w:rsid w:val="009150DA"/>
    <w:rsid w:val="0091682B"/>
    <w:rsid w:val="00916F96"/>
    <w:rsid w:val="00917077"/>
    <w:rsid w:val="009176E6"/>
    <w:rsid w:val="0092098A"/>
    <w:rsid w:val="00921664"/>
    <w:rsid w:val="0092197D"/>
    <w:rsid w:val="00922654"/>
    <w:rsid w:val="00922732"/>
    <w:rsid w:val="00922C7F"/>
    <w:rsid w:val="00922FDE"/>
    <w:rsid w:val="00924438"/>
    <w:rsid w:val="00924890"/>
    <w:rsid w:val="00926329"/>
    <w:rsid w:val="00926843"/>
    <w:rsid w:val="00927995"/>
    <w:rsid w:val="009309D7"/>
    <w:rsid w:val="009313B8"/>
    <w:rsid w:val="00932CD6"/>
    <w:rsid w:val="009332EE"/>
    <w:rsid w:val="00934BC6"/>
    <w:rsid w:val="00934ED9"/>
    <w:rsid w:val="0093634A"/>
    <w:rsid w:val="00936843"/>
    <w:rsid w:val="009371AD"/>
    <w:rsid w:val="00937B7D"/>
    <w:rsid w:val="009406B4"/>
    <w:rsid w:val="00940D93"/>
    <w:rsid w:val="009437B6"/>
    <w:rsid w:val="009439F6"/>
    <w:rsid w:val="00943C5A"/>
    <w:rsid w:val="00944CE8"/>
    <w:rsid w:val="00945D07"/>
    <w:rsid w:val="00946351"/>
    <w:rsid w:val="00946369"/>
    <w:rsid w:val="00946A00"/>
    <w:rsid w:val="0094749B"/>
    <w:rsid w:val="009509C0"/>
    <w:rsid w:val="00950C08"/>
    <w:rsid w:val="009514FD"/>
    <w:rsid w:val="00952588"/>
    <w:rsid w:val="009527C8"/>
    <w:rsid w:val="00952A09"/>
    <w:rsid w:val="00952CEF"/>
    <w:rsid w:val="009541D6"/>
    <w:rsid w:val="009546A8"/>
    <w:rsid w:val="00955451"/>
    <w:rsid w:val="0095595D"/>
    <w:rsid w:val="00955C47"/>
    <w:rsid w:val="009560AC"/>
    <w:rsid w:val="009578E1"/>
    <w:rsid w:val="00957FFC"/>
    <w:rsid w:val="00960853"/>
    <w:rsid w:val="00961031"/>
    <w:rsid w:val="009616FB"/>
    <w:rsid w:val="00963741"/>
    <w:rsid w:val="00963927"/>
    <w:rsid w:val="00964B2B"/>
    <w:rsid w:val="00964CBB"/>
    <w:rsid w:val="00965BC4"/>
    <w:rsid w:val="0096692F"/>
    <w:rsid w:val="00966E17"/>
    <w:rsid w:val="00966F9F"/>
    <w:rsid w:val="00971947"/>
    <w:rsid w:val="00972838"/>
    <w:rsid w:val="00972DBE"/>
    <w:rsid w:val="009732C1"/>
    <w:rsid w:val="009739F3"/>
    <w:rsid w:val="00973C13"/>
    <w:rsid w:val="00974857"/>
    <w:rsid w:val="00974CA7"/>
    <w:rsid w:val="009750BE"/>
    <w:rsid w:val="00975503"/>
    <w:rsid w:val="009760F7"/>
    <w:rsid w:val="0097610C"/>
    <w:rsid w:val="009765E1"/>
    <w:rsid w:val="00977F4A"/>
    <w:rsid w:val="009804E8"/>
    <w:rsid w:val="00982B6B"/>
    <w:rsid w:val="0098444B"/>
    <w:rsid w:val="00984544"/>
    <w:rsid w:val="00984759"/>
    <w:rsid w:val="00984F5F"/>
    <w:rsid w:val="00987EED"/>
    <w:rsid w:val="0099027C"/>
    <w:rsid w:val="009915BF"/>
    <w:rsid w:val="0099179C"/>
    <w:rsid w:val="009937BE"/>
    <w:rsid w:val="00993B76"/>
    <w:rsid w:val="0099442A"/>
    <w:rsid w:val="009948FA"/>
    <w:rsid w:val="00994E9C"/>
    <w:rsid w:val="00995CE5"/>
    <w:rsid w:val="00995E7C"/>
    <w:rsid w:val="009971CB"/>
    <w:rsid w:val="009A1885"/>
    <w:rsid w:val="009A1D54"/>
    <w:rsid w:val="009A1FC5"/>
    <w:rsid w:val="009A27AA"/>
    <w:rsid w:val="009A2B37"/>
    <w:rsid w:val="009A2B99"/>
    <w:rsid w:val="009A334F"/>
    <w:rsid w:val="009A352E"/>
    <w:rsid w:val="009A6108"/>
    <w:rsid w:val="009A73DB"/>
    <w:rsid w:val="009B0135"/>
    <w:rsid w:val="009B12A8"/>
    <w:rsid w:val="009B1871"/>
    <w:rsid w:val="009B2009"/>
    <w:rsid w:val="009B206D"/>
    <w:rsid w:val="009B2505"/>
    <w:rsid w:val="009B26D5"/>
    <w:rsid w:val="009B2762"/>
    <w:rsid w:val="009B2DEE"/>
    <w:rsid w:val="009B3451"/>
    <w:rsid w:val="009B441F"/>
    <w:rsid w:val="009B4EFD"/>
    <w:rsid w:val="009B53FC"/>
    <w:rsid w:val="009B583A"/>
    <w:rsid w:val="009B5CBE"/>
    <w:rsid w:val="009C0394"/>
    <w:rsid w:val="009C0BB2"/>
    <w:rsid w:val="009C160A"/>
    <w:rsid w:val="009C1FEE"/>
    <w:rsid w:val="009C2103"/>
    <w:rsid w:val="009C23A3"/>
    <w:rsid w:val="009C2519"/>
    <w:rsid w:val="009C27B2"/>
    <w:rsid w:val="009C325C"/>
    <w:rsid w:val="009C340D"/>
    <w:rsid w:val="009C34C2"/>
    <w:rsid w:val="009C3951"/>
    <w:rsid w:val="009C4150"/>
    <w:rsid w:val="009C42AF"/>
    <w:rsid w:val="009C5062"/>
    <w:rsid w:val="009C5DBB"/>
    <w:rsid w:val="009C7280"/>
    <w:rsid w:val="009C7CDF"/>
    <w:rsid w:val="009D01A8"/>
    <w:rsid w:val="009D0E6C"/>
    <w:rsid w:val="009D14D2"/>
    <w:rsid w:val="009D167F"/>
    <w:rsid w:val="009D34C5"/>
    <w:rsid w:val="009D350B"/>
    <w:rsid w:val="009D39B3"/>
    <w:rsid w:val="009D3DF4"/>
    <w:rsid w:val="009D42FF"/>
    <w:rsid w:val="009D44F0"/>
    <w:rsid w:val="009D668E"/>
    <w:rsid w:val="009D6A2A"/>
    <w:rsid w:val="009D7543"/>
    <w:rsid w:val="009D7A0A"/>
    <w:rsid w:val="009E0588"/>
    <w:rsid w:val="009E0CC6"/>
    <w:rsid w:val="009E0F16"/>
    <w:rsid w:val="009E1306"/>
    <w:rsid w:val="009E196D"/>
    <w:rsid w:val="009E1D46"/>
    <w:rsid w:val="009E254D"/>
    <w:rsid w:val="009E2DAA"/>
    <w:rsid w:val="009E2F1D"/>
    <w:rsid w:val="009E3474"/>
    <w:rsid w:val="009E38CE"/>
    <w:rsid w:val="009E46EB"/>
    <w:rsid w:val="009E4C58"/>
    <w:rsid w:val="009E5BAC"/>
    <w:rsid w:val="009F0EA4"/>
    <w:rsid w:val="009F0F84"/>
    <w:rsid w:val="009F212E"/>
    <w:rsid w:val="009F4194"/>
    <w:rsid w:val="009F4910"/>
    <w:rsid w:val="009F5305"/>
    <w:rsid w:val="009F56B2"/>
    <w:rsid w:val="009F5D52"/>
    <w:rsid w:val="009F5DC4"/>
    <w:rsid w:val="009F674D"/>
    <w:rsid w:val="009F7B9D"/>
    <w:rsid w:val="00A00C75"/>
    <w:rsid w:val="00A00E70"/>
    <w:rsid w:val="00A01020"/>
    <w:rsid w:val="00A01D3E"/>
    <w:rsid w:val="00A02DCF"/>
    <w:rsid w:val="00A02DFB"/>
    <w:rsid w:val="00A031B9"/>
    <w:rsid w:val="00A03533"/>
    <w:rsid w:val="00A037B0"/>
    <w:rsid w:val="00A03EC3"/>
    <w:rsid w:val="00A05687"/>
    <w:rsid w:val="00A05970"/>
    <w:rsid w:val="00A05B60"/>
    <w:rsid w:val="00A05B9E"/>
    <w:rsid w:val="00A06EDF"/>
    <w:rsid w:val="00A06FFC"/>
    <w:rsid w:val="00A07E69"/>
    <w:rsid w:val="00A10A68"/>
    <w:rsid w:val="00A11AAE"/>
    <w:rsid w:val="00A11C1C"/>
    <w:rsid w:val="00A11EAE"/>
    <w:rsid w:val="00A123FB"/>
    <w:rsid w:val="00A12C8D"/>
    <w:rsid w:val="00A12CF8"/>
    <w:rsid w:val="00A1302F"/>
    <w:rsid w:val="00A131AA"/>
    <w:rsid w:val="00A13C6F"/>
    <w:rsid w:val="00A142E7"/>
    <w:rsid w:val="00A168D7"/>
    <w:rsid w:val="00A169CB"/>
    <w:rsid w:val="00A170B2"/>
    <w:rsid w:val="00A1752A"/>
    <w:rsid w:val="00A20342"/>
    <w:rsid w:val="00A20379"/>
    <w:rsid w:val="00A20D4D"/>
    <w:rsid w:val="00A2149B"/>
    <w:rsid w:val="00A220F5"/>
    <w:rsid w:val="00A231E4"/>
    <w:rsid w:val="00A23D1A"/>
    <w:rsid w:val="00A23E41"/>
    <w:rsid w:val="00A2499B"/>
    <w:rsid w:val="00A24C7F"/>
    <w:rsid w:val="00A260D8"/>
    <w:rsid w:val="00A26839"/>
    <w:rsid w:val="00A27381"/>
    <w:rsid w:val="00A27842"/>
    <w:rsid w:val="00A27DCB"/>
    <w:rsid w:val="00A312F7"/>
    <w:rsid w:val="00A3177F"/>
    <w:rsid w:val="00A31CBD"/>
    <w:rsid w:val="00A31DCE"/>
    <w:rsid w:val="00A3212D"/>
    <w:rsid w:val="00A32AD7"/>
    <w:rsid w:val="00A3448C"/>
    <w:rsid w:val="00A35D95"/>
    <w:rsid w:val="00A35EF7"/>
    <w:rsid w:val="00A363B8"/>
    <w:rsid w:val="00A36C6A"/>
    <w:rsid w:val="00A36EF5"/>
    <w:rsid w:val="00A37133"/>
    <w:rsid w:val="00A40D41"/>
    <w:rsid w:val="00A41935"/>
    <w:rsid w:val="00A41A35"/>
    <w:rsid w:val="00A437FB"/>
    <w:rsid w:val="00A441A0"/>
    <w:rsid w:val="00A4444E"/>
    <w:rsid w:val="00A453CE"/>
    <w:rsid w:val="00A461AB"/>
    <w:rsid w:val="00A46A24"/>
    <w:rsid w:val="00A47298"/>
    <w:rsid w:val="00A47447"/>
    <w:rsid w:val="00A50070"/>
    <w:rsid w:val="00A50583"/>
    <w:rsid w:val="00A507F4"/>
    <w:rsid w:val="00A54055"/>
    <w:rsid w:val="00A551B3"/>
    <w:rsid w:val="00A556A0"/>
    <w:rsid w:val="00A558C5"/>
    <w:rsid w:val="00A5709C"/>
    <w:rsid w:val="00A5719F"/>
    <w:rsid w:val="00A60951"/>
    <w:rsid w:val="00A60EDD"/>
    <w:rsid w:val="00A61282"/>
    <w:rsid w:val="00A61448"/>
    <w:rsid w:val="00A61720"/>
    <w:rsid w:val="00A61788"/>
    <w:rsid w:val="00A63387"/>
    <w:rsid w:val="00A63582"/>
    <w:rsid w:val="00A63A9D"/>
    <w:rsid w:val="00A64628"/>
    <w:rsid w:val="00A646B4"/>
    <w:rsid w:val="00A64833"/>
    <w:rsid w:val="00A650A1"/>
    <w:rsid w:val="00A653D9"/>
    <w:rsid w:val="00A65B00"/>
    <w:rsid w:val="00A661DD"/>
    <w:rsid w:val="00A6647C"/>
    <w:rsid w:val="00A66679"/>
    <w:rsid w:val="00A712BA"/>
    <w:rsid w:val="00A7159A"/>
    <w:rsid w:val="00A715E3"/>
    <w:rsid w:val="00A723F0"/>
    <w:rsid w:val="00A72B9E"/>
    <w:rsid w:val="00A72C6A"/>
    <w:rsid w:val="00A72F8B"/>
    <w:rsid w:val="00A739C7"/>
    <w:rsid w:val="00A73E16"/>
    <w:rsid w:val="00A75419"/>
    <w:rsid w:val="00A75AD8"/>
    <w:rsid w:val="00A76251"/>
    <w:rsid w:val="00A776AC"/>
    <w:rsid w:val="00A77A95"/>
    <w:rsid w:val="00A8053B"/>
    <w:rsid w:val="00A818C2"/>
    <w:rsid w:val="00A81A9D"/>
    <w:rsid w:val="00A82123"/>
    <w:rsid w:val="00A82C70"/>
    <w:rsid w:val="00A839DE"/>
    <w:rsid w:val="00A83E33"/>
    <w:rsid w:val="00A8464F"/>
    <w:rsid w:val="00A8497E"/>
    <w:rsid w:val="00A84E82"/>
    <w:rsid w:val="00A85575"/>
    <w:rsid w:val="00A8596B"/>
    <w:rsid w:val="00A85FDA"/>
    <w:rsid w:val="00A86BB7"/>
    <w:rsid w:val="00A86DE0"/>
    <w:rsid w:val="00A913E8"/>
    <w:rsid w:val="00A91800"/>
    <w:rsid w:val="00A91984"/>
    <w:rsid w:val="00A929AC"/>
    <w:rsid w:val="00A92F51"/>
    <w:rsid w:val="00A93073"/>
    <w:rsid w:val="00A93C8D"/>
    <w:rsid w:val="00A9590E"/>
    <w:rsid w:val="00A9618B"/>
    <w:rsid w:val="00A962BB"/>
    <w:rsid w:val="00AA0BA9"/>
    <w:rsid w:val="00AA13C3"/>
    <w:rsid w:val="00AA19C0"/>
    <w:rsid w:val="00AA2A12"/>
    <w:rsid w:val="00AA3132"/>
    <w:rsid w:val="00AA374E"/>
    <w:rsid w:val="00AA4164"/>
    <w:rsid w:val="00AA4289"/>
    <w:rsid w:val="00AA4427"/>
    <w:rsid w:val="00AA4774"/>
    <w:rsid w:val="00AA5718"/>
    <w:rsid w:val="00AA652D"/>
    <w:rsid w:val="00AA654F"/>
    <w:rsid w:val="00AA66FF"/>
    <w:rsid w:val="00AA6B59"/>
    <w:rsid w:val="00AA6D52"/>
    <w:rsid w:val="00AB17E6"/>
    <w:rsid w:val="00AB3FBF"/>
    <w:rsid w:val="00AB44D4"/>
    <w:rsid w:val="00AB4D81"/>
    <w:rsid w:val="00AB4F8B"/>
    <w:rsid w:val="00AB548E"/>
    <w:rsid w:val="00AB5874"/>
    <w:rsid w:val="00AB6029"/>
    <w:rsid w:val="00AB60E3"/>
    <w:rsid w:val="00AB621D"/>
    <w:rsid w:val="00AB6281"/>
    <w:rsid w:val="00AB7536"/>
    <w:rsid w:val="00AB7713"/>
    <w:rsid w:val="00AC130F"/>
    <w:rsid w:val="00AC15DE"/>
    <w:rsid w:val="00AC2047"/>
    <w:rsid w:val="00AC21B8"/>
    <w:rsid w:val="00AC2A4C"/>
    <w:rsid w:val="00AC3108"/>
    <w:rsid w:val="00AC3CEA"/>
    <w:rsid w:val="00AC4E0F"/>
    <w:rsid w:val="00AC7B1A"/>
    <w:rsid w:val="00AD04C1"/>
    <w:rsid w:val="00AD0CAA"/>
    <w:rsid w:val="00AD111D"/>
    <w:rsid w:val="00AD143A"/>
    <w:rsid w:val="00AD1682"/>
    <w:rsid w:val="00AD189A"/>
    <w:rsid w:val="00AD1D19"/>
    <w:rsid w:val="00AD1E8F"/>
    <w:rsid w:val="00AD241F"/>
    <w:rsid w:val="00AD29F7"/>
    <w:rsid w:val="00AD2A90"/>
    <w:rsid w:val="00AD3021"/>
    <w:rsid w:val="00AD30D3"/>
    <w:rsid w:val="00AD3104"/>
    <w:rsid w:val="00AD3469"/>
    <w:rsid w:val="00AD3ECD"/>
    <w:rsid w:val="00AD423E"/>
    <w:rsid w:val="00AD4833"/>
    <w:rsid w:val="00AD6491"/>
    <w:rsid w:val="00AD64D9"/>
    <w:rsid w:val="00AD7110"/>
    <w:rsid w:val="00AE0053"/>
    <w:rsid w:val="00AE089B"/>
    <w:rsid w:val="00AE1441"/>
    <w:rsid w:val="00AE1A28"/>
    <w:rsid w:val="00AE27AD"/>
    <w:rsid w:val="00AE56E9"/>
    <w:rsid w:val="00AE5A84"/>
    <w:rsid w:val="00AE5C0E"/>
    <w:rsid w:val="00AE6B2C"/>
    <w:rsid w:val="00AE6C2C"/>
    <w:rsid w:val="00AE7235"/>
    <w:rsid w:val="00AF0794"/>
    <w:rsid w:val="00AF0840"/>
    <w:rsid w:val="00AF10FB"/>
    <w:rsid w:val="00AF1144"/>
    <w:rsid w:val="00AF1348"/>
    <w:rsid w:val="00AF13E7"/>
    <w:rsid w:val="00AF1639"/>
    <w:rsid w:val="00AF1B61"/>
    <w:rsid w:val="00AF201C"/>
    <w:rsid w:val="00AF2909"/>
    <w:rsid w:val="00AF3273"/>
    <w:rsid w:val="00AF38AE"/>
    <w:rsid w:val="00AF47DD"/>
    <w:rsid w:val="00AF4CE6"/>
    <w:rsid w:val="00AF51B9"/>
    <w:rsid w:val="00AF61A9"/>
    <w:rsid w:val="00AF61B6"/>
    <w:rsid w:val="00AF678A"/>
    <w:rsid w:val="00AF6CB8"/>
    <w:rsid w:val="00B00A7E"/>
    <w:rsid w:val="00B0278B"/>
    <w:rsid w:val="00B03105"/>
    <w:rsid w:val="00B033C6"/>
    <w:rsid w:val="00B03A8F"/>
    <w:rsid w:val="00B04541"/>
    <w:rsid w:val="00B0466D"/>
    <w:rsid w:val="00B052F7"/>
    <w:rsid w:val="00B060DC"/>
    <w:rsid w:val="00B06538"/>
    <w:rsid w:val="00B0669E"/>
    <w:rsid w:val="00B06CC9"/>
    <w:rsid w:val="00B06D15"/>
    <w:rsid w:val="00B073D1"/>
    <w:rsid w:val="00B077DC"/>
    <w:rsid w:val="00B10815"/>
    <w:rsid w:val="00B10EB9"/>
    <w:rsid w:val="00B11095"/>
    <w:rsid w:val="00B11A63"/>
    <w:rsid w:val="00B125A1"/>
    <w:rsid w:val="00B125AD"/>
    <w:rsid w:val="00B14100"/>
    <w:rsid w:val="00B1490D"/>
    <w:rsid w:val="00B151CC"/>
    <w:rsid w:val="00B15A86"/>
    <w:rsid w:val="00B15C85"/>
    <w:rsid w:val="00B15EC4"/>
    <w:rsid w:val="00B160CA"/>
    <w:rsid w:val="00B16406"/>
    <w:rsid w:val="00B16555"/>
    <w:rsid w:val="00B17088"/>
    <w:rsid w:val="00B1720F"/>
    <w:rsid w:val="00B2030E"/>
    <w:rsid w:val="00B20927"/>
    <w:rsid w:val="00B210CC"/>
    <w:rsid w:val="00B228B9"/>
    <w:rsid w:val="00B23FEC"/>
    <w:rsid w:val="00B243D3"/>
    <w:rsid w:val="00B25088"/>
    <w:rsid w:val="00B25982"/>
    <w:rsid w:val="00B26101"/>
    <w:rsid w:val="00B262CC"/>
    <w:rsid w:val="00B272DC"/>
    <w:rsid w:val="00B27459"/>
    <w:rsid w:val="00B2749D"/>
    <w:rsid w:val="00B27A97"/>
    <w:rsid w:val="00B30935"/>
    <w:rsid w:val="00B30A3C"/>
    <w:rsid w:val="00B30DAE"/>
    <w:rsid w:val="00B321DE"/>
    <w:rsid w:val="00B322EC"/>
    <w:rsid w:val="00B33793"/>
    <w:rsid w:val="00B33E34"/>
    <w:rsid w:val="00B33EDF"/>
    <w:rsid w:val="00B344B3"/>
    <w:rsid w:val="00B34C04"/>
    <w:rsid w:val="00B34CB4"/>
    <w:rsid w:val="00B36260"/>
    <w:rsid w:val="00B36911"/>
    <w:rsid w:val="00B36C2C"/>
    <w:rsid w:val="00B36E9C"/>
    <w:rsid w:val="00B37568"/>
    <w:rsid w:val="00B37AF3"/>
    <w:rsid w:val="00B40C7E"/>
    <w:rsid w:val="00B40D0D"/>
    <w:rsid w:val="00B412ED"/>
    <w:rsid w:val="00B41AEF"/>
    <w:rsid w:val="00B41B9D"/>
    <w:rsid w:val="00B41D3C"/>
    <w:rsid w:val="00B4350B"/>
    <w:rsid w:val="00B43793"/>
    <w:rsid w:val="00B438A7"/>
    <w:rsid w:val="00B44070"/>
    <w:rsid w:val="00B44167"/>
    <w:rsid w:val="00B4565F"/>
    <w:rsid w:val="00B45A56"/>
    <w:rsid w:val="00B46641"/>
    <w:rsid w:val="00B46B8D"/>
    <w:rsid w:val="00B50722"/>
    <w:rsid w:val="00B53256"/>
    <w:rsid w:val="00B5338E"/>
    <w:rsid w:val="00B54023"/>
    <w:rsid w:val="00B54ABF"/>
    <w:rsid w:val="00B57B99"/>
    <w:rsid w:val="00B6067E"/>
    <w:rsid w:val="00B63271"/>
    <w:rsid w:val="00B646FC"/>
    <w:rsid w:val="00B64F31"/>
    <w:rsid w:val="00B65151"/>
    <w:rsid w:val="00B65373"/>
    <w:rsid w:val="00B6584A"/>
    <w:rsid w:val="00B663EB"/>
    <w:rsid w:val="00B676A5"/>
    <w:rsid w:val="00B679AD"/>
    <w:rsid w:val="00B707C6"/>
    <w:rsid w:val="00B70CF7"/>
    <w:rsid w:val="00B70D94"/>
    <w:rsid w:val="00B71D9D"/>
    <w:rsid w:val="00B720DD"/>
    <w:rsid w:val="00B723A4"/>
    <w:rsid w:val="00B7262B"/>
    <w:rsid w:val="00B73B36"/>
    <w:rsid w:val="00B74577"/>
    <w:rsid w:val="00B74813"/>
    <w:rsid w:val="00B74C6F"/>
    <w:rsid w:val="00B752F4"/>
    <w:rsid w:val="00B760F8"/>
    <w:rsid w:val="00B77725"/>
    <w:rsid w:val="00B77BEC"/>
    <w:rsid w:val="00B77C23"/>
    <w:rsid w:val="00B77CF8"/>
    <w:rsid w:val="00B807DA"/>
    <w:rsid w:val="00B8082F"/>
    <w:rsid w:val="00B80902"/>
    <w:rsid w:val="00B80D45"/>
    <w:rsid w:val="00B82BBC"/>
    <w:rsid w:val="00B84EE4"/>
    <w:rsid w:val="00B86E02"/>
    <w:rsid w:val="00B8708B"/>
    <w:rsid w:val="00B87C77"/>
    <w:rsid w:val="00B87D87"/>
    <w:rsid w:val="00B901D8"/>
    <w:rsid w:val="00B91308"/>
    <w:rsid w:val="00B9134A"/>
    <w:rsid w:val="00B91EBD"/>
    <w:rsid w:val="00B91F1F"/>
    <w:rsid w:val="00B93C09"/>
    <w:rsid w:val="00B9402A"/>
    <w:rsid w:val="00B944F9"/>
    <w:rsid w:val="00B94944"/>
    <w:rsid w:val="00B94AB4"/>
    <w:rsid w:val="00B9512E"/>
    <w:rsid w:val="00B95374"/>
    <w:rsid w:val="00B961AD"/>
    <w:rsid w:val="00B96960"/>
    <w:rsid w:val="00B96FD1"/>
    <w:rsid w:val="00B974C0"/>
    <w:rsid w:val="00B97A9F"/>
    <w:rsid w:val="00B97D3D"/>
    <w:rsid w:val="00BA084E"/>
    <w:rsid w:val="00BA0C84"/>
    <w:rsid w:val="00BA11FF"/>
    <w:rsid w:val="00BA1E63"/>
    <w:rsid w:val="00BA2D0F"/>
    <w:rsid w:val="00BA30C0"/>
    <w:rsid w:val="00BA3C83"/>
    <w:rsid w:val="00BA415B"/>
    <w:rsid w:val="00BA4B22"/>
    <w:rsid w:val="00BA5247"/>
    <w:rsid w:val="00BA6446"/>
    <w:rsid w:val="00BA65D9"/>
    <w:rsid w:val="00BA7582"/>
    <w:rsid w:val="00BA7881"/>
    <w:rsid w:val="00BA7C46"/>
    <w:rsid w:val="00BB104D"/>
    <w:rsid w:val="00BB17D2"/>
    <w:rsid w:val="00BB1A48"/>
    <w:rsid w:val="00BB1CF0"/>
    <w:rsid w:val="00BB2240"/>
    <w:rsid w:val="00BB264B"/>
    <w:rsid w:val="00BB3372"/>
    <w:rsid w:val="00BB346E"/>
    <w:rsid w:val="00BB3FC1"/>
    <w:rsid w:val="00BB512F"/>
    <w:rsid w:val="00BB6A85"/>
    <w:rsid w:val="00BB7053"/>
    <w:rsid w:val="00BB7210"/>
    <w:rsid w:val="00BC1CC2"/>
    <w:rsid w:val="00BC2AA7"/>
    <w:rsid w:val="00BC2BE1"/>
    <w:rsid w:val="00BC30C0"/>
    <w:rsid w:val="00BC370F"/>
    <w:rsid w:val="00BC3C3D"/>
    <w:rsid w:val="00BC4490"/>
    <w:rsid w:val="00BC529F"/>
    <w:rsid w:val="00BC53EC"/>
    <w:rsid w:val="00BC56F9"/>
    <w:rsid w:val="00BC6A74"/>
    <w:rsid w:val="00BC6EE9"/>
    <w:rsid w:val="00BC7145"/>
    <w:rsid w:val="00BD012E"/>
    <w:rsid w:val="00BD017C"/>
    <w:rsid w:val="00BD05DB"/>
    <w:rsid w:val="00BD0951"/>
    <w:rsid w:val="00BD0D99"/>
    <w:rsid w:val="00BD15E4"/>
    <w:rsid w:val="00BD1B2A"/>
    <w:rsid w:val="00BD2C37"/>
    <w:rsid w:val="00BD2C40"/>
    <w:rsid w:val="00BD3AFD"/>
    <w:rsid w:val="00BD3C97"/>
    <w:rsid w:val="00BD4592"/>
    <w:rsid w:val="00BD4AD7"/>
    <w:rsid w:val="00BD4D16"/>
    <w:rsid w:val="00BD4DE5"/>
    <w:rsid w:val="00BD4EC0"/>
    <w:rsid w:val="00BD5298"/>
    <w:rsid w:val="00BD5B57"/>
    <w:rsid w:val="00BD60BA"/>
    <w:rsid w:val="00BD64B7"/>
    <w:rsid w:val="00BD65E0"/>
    <w:rsid w:val="00BD6FC7"/>
    <w:rsid w:val="00BE0959"/>
    <w:rsid w:val="00BE2440"/>
    <w:rsid w:val="00BE247E"/>
    <w:rsid w:val="00BE3123"/>
    <w:rsid w:val="00BE3964"/>
    <w:rsid w:val="00BE3D8D"/>
    <w:rsid w:val="00BE43BA"/>
    <w:rsid w:val="00BE4F78"/>
    <w:rsid w:val="00BE5D91"/>
    <w:rsid w:val="00BF04A0"/>
    <w:rsid w:val="00BF0AAA"/>
    <w:rsid w:val="00BF1A59"/>
    <w:rsid w:val="00BF380E"/>
    <w:rsid w:val="00BF3833"/>
    <w:rsid w:val="00BF3B8A"/>
    <w:rsid w:val="00BF402C"/>
    <w:rsid w:val="00BF4889"/>
    <w:rsid w:val="00BF4D92"/>
    <w:rsid w:val="00BF627B"/>
    <w:rsid w:val="00BF6579"/>
    <w:rsid w:val="00BF6BD0"/>
    <w:rsid w:val="00BF71FF"/>
    <w:rsid w:val="00C0069A"/>
    <w:rsid w:val="00C0120D"/>
    <w:rsid w:val="00C014E3"/>
    <w:rsid w:val="00C01C38"/>
    <w:rsid w:val="00C022A3"/>
    <w:rsid w:val="00C02556"/>
    <w:rsid w:val="00C02CA6"/>
    <w:rsid w:val="00C0330B"/>
    <w:rsid w:val="00C03A53"/>
    <w:rsid w:val="00C04A3A"/>
    <w:rsid w:val="00C05D61"/>
    <w:rsid w:val="00C05E6D"/>
    <w:rsid w:val="00C06C76"/>
    <w:rsid w:val="00C07270"/>
    <w:rsid w:val="00C11A0C"/>
    <w:rsid w:val="00C11D4E"/>
    <w:rsid w:val="00C12C6E"/>
    <w:rsid w:val="00C14083"/>
    <w:rsid w:val="00C14458"/>
    <w:rsid w:val="00C15B82"/>
    <w:rsid w:val="00C16004"/>
    <w:rsid w:val="00C163AB"/>
    <w:rsid w:val="00C1675F"/>
    <w:rsid w:val="00C1714D"/>
    <w:rsid w:val="00C175BB"/>
    <w:rsid w:val="00C17DAD"/>
    <w:rsid w:val="00C2011B"/>
    <w:rsid w:val="00C204BB"/>
    <w:rsid w:val="00C20973"/>
    <w:rsid w:val="00C2114A"/>
    <w:rsid w:val="00C21F4B"/>
    <w:rsid w:val="00C22117"/>
    <w:rsid w:val="00C22635"/>
    <w:rsid w:val="00C25C22"/>
    <w:rsid w:val="00C25E69"/>
    <w:rsid w:val="00C3099C"/>
    <w:rsid w:val="00C31C4C"/>
    <w:rsid w:val="00C320BD"/>
    <w:rsid w:val="00C322EA"/>
    <w:rsid w:val="00C33231"/>
    <w:rsid w:val="00C33A96"/>
    <w:rsid w:val="00C344B0"/>
    <w:rsid w:val="00C35039"/>
    <w:rsid w:val="00C363A1"/>
    <w:rsid w:val="00C36485"/>
    <w:rsid w:val="00C36FF5"/>
    <w:rsid w:val="00C3778F"/>
    <w:rsid w:val="00C377D3"/>
    <w:rsid w:val="00C40285"/>
    <w:rsid w:val="00C4036C"/>
    <w:rsid w:val="00C40920"/>
    <w:rsid w:val="00C40934"/>
    <w:rsid w:val="00C40A7A"/>
    <w:rsid w:val="00C40BD5"/>
    <w:rsid w:val="00C4103C"/>
    <w:rsid w:val="00C412D1"/>
    <w:rsid w:val="00C42107"/>
    <w:rsid w:val="00C42190"/>
    <w:rsid w:val="00C42C18"/>
    <w:rsid w:val="00C4314A"/>
    <w:rsid w:val="00C43FFF"/>
    <w:rsid w:val="00C444AB"/>
    <w:rsid w:val="00C448E0"/>
    <w:rsid w:val="00C45ABC"/>
    <w:rsid w:val="00C46502"/>
    <w:rsid w:val="00C47F66"/>
    <w:rsid w:val="00C50E82"/>
    <w:rsid w:val="00C51B6E"/>
    <w:rsid w:val="00C522AF"/>
    <w:rsid w:val="00C5246F"/>
    <w:rsid w:val="00C5337A"/>
    <w:rsid w:val="00C53584"/>
    <w:rsid w:val="00C535CB"/>
    <w:rsid w:val="00C53F2F"/>
    <w:rsid w:val="00C550F4"/>
    <w:rsid w:val="00C5560D"/>
    <w:rsid w:val="00C55F81"/>
    <w:rsid w:val="00C562FE"/>
    <w:rsid w:val="00C56840"/>
    <w:rsid w:val="00C5696B"/>
    <w:rsid w:val="00C573CC"/>
    <w:rsid w:val="00C57755"/>
    <w:rsid w:val="00C57CF1"/>
    <w:rsid w:val="00C6023F"/>
    <w:rsid w:val="00C602B6"/>
    <w:rsid w:val="00C60535"/>
    <w:rsid w:val="00C60842"/>
    <w:rsid w:val="00C60E79"/>
    <w:rsid w:val="00C61216"/>
    <w:rsid w:val="00C613A9"/>
    <w:rsid w:val="00C614F7"/>
    <w:rsid w:val="00C619D3"/>
    <w:rsid w:val="00C61B9D"/>
    <w:rsid w:val="00C624B2"/>
    <w:rsid w:val="00C62E4A"/>
    <w:rsid w:val="00C63CD3"/>
    <w:rsid w:val="00C642C7"/>
    <w:rsid w:val="00C6512D"/>
    <w:rsid w:val="00C67102"/>
    <w:rsid w:val="00C671BA"/>
    <w:rsid w:val="00C671DE"/>
    <w:rsid w:val="00C679A2"/>
    <w:rsid w:val="00C716AC"/>
    <w:rsid w:val="00C723E0"/>
    <w:rsid w:val="00C726E1"/>
    <w:rsid w:val="00C74BD9"/>
    <w:rsid w:val="00C7561C"/>
    <w:rsid w:val="00C75B05"/>
    <w:rsid w:val="00C76143"/>
    <w:rsid w:val="00C765A2"/>
    <w:rsid w:val="00C76641"/>
    <w:rsid w:val="00C76D7F"/>
    <w:rsid w:val="00C7757D"/>
    <w:rsid w:val="00C7763A"/>
    <w:rsid w:val="00C803B9"/>
    <w:rsid w:val="00C80D72"/>
    <w:rsid w:val="00C810CF"/>
    <w:rsid w:val="00C81388"/>
    <w:rsid w:val="00C8269B"/>
    <w:rsid w:val="00C8286D"/>
    <w:rsid w:val="00C829E6"/>
    <w:rsid w:val="00C82EE7"/>
    <w:rsid w:val="00C83528"/>
    <w:rsid w:val="00C835F6"/>
    <w:rsid w:val="00C8451E"/>
    <w:rsid w:val="00C8474F"/>
    <w:rsid w:val="00C84B28"/>
    <w:rsid w:val="00C856ED"/>
    <w:rsid w:val="00C861C0"/>
    <w:rsid w:val="00C86207"/>
    <w:rsid w:val="00C873B1"/>
    <w:rsid w:val="00C87D58"/>
    <w:rsid w:val="00C87E94"/>
    <w:rsid w:val="00C9113A"/>
    <w:rsid w:val="00C91589"/>
    <w:rsid w:val="00C91630"/>
    <w:rsid w:val="00C91A0D"/>
    <w:rsid w:val="00C91A9E"/>
    <w:rsid w:val="00C91F49"/>
    <w:rsid w:val="00C92AFF"/>
    <w:rsid w:val="00C9387A"/>
    <w:rsid w:val="00C93FBC"/>
    <w:rsid w:val="00C94183"/>
    <w:rsid w:val="00C94773"/>
    <w:rsid w:val="00C94E41"/>
    <w:rsid w:val="00C954D9"/>
    <w:rsid w:val="00C956BE"/>
    <w:rsid w:val="00C95A0B"/>
    <w:rsid w:val="00C96223"/>
    <w:rsid w:val="00C97AFE"/>
    <w:rsid w:val="00CA0738"/>
    <w:rsid w:val="00CA133B"/>
    <w:rsid w:val="00CA13FD"/>
    <w:rsid w:val="00CA2973"/>
    <w:rsid w:val="00CA2A8E"/>
    <w:rsid w:val="00CA2AB6"/>
    <w:rsid w:val="00CA2C8E"/>
    <w:rsid w:val="00CA3B74"/>
    <w:rsid w:val="00CA4293"/>
    <w:rsid w:val="00CA45E4"/>
    <w:rsid w:val="00CA4B21"/>
    <w:rsid w:val="00CA540D"/>
    <w:rsid w:val="00CA5681"/>
    <w:rsid w:val="00CA577C"/>
    <w:rsid w:val="00CA6285"/>
    <w:rsid w:val="00CA6287"/>
    <w:rsid w:val="00CA6564"/>
    <w:rsid w:val="00CA6A3A"/>
    <w:rsid w:val="00CA6CC5"/>
    <w:rsid w:val="00CA72B9"/>
    <w:rsid w:val="00CA7D1E"/>
    <w:rsid w:val="00CB024E"/>
    <w:rsid w:val="00CB02AE"/>
    <w:rsid w:val="00CB27C5"/>
    <w:rsid w:val="00CB2C5C"/>
    <w:rsid w:val="00CB42DD"/>
    <w:rsid w:val="00CB43AF"/>
    <w:rsid w:val="00CB6F00"/>
    <w:rsid w:val="00CB70F4"/>
    <w:rsid w:val="00CB7C08"/>
    <w:rsid w:val="00CC0043"/>
    <w:rsid w:val="00CC154A"/>
    <w:rsid w:val="00CC1720"/>
    <w:rsid w:val="00CC22A4"/>
    <w:rsid w:val="00CC26CC"/>
    <w:rsid w:val="00CC5DFA"/>
    <w:rsid w:val="00CC648A"/>
    <w:rsid w:val="00CC6A68"/>
    <w:rsid w:val="00CC6CCF"/>
    <w:rsid w:val="00CC71A8"/>
    <w:rsid w:val="00CC7CCC"/>
    <w:rsid w:val="00CD0252"/>
    <w:rsid w:val="00CD08D4"/>
    <w:rsid w:val="00CD0BD9"/>
    <w:rsid w:val="00CD0CBF"/>
    <w:rsid w:val="00CD0F34"/>
    <w:rsid w:val="00CD1B7E"/>
    <w:rsid w:val="00CD2332"/>
    <w:rsid w:val="00CD2CFC"/>
    <w:rsid w:val="00CD2F85"/>
    <w:rsid w:val="00CD412B"/>
    <w:rsid w:val="00CD425E"/>
    <w:rsid w:val="00CD533D"/>
    <w:rsid w:val="00CD5B7A"/>
    <w:rsid w:val="00CD6673"/>
    <w:rsid w:val="00CD6CF3"/>
    <w:rsid w:val="00CD70EC"/>
    <w:rsid w:val="00CD7CCA"/>
    <w:rsid w:val="00CE09F2"/>
    <w:rsid w:val="00CE0F0B"/>
    <w:rsid w:val="00CE1FA6"/>
    <w:rsid w:val="00CE2A83"/>
    <w:rsid w:val="00CE2F2A"/>
    <w:rsid w:val="00CE3225"/>
    <w:rsid w:val="00CE45C7"/>
    <w:rsid w:val="00CE5A18"/>
    <w:rsid w:val="00CE62E6"/>
    <w:rsid w:val="00CE67CD"/>
    <w:rsid w:val="00CE6BDF"/>
    <w:rsid w:val="00CE732D"/>
    <w:rsid w:val="00CE762A"/>
    <w:rsid w:val="00CE7859"/>
    <w:rsid w:val="00CF0E93"/>
    <w:rsid w:val="00CF1B73"/>
    <w:rsid w:val="00CF2506"/>
    <w:rsid w:val="00CF289D"/>
    <w:rsid w:val="00CF336E"/>
    <w:rsid w:val="00CF4880"/>
    <w:rsid w:val="00CF5C56"/>
    <w:rsid w:val="00CF77E4"/>
    <w:rsid w:val="00CF78E7"/>
    <w:rsid w:val="00D0022D"/>
    <w:rsid w:val="00D00317"/>
    <w:rsid w:val="00D0068F"/>
    <w:rsid w:val="00D00954"/>
    <w:rsid w:val="00D02AD0"/>
    <w:rsid w:val="00D03894"/>
    <w:rsid w:val="00D048D5"/>
    <w:rsid w:val="00D05579"/>
    <w:rsid w:val="00D0607A"/>
    <w:rsid w:val="00D07D09"/>
    <w:rsid w:val="00D07E3C"/>
    <w:rsid w:val="00D101CC"/>
    <w:rsid w:val="00D1104C"/>
    <w:rsid w:val="00D11D8A"/>
    <w:rsid w:val="00D13046"/>
    <w:rsid w:val="00D13067"/>
    <w:rsid w:val="00D1352B"/>
    <w:rsid w:val="00D13653"/>
    <w:rsid w:val="00D13EA8"/>
    <w:rsid w:val="00D14058"/>
    <w:rsid w:val="00D151EB"/>
    <w:rsid w:val="00D15578"/>
    <w:rsid w:val="00D15729"/>
    <w:rsid w:val="00D15E6A"/>
    <w:rsid w:val="00D173F7"/>
    <w:rsid w:val="00D2058B"/>
    <w:rsid w:val="00D210F5"/>
    <w:rsid w:val="00D21F21"/>
    <w:rsid w:val="00D21F8E"/>
    <w:rsid w:val="00D22132"/>
    <w:rsid w:val="00D22480"/>
    <w:rsid w:val="00D24035"/>
    <w:rsid w:val="00D24DCE"/>
    <w:rsid w:val="00D25708"/>
    <w:rsid w:val="00D27639"/>
    <w:rsid w:val="00D27CDB"/>
    <w:rsid w:val="00D30A10"/>
    <w:rsid w:val="00D31D86"/>
    <w:rsid w:val="00D31EEF"/>
    <w:rsid w:val="00D32E5C"/>
    <w:rsid w:val="00D3323D"/>
    <w:rsid w:val="00D343BD"/>
    <w:rsid w:val="00D35435"/>
    <w:rsid w:val="00D35867"/>
    <w:rsid w:val="00D37186"/>
    <w:rsid w:val="00D377BD"/>
    <w:rsid w:val="00D40D87"/>
    <w:rsid w:val="00D4152A"/>
    <w:rsid w:val="00D416D7"/>
    <w:rsid w:val="00D4203E"/>
    <w:rsid w:val="00D43569"/>
    <w:rsid w:val="00D43BEB"/>
    <w:rsid w:val="00D44A1F"/>
    <w:rsid w:val="00D4526A"/>
    <w:rsid w:val="00D45A2E"/>
    <w:rsid w:val="00D45A8D"/>
    <w:rsid w:val="00D460CF"/>
    <w:rsid w:val="00D46960"/>
    <w:rsid w:val="00D50012"/>
    <w:rsid w:val="00D503ED"/>
    <w:rsid w:val="00D504D2"/>
    <w:rsid w:val="00D50B43"/>
    <w:rsid w:val="00D519A4"/>
    <w:rsid w:val="00D51F66"/>
    <w:rsid w:val="00D52D4A"/>
    <w:rsid w:val="00D537C8"/>
    <w:rsid w:val="00D53B5E"/>
    <w:rsid w:val="00D5434A"/>
    <w:rsid w:val="00D546E6"/>
    <w:rsid w:val="00D54E6B"/>
    <w:rsid w:val="00D5559E"/>
    <w:rsid w:val="00D55F4D"/>
    <w:rsid w:val="00D567DA"/>
    <w:rsid w:val="00D56B23"/>
    <w:rsid w:val="00D57377"/>
    <w:rsid w:val="00D573B5"/>
    <w:rsid w:val="00D57961"/>
    <w:rsid w:val="00D579A6"/>
    <w:rsid w:val="00D57CE9"/>
    <w:rsid w:val="00D6038E"/>
    <w:rsid w:val="00D614A4"/>
    <w:rsid w:val="00D616B9"/>
    <w:rsid w:val="00D61CB4"/>
    <w:rsid w:val="00D61E37"/>
    <w:rsid w:val="00D62B29"/>
    <w:rsid w:val="00D62F5B"/>
    <w:rsid w:val="00D63D3E"/>
    <w:rsid w:val="00D63E5A"/>
    <w:rsid w:val="00D641D7"/>
    <w:rsid w:val="00D64386"/>
    <w:rsid w:val="00D64666"/>
    <w:rsid w:val="00D649C0"/>
    <w:rsid w:val="00D64F29"/>
    <w:rsid w:val="00D64F63"/>
    <w:rsid w:val="00D65F62"/>
    <w:rsid w:val="00D6626C"/>
    <w:rsid w:val="00D675D3"/>
    <w:rsid w:val="00D67CFA"/>
    <w:rsid w:val="00D702A5"/>
    <w:rsid w:val="00D712E5"/>
    <w:rsid w:val="00D716B4"/>
    <w:rsid w:val="00D717AA"/>
    <w:rsid w:val="00D71CB1"/>
    <w:rsid w:val="00D720C0"/>
    <w:rsid w:val="00D72194"/>
    <w:rsid w:val="00D7287E"/>
    <w:rsid w:val="00D72E01"/>
    <w:rsid w:val="00D7480C"/>
    <w:rsid w:val="00D7528E"/>
    <w:rsid w:val="00D7578D"/>
    <w:rsid w:val="00D76979"/>
    <w:rsid w:val="00D77272"/>
    <w:rsid w:val="00D77F84"/>
    <w:rsid w:val="00D80116"/>
    <w:rsid w:val="00D80224"/>
    <w:rsid w:val="00D8130E"/>
    <w:rsid w:val="00D81762"/>
    <w:rsid w:val="00D8247F"/>
    <w:rsid w:val="00D83AEF"/>
    <w:rsid w:val="00D84AC7"/>
    <w:rsid w:val="00D84FFF"/>
    <w:rsid w:val="00D85E60"/>
    <w:rsid w:val="00D86D40"/>
    <w:rsid w:val="00D87954"/>
    <w:rsid w:val="00D87955"/>
    <w:rsid w:val="00D906F7"/>
    <w:rsid w:val="00D90932"/>
    <w:rsid w:val="00D90F66"/>
    <w:rsid w:val="00D912E3"/>
    <w:rsid w:val="00D93184"/>
    <w:rsid w:val="00D935E5"/>
    <w:rsid w:val="00D940F6"/>
    <w:rsid w:val="00D94254"/>
    <w:rsid w:val="00D944CE"/>
    <w:rsid w:val="00D94E38"/>
    <w:rsid w:val="00D950B7"/>
    <w:rsid w:val="00D956D6"/>
    <w:rsid w:val="00D96394"/>
    <w:rsid w:val="00D964C4"/>
    <w:rsid w:val="00D96D07"/>
    <w:rsid w:val="00D9728A"/>
    <w:rsid w:val="00D973A9"/>
    <w:rsid w:val="00D9742E"/>
    <w:rsid w:val="00DA0B62"/>
    <w:rsid w:val="00DA3423"/>
    <w:rsid w:val="00DA3C66"/>
    <w:rsid w:val="00DA4187"/>
    <w:rsid w:val="00DA4445"/>
    <w:rsid w:val="00DA6406"/>
    <w:rsid w:val="00DA6A6B"/>
    <w:rsid w:val="00DA6C2E"/>
    <w:rsid w:val="00DB0FC2"/>
    <w:rsid w:val="00DB1E6D"/>
    <w:rsid w:val="00DB255A"/>
    <w:rsid w:val="00DB392A"/>
    <w:rsid w:val="00DB421A"/>
    <w:rsid w:val="00DB43A6"/>
    <w:rsid w:val="00DB46C8"/>
    <w:rsid w:val="00DB47EA"/>
    <w:rsid w:val="00DB4ABA"/>
    <w:rsid w:val="00DB5F30"/>
    <w:rsid w:val="00DB60B8"/>
    <w:rsid w:val="00DB6305"/>
    <w:rsid w:val="00DB6A47"/>
    <w:rsid w:val="00DB7363"/>
    <w:rsid w:val="00DC0438"/>
    <w:rsid w:val="00DC0621"/>
    <w:rsid w:val="00DC06C0"/>
    <w:rsid w:val="00DC0B0A"/>
    <w:rsid w:val="00DC1112"/>
    <w:rsid w:val="00DC1E11"/>
    <w:rsid w:val="00DC2822"/>
    <w:rsid w:val="00DC291E"/>
    <w:rsid w:val="00DC2FD4"/>
    <w:rsid w:val="00DC38DB"/>
    <w:rsid w:val="00DC3D1E"/>
    <w:rsid w:val="00DC45F9"/>
    <w:rsid w:val="00DC4AD2"/>
    <w:rsid w:val="00DC57F7"/>
    <w:rsid w:val="00DC5ECC"/>
    <w:rsid w:val="00DC6392"/>
    <w:rsid w:val="00DC7739"/>
    <w:rsid w:val="00DC77C6"/>
    <w:rsid w:val="00DC7811"/>
    <w:rsid w:val="00DC7A39"/>
    <w:rsid w:val="00DD0E36"/>
    <w:rsid w:val="00DD1EA9"/>
    <w:rsid w:val="00DD23CB"/>
    <w:rsid w:val="00DD2A80"/>
    <w:rsid w:val="00DD2C88"/>
    <w:rsid w:val="00DD3E0A"/>
    <w:rsid w:val="00DD4ABB"/>
    <w:rsid w:val="00DD5F32"/>
    <w:rsid w:val="00DD6067"/>
    <w:rsid w:val="00DD6947"/>
    <w:rsid w:val="00DD6B94"/>
    <w:rsid w:val="00DD6C81"/>
    <w:rsid w:val="00DD7FB0"/>
    <w:rsid w:val="00DE03BD"/>
    <w:rsid w:val="00DE0997"/>
    <w:rsid w:val="00DE1D82"/>
    <w:rsid w:val="00DE2103"/>
    <w:rsid w:val="00DE2156"/>
    <w:rsid w:val="00DE2238"/>
    <w:rsid w:val="00DE2792"/>
    <w:rsid w:val="00DE3528"/>
    <w:rsid w:val="00DE3C3B"/>
    <w:rsid w:val="00DE3CBB"/>
    <w:rsid w:val="00DE4545"/>
    <w:rsid w:val="00DE49EA"/>
    <w:rsid w:val="00DE4D72"/>
    <w:rsid w:val="00DE52A9"/>
    <w:rsid w:val="00DE52DE"/>
    <w:rsid w:val="00DE58A7"/>
    <w:rsid w:val="00DE5AD4"/>
    <w:rsid w:val="00DE5FEE"/>
    <w:rsid w:val="00DE652C"/>
    <w:rsid w:val="00DE670C"/>
    <w:rsid w:val="00DE6E2D"/>
    <w:rsid w:val="00DE7462"/>
    <w:rsid w:val="00DF04E4"/>
    <w:rsid w:val="00DF052E"/>
    <w:rsid w:val="00DF064B"/>
    <w:rsid w:val="00DF4159"/>
    <w:rsid w:val="00DF467D"/>
    <w:rsid w:val="00DF4C91"/>
    <w:rsid w:val="00DF4F55"/>
    <w:rsid w:val="00DF508A"/>
    <w:rsid w:val="00DF5372"/>
    <w:rsid w:val="00DF57CF"/>
    <w:rsid w:val="00DF62ED"/>
    <w:rsid w:val="00DF6A3F"/>
    <w:rsid w:val="00E01778"/>
    <w:rsid w:val="00E018C6"/>
    <w:rsid w:val="00E02439"/>
    <w:rsid w:val="00E03524"/>
    <w:rsid w:val="00E0375D"/>
    <w:rsid w:val="00E03C3B"/>
    <w:rsid w:val="00E0428E"/>
    <w:rsid w:val="00E0440F"/>
    <w:rsid w:val="00E0472B"/>
    <w:rsid w:val="00E047EB"/>
    <w:rsid w:val="00E049AD"/>
    <w:rsid w:val="00E04DFA"/>
    <w:rsid w:val="00E051D1"/>
    <w:rsid w:val="00E054D0"/>
    <w:rsid w:val="00E06432"/>
    <w:rsid w:val="00E066F6"/>
    <w:rsid w:val="00E07863"/>
    <w:rsid w:val="00E10364"/>
    <w:rsid w:val="00E11108"/>
    <w:rsid w:val="00E11751"/>
    <w:rsid w:val="00E128EE"/>
    <w:rsid w:val="00E13159"/>
    <w:rsid w:val="00E1336E"/>
    <w:rsid w:val="00E13AFE"/>
    <w:rsid w:val="00E142CF"/>
    <w:rsid w:val="00E1449E"/>
    <w:rsid w:val="00E16D45"/>
    <w:rsid w:val="00E17049"/>
    <w:rsid w:val="00E211A1"/>
    <w:rsid w:val="00E2137B"/>
    <w:rsid w:val="00E217DD"/>
    <w:rsid w:val="00E22382"/>
    <w:rsid w:val="00E22479"/>
    <w:rsid w:val="00E226F3"/>
    <w:rsid w:val="00E2300C"/>
    <w:rsid w:val="00E2311F"/>
    <w:rsid w:val="00E237C1"/>
    <w:rsid w:val="00E23B1B"/>
    <w:rsid w:val="00E23CBF"/>
    <w:rsid w:val="00E2430B"/>
    <w:rsid w:val="00E25CD3"/>
    <w:rsid w:val="00E2611A"/>
    <w:rsid w:val="00E269B2"/>
    <w:rsid w:val="00E26F38"/>
    <w:rsid w:val="00E274BC"/>
    <w:rsid w:val="00E278E7"/>
    <w:rsid w:val="00E27FCC"/>
    <w:rsid w:val="00E318FB"/>
    <w:rsid w:val="00E324A2"/>
    <w:rsid w:val="00E329E6"/>
    <w:rsid w:val="00E32D4E"/>
    <w:rsid w:val="00E330E2"/>
    <w:rsid w:val="00E3315F"/>
    <w:rsid w:val="00E3381D"/>
    <w:rsid w:val="00E34B24"/>
    <w:rsid w:val="00E34C44"/>
    <w:rsid w:val="00E34D7B"/>
    <w:rsid w:val="00E35374"/>
    <w:rsid w:val="00E353B4"/>
    <w:rsid w:val="00E3562B"/>
    <w:rsid w:val="00E35A2D"/>
    <w:rsid w:val="00E36C11"/>
    <w:rsid w:val="00E37200"/>
    <w:rsid w:val="00E37410"/>
    <w:rsid w:val="00E3745E"/>
    <w:rsid w:val="00E374FC"/>
    <w:rsid w:val="00E377C3"/>
    <w:rsid w:val="00E37E75"/>
    <w:rsid w:val="00E4069E"/>
    <w:rsid w:val="00E40EE2"/>
    <w:rsid w:val="00E424B3"/>
    <w:rsid w:val="00E428CE"/>
    <w:rsid w:val="00E42EBD"/>
    <w:rsid w:val="00E43D8F"/>
    <w:rsid w:val="00E448A0"/>
    <w:rsid w:val="00E45043"/>
    <w:rsid w:val="00E45F13"/>
    <w:rsid w:val="00E4620D"/>
    <w:rsid w:val="00E46608"/>
    <w:rsid w:val="00E46993"/>
    <w:rsid w:val="00E479CF"/>
    <w:rsid w:val="00E50B93"/>
    <w:rsid w:val="00E51176"/>
    <w:rsid w:val="00E511BA"/>
    <w:rsid w:val="00E51CA8"/>
    <w:rsid w:val="00E52F16"/>
    <w:rsid w:val="00E53177"/>
    <w:rsid w:val="00E53653"/>
    <w:rsid w:val="00E53842"/>
    <w:rsid w:val="00E54026"/>
    <w:rsid w:val="00E55596"/>
    <w:rsid w:val="00E55836"/>
    <w:rsid w:val="00E55E08"/>
    <w:rsid w:val="00E5630E"/>
    <w:rsid w:val="00E5710A"/>
    <w:rsid w:val="00E571D6"/>
    <w:rsid w:val="00E57759"/>
    <w:rsid w:val="00E60181"/>
    <w:rsid w:val="00E60D51"/>
    <w:rsid w:val="00E60F75"/>
    <w:rsid w:val="00E6120F"/>
    <w:rsid w:val="00E61D0E"/>
    <w:rsid w:val="00E61D74"/>
    <w:rsid w:val="00E61DC2"/>
    <w:rsid w:val="00E61FA3"/>
    <w:rsid w:val="00E622AA"/>
    <w:rsid w:val="00E6267B"/>
    <w:rsid w:val="00E62DA4"/>
    <w:rsid w:val="00E63D7F"/>
    <w:rsid w:val="00E63E2B"/>
    <w:rsid w:val="00E641A6"/>
    <w:rsid w:val="00E64318"/>
    <w:rsid w:val="00E64C8C"/>
    <w:rsid w:val="00E65F48"/>
    <w:rsid w:val="00E660DE"/>
    <w:rsid w:val="00E66B8A"/>
    <w:rsid w:val="00E67175"/>
    <w:rsid w:val="00E67327"/>
    <w:rsid w:val="00E700FB"/>
    <w:rsid w:val="00E707B8"/>
    <w:rsid w:val="00E70CEB"/>
    <w:rsid w:val="00E7142B"/>
    <w:rsid w:val="00E71513"/>
    <w:rsid w:val="00E71945"/>
    <w:rsid w:val="00E71BC5"/>
    <w:rsid w:val="00E71EDC"/>
    <w:rsid w:val="00E720C8"/>
    <w:rsid w:val="00E725BA"/>
    <w:rsid w:val="00E72611"/>
    <w:rsid w:val="00E72763"/>
    <w:rsid w:val="00E72A05"/>
    <w:rsid w:val="00E7321B"/>
    <w:rsid w:val="00E74153"/>
    <w:rsid w:val="00E74DDE"/>
    <w:rsid w:val="00E7553D"/>
    <w:rsid w:val="00E75C67"/>
    <w:rsid w:val="00E762E2"/>
    <w:rsid w:val="00E77119"/>
    <w:rsid w:val="00E771A3"/>
    <w:rsid w:val="00E8046A"/>
    <w:rsid w:val="00E804D8"/>
    <w:rsid w:val="00E80B2F"/>
    <w:rsid w:val="00E8130B"/>
    <w:rsid w:val="00E81FE8"/>
    <w:rsid w:val="00E824E3"/>
    <w:rsid w:val="00E82D8A"/>
    <w:rsid w:val="00E83333"/>
    <w:rsid w:val="00E83D86"/>
    <w:rsid w:val="00E85F1A"/>
    <w:rsid w:val="00E90536"/>
    <w:rsid w:val="00E91010"/>
    <w:rsid w:val="00E91883"/>
    <w:rsid w:val="00E9284A"/>
    <w:rsid w:val="00E93634"/>
    <w:rsid w:val="00E9367C"/>
    <w:rsid w:val="00E940A3"/>
    <w:rsid w:val="00E94856"/>
    <w:rsid w:val="00E95033"/>
    <w:rsid w:val="00E9516B"/>
    <w:rsid w:val="00E953E4"/>
    <w:rsid w:val="00E96928"/>
    <w:rsid w:val="00E96AC7"/>
    <w:rsid w:val="00E97367"/>
    <w:rsid w:val="00E9738C"/>
    <w:rsid w:val="00E975A6"/>
    <w:rsid w:val="00E9798B"/>
    <w:rsid w:val="00EA0093"/>
    <w:rsid w:val="00EA06F2"/>
    <w:rsid w:val="00EA1084"/>
    <w:rsid w:val="00EA145F"/>
    <w:rsid w:val="00EA1797"/>
    <w:rsid w:val="00EA1A84"/>
    <w:rsid w:val="00EA1A9A"/>
    <w:rsid w:val="00EA1AF4"/>
    <w:rsid w:val="00EA307C"/>
    <w:rsid w:val="00EA3AFB"/>
    <w:rsid w:val="00EA6D9C"/>
    <w:rsid w:val="00EA6E66"/>
    <w:rsid w:val="00EA70C1"/>
    <w:rsid w:val="00EB03BF"/>
    <w:rsid w:val="00EB047F"/>
    <w:rsid w:val="00EB1D47"/>
    <w:rsid w:val="00EB22AB"/>
    <w:rsid w:val="00EB276F"/>
    <w:rsid w:val="00EB2896"/>
    <w:rsid w:val="00EB2CDB"/>
    <w:rsid w:val="00EB3348"/>
    <w:rsid w:val="00EB3C2A"/>
    <w:rsid w:val="00EB3E45"/>
    <w:rsid w:val="00EB4E24"/>
    <w:rsid w:val="00EB59C7"/>
    <w:rsid w:val="00EB5D9C"/>
    <w:rsid w:val="00EB5DD8"/>
    <w:rsid w:val="00EB63A9"/>
    <w:rsid w:val="00EB75ED"/>
    <w:rsid w:val="00EC0728"/>
    <w:rsid w:val="00EC18A0"/>
    <w:rsid w:val="00EC1AF5"/>
    <w:rsid w:val="00EC276B"/>
    <w:rsid w:val="00EC2DBE"/>
    <w:rsid w:val="00EC2FAE"/>
    <w:rsid w:val="00EC321B"/>
    <w:rsid w:val="00EC42E3"/>
    <w:rsid w:val="00EC5345"/>
    <w:rsid w:val="00EC5AB7"/>
    <w:rsid w:val="00EC6A17"/>
    <w:rsid w:val="00EC6DE4"/>
    <w:rsid w:val="00EC70CA"/>
    <w:rsid w:val="00ED00E1"/>
    <w:rsid w:val="00ED0544"/>
    <w:rsid w:val="00ED0A43"/>
    <w:rsid w:val="00ED15FE"/>
    <w:rsid w:val="00ED182C"/>
    <w:rsid w:val="00ED1948"/>
    <w:rsid w:val="00ED1E6B"/>
    <w:rsid w:val="00ED207F"/>
    <w:rsid w:val="00ED2498"/>
    <w:rsid w:val="00ED288D"/>
    <w:rsid w:val="00ED305C"/>
    <w:rsid w:val="00ED45CA"/>
    <w:rsid w:val="00ED61A4"/>
    <w:rsid w:val="00ED6228"/>
    <w:rsid w:val="00EE0552"/>
    <w:rsid w:val="00EE20B2"/>
    <w:rsid w:val="00EE249E"/>
    <w:rsid w:val="00EE2EC7"/>
    <w:rsid w:val="00EE4A58"/>
    <w:rsid w:val="00EE507F"/>
    <w:rsid w:val="00EE5B5F"/>
    <w:rsid w:val="00EE716D"/>
    <w:rsid w:val="00EE7547"/>
    <w:rsid w:val="00EE7F25"/>
    <w:rsid w:val="00EF0930"/>
    <w:rsid w:val="00EF110C"/>
    <w:rsid w:val="00EF1359"/>
    <w:rsid w:val="00EF1575"/>
    <w:rsid w:val="00EF15FB"/>
    <w:rsid w:val="00EF226A"/>
    <w:rsid w:val="00EF33FD"/>
    <w:rsid w:val="00EF344F"/>
    <w:rsid w:val="00EF3C10"/>
    <w:rsid w:val="00EF3C64"/>
    <w:rsid w:val="00EF5B64"/>
    <w:rsid w:val="00EF63C3"/>
    <w:rsid w:val="00EF64B0"/>
    <w:rsid w:val="00EF670C"/>
    <w:rsid w:val="00EF674D"/>
    <w:rsid w:val="00EF6A8B"/>
    <w:rsid w:val="00F004FD"/>
    <w:rsid w:val="00F01171"/>
    <w:rsid w:val="00F01FF0"/>
    <w:rsid w:val="00F0273A"/>
    <w:rsid w:val="00F02E4F"/>
    <w:rsid w:val="00F03ADB"/>
    <w:rsid w:val="00F041D3"/>
    <w:rsid w:val="00F042A7"/>
    <w:rsid w:val="00F04B73"/>
    <w:rsid w:val="00F05CFF"/>
    <w:rsid w:val="00F05FDC"/>
    <w:rsid w:val="00F06A91"/>
    <w:rsid w:val="00F06E3B"/>
    <w:rsid w:val="00F070B2"/>
    <w:rsid w:val="00F075EA"/>
    <w:rsid w:val="00F11528"/>
    <w:rsid w:val="00F11625"/>
    <w:rsid w:val="00F11A04"/>
    <w:rsid w:val="00F13020"/>
    <w:rsid w:val="00F13245"/>
    <w:rsid w:val="00F134C9"/>
    <w:rsid w:val="00F14541"/>
    <w:rsid w:val="00F150CD"/>
    <w:rsid w:val="00F150EA"/>
    <w:rsid w:val="00F15C7F"/>
    <w:rsid w:val="00F16472"/>
    <w:rsid w:val="00F16CAC"/>
    <w:rsid w:val="00F16D75"/>
    <w:rsid w:val="00F16F00"/>
    <w:rsid w:val="00F17D5A"/>
    <w:rsid w:val="00F21A0A"/>
    <w:rsid w:val="00F231C8"/>
    <w:rsid w:val="00F236EE"/>
    <w:rsid w:val="00F23894"/>
    <w:rsid w:val="00F25175"/>
    <w:rsid w:val="00F2517B"/>
    <w:rsid w:val="00F25741"/>
    <w:rsid w:val="00F2615D"/>
    <w:rsid w:val="00F261A2"/>
    <w:rsid w:val="00F30AB2"/>
    <w:rsid w:val="00F31FE4"/>
    <w:rsid w:val="00F3227E"/>
    <w:rsid w:val="00F33BC4"/>
    <w:rsid w:val="00F33FF5"/>
    <w:rsid w:val="00F34992"/>
    <w:rsid w:val="00F34A38"/>
    <w:rsid w:val="00F35063"/>
    <w:rsid w:val="00F36C9B"/>
    <w:rsid w:val="00F37C05"/>
    <w:rsid w:val="00F37DA4"/>
    <w:rsid w:val="00F4003F"/>
    <w:rsid w:val="00F40142"/>
    <w:rsid w:val="00F41D54"/>
    <w:rsid w:val="00F420CF"/>
    <w:rsid w:val="00F423FA"/>
    <w:rsid w:val="00F42A93"/>
    <w:rsid w:val="00F43724"/>
    <w:rsid w:val="00F438F1"/>
    <w:rsid w:val="00F466B8"/>
    <w:rsid w:val="00F46C62"/>
    <w:rsid w:val="00F50339"/>
    <w:rsid w:val="00F51068"/>
    <w:rsid w:val="00F51DB6"/>
    <w:rsid w:val="00F52902"/>
    <w:rsid w:val="00F538E3"/>
    <w:rsid w:val="00F5785B"/>
    <w:rsid w:val="00F57F1F"/>
    <w:rsid w:val="00F60D2D"/>
    <w:rsid w:val="00F6183E"/>
    <w:rsid w:val="00F61E15"/>
    <w:rsid w:val="00F6240C"/>
    <w:rsid w:val="00F629E9"/>
    <w:rsid w:val="00F6307B"/>
    <w:rsid w:val="00F63400"/>
    <w:rsid w:val="00F6376D"/>
    <w:rsid w:val="00F639A0"/>
    <w:rsid w:val="00F64423"/>
    <w:rsid w:val="00F64B38"/>
    <w:rsid w:val="00F65244"/>
    <w:rsid w:val="00F65FCB"/>
    <w:rsid w:val="00F662A7"/>
    <w:rsid w:val="00F66D49"/>
    <w:rsid w:val="00F6726A"/>
    <w:rsid w:val="00F674E8"/>
    <w:rsid w:val="00F67637"/>
    <w:rsid w:val="00F67B96"/>
    <w:rsid w:val="00F71028"/>
    <w:rsid w:val="00F711DF"/>
    <w:rsid w:val="00F72AE4"/>
    <w:rsid w:val="00F7302E"/>
    <w:rsid w:val="00F730B4"/>
    <w:rsid w:val="00F73210"/>
    <w:rsid w:val="00F73AD4"/>
    <w:rsid w:val="00F74B98"/>
    <w:rsid w:val="00F74C31"/>
    <w:rsid w:val="00F766A1"/>
    <w:rsid w:val="00F7686B"/>
    <w:rsid w:val="00F76B8D"/>
    <w:rsid w:val="00F7748F"/>
    <w:rsid w:val="00F80396"/>
    <w:rsid w:val="00F8104B"/>
    <w:rsid w:val="00F815B5"/>
    <w:rsid w:val="00F815E9"/>
    <w:rsid w:val="00F8184B"/>
    <w:rsid w:val="00F819FB"/>
    <w:rsid w:val="00F82558"/>
    <w:rsid w:val="00F825DF"/>
    <w:rsid w:val="00F82654"/>
    <w:rsid w:val="00F830CD"/>
    <w:rsid w:val="00F83786"/>
    <w:rsid w:val="00F842C8"/>
    <w:rsid w:val="00F853D2"/>
    <w:rsid w:val="00F85572"/>
    <w:rsid w:val="00F85804"/>
    <w:rsid w:val="00F85E62"/>
    <w:rsid w:val="00F877B1"/>
    <w:rsid w:val="00F91393"/>
    <w:rsid w:val="00F91963"/>
    <w:rsid w:val="00F92418"/>
    <w:rsid w:val="00F925EA"/>
    <w:rsid w:val="00F93B3A"/>
    <w:rsid w:val="00F94E83"/>
    <w:rsid w:val="00F95304"/>
    <w:rsid w:val="00F953E7"/>
    <w:rsid w:val="00F95417"/>
    <w:rsid w:val="00F9554D"/>
    <w:rsid w:val="00F95BED"/>
    <w:rsid w:val="00F95C39"/>
    <w:rsid w:val="00F95C55"/>
    <w:rsid w:val="00F95CD6"/>
    <w:rsid w:val="00F95CFA"/>
    <w:rsid w:val="00F966D3"/>
    <w:rsid w:val="00F9710E"/>
    <w:rsid w:val="00F973D9"/>
    <w:rsid w:val="00F975A3"/>
    <w:rsid w:val="00FA02FF"/>
    <w:rsid w:val="00FA1354"/>
    <w:rsid w:val="00FA1AC2"/>
    <w:rsid w:val="00FA38C9"/>
    <w:rsid w:val="00FA41BD"/>
    <w:rsid w:val="00FA67F7"/>
    <w:rsid w:val="00FA6F71"/>
    <w:rsid w:val="00FB09E5"/>
    <w:rsid w:val="00FB17D4"/>
    <w:rsid w:val="00FB227B"/>
    <w:rsid w:val="00FB24A0"/>
    <w:rsid w:val="00FB2CFF"/>
    <w:rsid w:val="00FB3D42"/>
    <w:rsid w:val="00FB3EFC"/>
    <w:rsid w:val="00FB4F91"/>
    <w:rsid w:val="00FB547A"/>
    <w:rsid w:val="00FB563D"/>
    <w:rsid w:val="00FB65D8"/>
    <w:rsid w:val="00FB7713"/>
    <w:rsid w:val="00FB7910"/>
    <w:rsid w:val="00FC0651"/>
    <w:rsid w:val="00FC0BA0"/>
    <w:rsid w:val="00FC16AE"/>
    <w:rsid w:val="00FC212F"/>
    <w:rsid w:val="00FC25FF"/>
    <w:rsid w:val="00FC2DF8"/>
    <w:rsid w:val="00FC2DFA"/>
    <w:rsid w:val="00FC3198"/>
    <w:rsid w:val="00FC36AF"/>
    <w:rsid w:val="00FC4F0D"/>
    <w:rsid w:val="00FC6CC2"/>
    <w:rsid w:val="00FC7C7E"/>
    <w:rsid w:val="00FD14F6"/>
    <w:rsid w:val="00FD2351"/>
    <w:rsid w:val="00FD2959"/>
    <w:rsid w:val="00FD394F"/>
    <w:rsid w:val="00FD3B90"/>
    <w:rsid w:val="00FD3BEA"/>
    <w:rsid w:val="00FD42AE"/>
    <w:rsid w:val="00FD4F8E"/>
    <w:rsid w:val="00FD543C"/>
    <w:rsid w:val="00FD5651"/>
    <w:rsid w:val="00FD6B26"/>
    <w:rsid w:val="00FD6D66"/>
    <w:rsid w:val="00FD78BB"/>
    <w:rsid w:val="00FD7B7A"/>
    <w:rsid w:val="00FD7D1C"/>
    <w:rsid w:val="00FE0190"/>
    <w:rsid w:val="00FE0D8E"/>
    <w:rsid w:val="00FE140C"/>
    <w:rsid w:val="00FE1638"/>
    <w:rsid w:val="00FE236D"/>
    <w:rsid w:val="00FE35C8"/>
    <w:rsid w:val="00FE3BED"/>
    <w:rsid w:val="00FE3F2B"/>
    <w:rsid w:val="00FE3F80"/>
    <w:rsid w:val="00FE408A"/>
    <w:rsid w:val="00FE4AED"/>
    <w:rsid w:val="00FE4D5D"/>
    <w:rsid w:val="00FE51B7"/>
    <w:rsid w:val="00FE5385"/>
    <w:rsid w:val="00FE53FA"/>
    <w:rsid w:val="00FE59AF"/>
    <w:rsid w:val="00FE7989"/>
    <w:rsid w:val="00FE7B15"/>
    <w:rsid w:val="00FF0653"/>
    <w:rsid w:val="00FF0D1F"/>
    <w:rsid w:val="00FF0DFE"/>
    <w:rsid w:val="00FF2716"/>
    <w:rsid w:val="00FF2728"/>
    <w:rsid w:val="00FF2CCB"/>
    <w:rsid w:val="00FF34F6"/>
    <w:rsid w:val="00FF3680"/>
    <w:rsid w:val="00FF4624"/>
    <w:rsid w:val="00FF5B68"/>
    <w:rsid w:val="00FF6529"/>
    <w:rsid w:val="00FF711A"/>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E17321B"/>
  <w15:docId w15:val="{F12711B4-D306-423C-9278-0056A76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87882"/>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Glava - napis,Glava Znak Znak Znak Znak,Znak Znak Znak Znak Znak Znak Znak Znak Znak Znak Znak Znak Znak Znak Znak Znak Znak Znak Znak Znak,Znak Znak Znak Znak Znak Znak, Znak,E-PVO-glava+1"/>
    <w:basedOn w:val="Navaden"/>
    <w:link w:val="GlavaZnak"/>
    <w:rsid w:val="00DA3C66"/>
    <w:pPr>
      <w:tabs>
        <w:tab w:val="center" w:pos="4536"/>
        <w:tab w:val="right" w:pos="9072"/>
      </w:tabs>
    </w:pPr>
  </w:style>
  <w:style w:type="character" w:customStyle="1" w:styleId="GlavaZnak">
    <w:name w:val="Glava Znak"/>
    <w:aliases w:val="E-PVO-glava Znak1,Header-PR Znak,Znak Znak,Glava - napis Znak,Glava Znak Znak Znak Znak Znak,Znak Znak Znak Znak Znak Znak Znak Znak Znak Znak Znak Znak Znak Znak Znak Znak Znak Znak Znak Znak Znak1,Znak Znak Znak Znak Znak Znak Znak"/>
    <w:link w:val="Glava"/>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List Paragraph1"/>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4"/>
      </w:numPr>
      <w:jc w:val="both"/>
    </w:pPr>
    <w:rPr>
      <w:b/>
      <w:sz w:val="24"/>
      <w:szCs w:val="24"/>
    </w:rPr>
  </w:style>
  <w:style w:type="paragraph" w:customStyle="1" w:styleId="kazalo2">
    <w:name w:val="kazalo 2"/>
    <w:rsid w:val="00685381"/>
    <w:pPr>
      <w:numPr>
        <w:ilvl w:val="1"/>
        <w:numId w:val="4"/>
      </w:numPr>
      <w:jc w:val="both"/>
    </w:pPr>
    <w:rPr>
      <w:b/>
      <w:sz w:val="24"/>
      <w:szCs w:val="24"/>
    </w:rPr>
  </w:style>
  <w:style w:type="paragraph" w:customStyle="1" w:styleId="kazalo3">
    <w:name w:val="kazalo 3"/>
    <w:rsid w:val="00685381"/>
    <w:pPr>
      <w:numPr>
        <w:ilvl w:val="2"/>
        <w:numId w:val="4"/>
      </w:numPr>
      <w:jc w:val="both"/>
    </w:pPr>
    <w:rPr>
      <w:b/>
      <w:sz w:val="24"/>
      <w:szCs w:val="24"/>
    </w:rPr>
  </w:style>
  <w:style w:type="paragraph" w:styleId="NaslovTOC">
    <w:name w:val="TOC Heading"/>
    <w:basedOn w:val="Naslov1"/>
    <w:next w:val="Navaden"/>
    <w:uiPriority w:val="39"/>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paragraph" w:customStyle="1" w:styleId="PGNavaden">
    <w:name w:val="PG Navaden"/>
    <w:basedOn w:val="Navaden"/>
    <w:rsid w:val="002F69A5"/>
    <w:pPr>
      <w:jc w:val="both"/>
    </w:pPr>
    <w:rPr>
      <w:rFonts w:ascii="DINCE-Regular" w:eastAsiaTheme="minorHAnsi" w:hAnsi="DINCE-Regular"/>
      <w:sz w:val="22"/>
      <w:szCs w:val="22"/>
    </w:rPr>
  </w:style>
  <w:style w:type="table" w:customStyle="1" w:styleId="Tabelamrea11">
    <w:name w:val="Tabela – mreža11"/>
    <w:basedOn w:val="Navadnatabela"/>
    <w:rsid w:val="00461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99"/>
    <w:qFormat/>
    <w:rsid w:val="00C75B05"/>
    <w:rPr>
      <w:sz w:val="24"/>
      <w:szCs w:val="24"/>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rsid w:val="000D79E1"/>
    <w:rPr>
      <w:rFonts w:ascii="Arial" w:hAnsi="Arial"/>
      <w:sz w:val="24"/>
      <w:szCs w:val="24"/>
    </w:rPr>
  </w:style>
  <w:style w:type="character" w:customStyle="1" w:styleId="st1">
    <w:name w:val="st1"/>
    <w:basedOn w:val="Privzetapisavaodstavka"/>
    <w:rsid w:val="0011088C"/>
  </w:style>
  <w:style w:type="character" w:customStyle="1" w:styleId="ZnakZnak40">
    <w:name w:val="Znak Znak4"/>
    <w:rsid w:val="00BC6EE9"/>
    <w:rPr>
      <w:sz w:val="24"/>
    </w:rPr>
  </w:style>
  <w:style w:type="paragraph" w:customStyle="1" w:styleId="Telobesedila26">
    <w:name w:val="Telo besedila 26"/>
    <w:basedOn w:val="Navaden"/>
    <w:rsid w:val="00BC6EE9"/>
    <w:pPr>
      <w:ind w:left="360"/>
      <w:jc w:val="both"/>
    </w:pPr>
    <w:rPr>
      <w:sz w:val="22"/>
      <w:szCs w:val="20"/>
      <w:lang w:val="en-US"/>
    </w:rPr>
  </w:style>
  <w:style w:type="paragraph" w:customStyle="1" w:styleId="ZnakZnakZnak1">
    <w:name w:val="Znak Znak Znak"/>
    <w:basedOn w:val="Navaden"/>
    <w:rsid w:val="00BC6EE9"/>
    <w:pPr>
      <w:widowControl w:val="0"/>
      <w:spacing w:after="160" w:line="240" w:lineRule="exact"/>
    </w:pPr>
    <w:rPr>
      <w:rFonts w:ascii="Tahoma" w:hAnsi="Tahoma"/>
      <w:sz w:val="20"/>
      <w:szCs w:val="20"/>
      <w:lang w:val="en-US" w:eastAsia="en-US"/>
    </w:rPr>
  </w:style>
  <w:style w:type="paragraph" w:customStyle="1" w:styleId="odstavek1">
    <w:name w:val="odstavek1"/>
    <w:basedOn w:val="Navaden"/>
    <w:rsid w:val="00BC6EE9"/>
    <w:pPr>
      <w:spacing w:before="240"/>
      <w:ind w:firstLine="1021"/>
      <w:jc w:val="both"/>
    </w:pPr>
    <w:rPr>
      <w:rFonts w:cs="Arial"/>
      <w:sz w:val="22"/>
      <w:szCs w:val="22"/>
    </w:rPr>
  </w:style>
  <w:style w:type="paragraph" w:customStyle="1" w:styleId="alineazaodstavkom1">
    <w:name w:val="alineazaodstavkom1"/>
    <w:basedOn w:val="Navaden"/>
    <w:rsid w:val="00BC6EE9"/>
    <w:pPr>
      <w:ind w:left="425" w:hanging="425"/>
      <w:jc w:val="both"/>
    </w:pPr>
    <w:rPr>
      <w:rFonts w:cs="Arial"/>
      <w:sz w:val="22"/>
      <w:szCs w:val="22"/>
    </w:rPr>
  </w:style>
  <w:style w:type="paragraph" w:customStyle="1" w:styleId="gmail-m-1410004841199805507m-1408635493638739761m-5719325285591933047n4">
    <w:name w:val="gmail-m_-1410004841199805507m_-1408635493638739761m_-5719325285591933047n4"/>
    <w:basedOn w:val="Navaden"/>
    <w:rsid w:val="00BC6EE9"/>
    <w:pPr>
      <w:spacing w:before="100" w:beforeAutospacing="1" w:after="100" w:afterAutospacing="1"/>
    </w:pPr>
    <w:rPr>
      <w:rFonts w:ascii="Times New Roman" w:eastAsia="Calibri" w:hAnsi="Times New Roman"/>
    </w:rPr>
  </w:style>
  <w:style w:type="paragraph" w:customStyle="1" w:styleId="xl38">
    <w:name w:val="xl38"/>
    <w:basedOn w:val="Navaden"/>
    <w:rsid w:val="00BC6EE9"/>
    <w:pPr>
      <w:spacing w:before="100" w:beforeAutospacing="1" w:after="100" w:afterAutospacing="1"/>
    </w:pPr>
    <w:rPr>
      <w:rFonts w:eastAsia="Arial Unicode MS" w:cs="Arial"/>
      <w:b/>
      <w:bCs/>
    </w:rPr>
  </w:style>
  <w:style w:type="paragraph" w:customStyle="1" w:styleId="TableContents">
    <w:name w:val="Table Contents"/>
    <w:basedOn w:val="Navaden"/>
    <w:uiPriority w:val="99"/>
    <w:rsid w:val="00BC6EE9"/>
    <w:pPr>
      <w:widowControl w:val="0"/>
      <w:suppressLineNumbers/>
      <w:suppressAutoHyphens/>
    </w:pPr>
    <w:rPr>
      <w:rFonts w:ascii="Verdana" w:hAnsi="Verdana" w:cs="Verdana"/>
      <w:kern w:val="2"/>
      <w:sz w:val="20"/>
      <w:szCs w:val="20"/>
    </w:rPr>
  </w:style>
  <w:style w:type="table" w:customStyle="1" w:styleId="NormalTablePHPDOCX">
    <w:name w:val="Normal Table PHPDOCX"/>
    <w:uiPriority w:val="99"/>
    <w:semiHidden/>
    <w:unhideWhenUsed/>
    <w:qFormat/>
    <w:rsid w:val="001F343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6172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ZnakZnak41">
    <w:name w:val="Znak Znak4"/>
    <w:rsid w:val="0081501D"/>
    <w:rPr>
      <w:sz w:val="24"/>
    </w:rPr>
  </w:style>
  <w:style w:type="paragraph" w:customStyle="1" w:styleId="Telobesedila27">
    <w:name w:val="Telo besedila 27"/>
    <w:basedOn w:val="Navaden"/>
    <w:rsid w:val="0081501D"/>
    <w:pPr>
      <w:ind w:left="360"/>
      <w:jc w:val="both"/>
    </w:pPr>
    <w:rPr>
      <w:sz w:val="22"/>
      <w:szCs w:val="20"/>
      <w:lang w:val="en-US"/>
    </w:rPr>
  </w:style>
  <w:style w:type="paragraph" w:customStyle="1" w:styleId="ZnakZnakZnak2">
    <w:name w:val="Znak Znak Znak"/>
    <w:basedOn w:val="Navaden"/>
    <w:rsid w:val="0081501D"/>
    <w:pPr>
      <w:widowControl w:val="0"/>
      <w:spacing w:after="160" w:line="240" w:lineRule="exact"/>
    </w:pPr>
    <w:rPr>
      <w:rFonts w:ascii="Tahoma" w:hAnsi="Tahoma"/>
      <w:sz w:val="20"/>
      <w:szCs w:val="20"/>
      <w:lang w:val="en-US" w:eastAsia="en-US"/>
    </w:rPr>
  </w:style>
  <w:style w:type="paragraph" w:customStyle="1" w:styleId="Opozorilo">
    <w:name w:val="Opozorilo"/>
    <w:basedOn w:val="Navaden"/>
    <w:link w:val="OpozoriloZnak"/>
    <w:qFormat/>
    <w:rsid w:val="0081501D"/>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81501D"/>
    <w:rPr>
      <w:rFonts w:ascii="Arial" w:hAnsi="Arial" w:cs="Arial"/>
      <w:color w:val="808080"/>
      <w:sz w:val="22"/>
      <w:szCs w:val="22"/>
    </w:rPr>
  </w:style>
  <w:style w:type="paragraph" w:customStyle="1" w:styleId="PODNASLOVI">
    <w:name w:val="PODNASLOVI"/>
    <w:basedOn w:val="Navaden"/>
    <w:link w:val="PODNASLOVIZnak"/>
    <w:qFormat/>
    <w:rsid w:val="0081501D"/>
    <w:pPr>
      <w:keepNext/>
      <w:widowControl w:val="0"/>
      <w:numPr>
        <w:numId w:val="18"/>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81501D"/>
    <w:rPr>
      <w:rFonts w:ascii="Arial" w:hAnsi="Arial" w:cs="Arial"/>
      <w:b/>
      <w:bCs/>
      <w:color w:val="000000"/>
    </w:rPr>
  </w:style>
  <w:style w:type="paragraph" w:customStyle="1" w:styleId="Standard">
    <w:name w:val="Standard"/>
    <w:rsid w:val="0081501D"/>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rsid w:val="0081501D"/>
  </w:style>
  <w:style w:type="table" w:customStyle="1" w:styleId="Tabelamrea21">
    <w:name w:val="Tabela – mreža21"/>
    <w:basedOn w:val="Navadnatabela"/>
    <w:next w:val="Tabelamrea"/>
    <w:uiPriority w:val="39"/>
    <w:rsid w:val="0081501D"/>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rivzetapisavaodstavka"/>
    <w:uiPriority w:val="99"/>
    <w:semiHidden/>
    <w:unhideWhenUsed/>
    <w:rsid w:val="00E34B24"/>
    <w:rPr>
      <w:color w:val="605E5C"/>
      <w:shd w:val="clear" w:color="auto" w:fill="E1DFDD"/>
    </w:rPr>
  </w:style>
  <w:style w:type="character" w:customStyle="1" w:styleId="Privzetapisavaodstavka4">
    <w:name w:val="Privzeta pisava odstavka4"/>
    <w:rsid w:val="0026677B"/>
  </w:style>
  <w:style w:type="character" w:customStyle="1" w:styleId="Nerazreenaomemba1">
    <w:name w:val="Nerazrešena omemba1"/>
    <w:basedOn w:val="Privzetapisavaodstavka"/>
    <w:uiPriority w:val="99"/>
    <w:semiHidden/>
    <w:unhideWhenUsed/>
    <w:rsid w:val="0088379D"/>
    <w:rPr>
      <w:color w:val="605E5C"/>
      <w:shd w:val="clear" w:color="auto" w:fill="E1DFDD"/>
    </w:rPr>
  </w:style>
  <w:style w:type="paragraph" w:customStyle="1" w:styleId="n4">
    <w:name w:val="n4"/>
    <w:basedOn w:val="Navaden"/>
    <w:link w:val="n4Znak"/>
    <w:qFormat/>
    <w:rsid w:val="0027470A"/>
    <w:pPr>
      <w:numPr>
        <w:ilvl w:val="1"/>
        <w:numId w:val="23"/>
      </w:numPr>
      <w:spacing w:line="260" w:lineRule="exact"/>
      <w:jc w:val="both"/>
    </w:pPr>
    <w:rPr>
      <w:sz w:val="20"/>
      <w:szCs w:val="20"/>
    </w:rPr>
  </w:style>
  <w:style w:type="character" w:customStyle="1" w:styleId="n4Znak">
    <w:name w:val="n4 Znak"/>
    <w:link w:val="n4"/>
    <w:rsid w:val="0027470A"/>
    <w:rPr>
      <w:rFonts w:ascii="Arial" w:hAnsi="Arial"/>
    </w:rPr>
  </w:style>
  <w:style w:type="character" w:styleId="Nerazreenaomemba">
    <w:name w:val="Unresolved Mention"/>
    <w:basedOn w:val="Privzetapisavaodstavka"/>
    <w:uiPriority w:val="99"/>
    <w:semiHidden/>
    <w:unhideWhenUsed/>
    <w:rsid w:val="005B4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3477167">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0862697">
      <w:bodyDiv w:val="1"/>
      <w:marLeft w:val="0"/>
      <w:marRight w:val="0"/>
      <w:marTop w:val="0"/>
      <w:marBottom w:val="0"/>
      <w:divBdr>
        <w:top w:val="none" w:sz="0" w:space="0" w:color="auto"/>
        <w:left w:val="none" w:sz="0" w:space="0" w:color="auto"/>
        <w:bottom w:val="none" w:sz="0" w:space="0" w:color="auto"/>
        <w:right w:val="none" w:sz="0" w:space="0" w:color="auto"/>
      </w:divBdr>
    </w:div>
    <w:div w:id="109056045">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75462705">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87110523">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8124208">
      <w:bodyDiv w:val="1"/>
      <w:marLeft w:val="0"/>
      <w:marRight w:val="0"/>
      <w:marTop w:val="0"/>
      <w:marBottom w:val="0"/>
      <w:divBdr>
        <w:top w:val="none" w:sz="0" w:space="0" w:color="auto"/>
        <w:left w:val="none" w:sz="0" w:space="0" w:color="auto"/>
        <w:bottom w:val="none" w:sz="0" w:space="0" w:color="auto"/>
        <w:right w:val="none" w:sz="0" w:space="0" w:color="auto"/>
      </w:divBdr>
    </w:div>
    <w:div w:id="260530173">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66031959">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0933159">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12968274">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53214077">
      <w:bodyDiv w:val="1"/>
      <w:marLeft w:val="0"/>
      <w:marRight w:val="0"/>
      <w:marTop w:val="0"/>
      <w:marBottom w:val="0"/>
      <w:divBdr>
        <w:top w:val="none" w:sz="0" w:space="0" w:color="auto"/>
        <w:left w:val="none" w:sz="0" w:space="0" w:color="auto"/>
        <w:bottom w:val="none" w:sz="0" w:space="0" w:color="auto"/>
        <w:right w:val="none" w:sz="0" w:space="0" w:color="auto"/>
      </w:divBdr>
      <w:divsChild>
        <w:div w:id="1888953467">
          <w:marLeft w:val="0"/>
          <w:marRight w:val="0"/>
          <w:marTop w:val="0"/>
          <w:marBottom w:val="0"/>
          <w:divBdr>
            <w:top w:val="none" w:sz="0" w:space="0" w:color="auto"/>
            <w:left w:val="none" w:sz="0" w:space="0" w:color="auto"/>
            <w:bottom w:val="none" w:sz="0" w:space="0" w:color="auto"/>
            <w:right w:val="none" w:sz="0" w:space="0" w:color="auto"/>
          </w:divBdr>
          <w:divsChild>
            <w:div w:id="1099983552">
              <w:marLeft w:val="0"/>
              <w:marRight w:val="0"/>
              <w:marTop w:val="0"/>
              <w:marBottom w:val="0"/>
              <w:divBdr>
                <w:top w:val="none" w:sz="0" w:space="0" w:color="auto"/>
                <w:left w:val="none" w:sz="0" w:space="0" w:color="auto"/>
                <w:bottom w:val="none" w:sz="0" w:space="0" w:color="auto"/>
                <w:right w:val="none" w:sz="0" w:space="0" w:color="auto"/>
              </w:divBdr>
              <w:divsChild>
                <w:div w:id="674572659">
                  <w:marLeft w:val="0"/>
                  <w:marRight w:val="0"/>
                  <w:marTop w:val="0"/>
                  <w:marBottom w:val="0"/>
                  <w:divBdr>
                    <w:top w:val="none" w:sz="0" w:space="0" w:color="auto"/>
                    <w:left w:val="none" w:sz="0" w:space="0" w:color="auto"/>
                    <w:bottom w:val="none" w:sz="0" w:space="0" w:color="auto"/>
                    <w:right w:val="none" w:sz="0" w:space="0" w:color="auto"/>
                  </w:divBdr>
                  <w:divsChild>
                    <w:div w:id="989745419">
                      <w:marLeft w:val="0"/>
                      <w:marRight w:val="0"/>
                      <w:marTop w:val="0"/>
                      <w:marBottom w:val="0"/>
                      <w:divBdr>
                        <w:top w:val="none" w:sz="0" w:space="0" w:color="auto"/>
                        <w:left w:val="none" w:sz="0" w:space="0" w:color="auto"/>
                        <w:bottom w:val="none" w:sz="0" w:space="0" w:color="auto"/>
                        <w:right w:val="none" w:sz="0" w:space="0" w:color="auto"/>
                      </w:divBdr>
                      <w:divsChild>
                        <w:div w:id="1658340498">
                          <w:marLeft w:val="0"/>
                          <w:marRight w:val="0"/>
                          <w:marTop w:val="0"/>
                          <w:marBottom w:val="0"/>
                          <w:divBdr>
                            <w:top w:val="none" w:sz="0" w:space="0" w:color="auto"/>
                            <w:left w:val="none" w:sz="0" w:space="0" w:color="auto"/>
                            <w:bottom w:val="none" w:sz="0" w:space="0" w:color="auto"/>
                            <w:right w:val="none" w:sz="0" w:space="0" w:color="auto"/>
                          </w:divBdr>
                          <w:divsChild>
                            <w:div w:id="1892155958">
                              <w:marLeft w:val="15"/>
                              <w:marRight w:val="195"/>
                              <w:marTop w:val="0"/>
                              <w:marBottom w:val="0"/>
                              <w:divBdr>
                                <w:top w:val="none" w:sz="0" w:space="0" w:color="auto"/>
                                <w:left w:val="none" w:sz="0" w:space="0" w:color="auto"/>
                                <w:bottom w:val="none" w:sz="0" w:space="0" w:color="auto"/>
                                <w:right w:val="none" w:sz="0" w:space="0" w:color="auto"/>
                              </w:divBdr>
                              <w:divsChild>
                                <w:div w:id="532232539">
                                  <w:marLeft w:val="0"/>
                                  <w:marRight w:val="0"/>
                                  <w:marTop w:val="0"/>
                                  <w:marBottom w:val="0"/>
                                  <w:divBdr>
                                    <w:top w:val="none" w:sz="0" w:space="0" w:color="auto"/>
                                    <w:left w:val="none" w:sz="0" w:space="0" w:color="auto"/>
                                    <w:bottom w:val="none" w:sz="0" w:space="0" w:color="auto"/>
                                    <w:right w:val="none" w:sz="0" w:space="0" w:color="auto"/>
                                  </w:divBdr>
                                  <w:divsChild>
                                    <w:div w:id="768041097">
                                      <w:marLeft w:val="0"/>
                                      <w:marRight w:val="0"/>
                                      <w:marTop w:val="0"/>
                                      <w:marBottom w:val="0"/>
                                      <w:divBdr>
                                        <w:top w:val="none" w:sz="0" w:space="0" w:color="auto"/>
                                        <w:left w:val="none" w:sz="0" w:space="0" w:color="auto"/>
                                        <w:bottom w:val="none" w:sz="0" w:space="0" w:color="auto"/>
                                        <w:right w:val="none" w:sz="0" w:space="0" w:color="auto"/>
                                      </w:divBdr>
                                      <w:divsChild>
                                        <w:div w:id="940180608">
                                          <w:marLeft w:val="0"/>
                                          <w:marRight w:val="0"/>
                                          <w:marTop w:val="0"/>
                                          <w:marBottom w:val="0"/>
                                          <w:divBdr>
                                            <w:top w:val="none" w:sz="0" w:space="0" w:color="auto"/>
                                            <w:left w:val="none" w:sz="0" w:space="0" w:color="auto"/>
                                            <w:bottom w:val="none" w:sz="0" w:space="0" w:color="auto"/>
                                            <w:right w:val="none" w:sz="0" w:space="0" w:color="auto"/>
                                          </w:divBdr>
                                          <w:divsChild>
                                            <w:div w:id="1106657950">
                                              <w:marLeft w:val="0"/>
                                              <w:marRight w:val="0"/>
                                              <w:marTop w:val="0"/>
                                              <w:marBottom w:val="0"/>
                                              <w:divBdr>
                                                <w:top w:val="none" w:sz="0" w:space="0" w:color="auto"/>
                                                <w:left w:val="none" w:sz="0" w:space="0" w:color="auto"/>
                                                <w:bottom w:val="none" w:sz="0" w:space="0" w:color="auto"/>
                                                <w:right w:val="none" w:sz="0" w:space="0" w:color="auto"/>
                                              </w:divBdr>
                                              <w:divsChild>
                                                <w:div w:id="1719931120">
                                                  <w:marLeft w:val="0"/>
                                                  <w:marRight w:val="0"/>
                                                  <w:marTop w:val="0"/>
                                                  <w:marBottom w:val="0"/>
                                                  <w:divBdr>
                                                    <w:top w:val="none" w:sz="0" w:space="0" w:color="auto"/>
                                                    <w:left w:val="none" w:sz="0" w:space="0" w:color="auto"/>
                                                    <w:bottom w:val="none" w:sz="0" w:space="0" w:color="auto"/>
                                                    <w:right w:val="none" w:sz="0" w:space="0" w:color="auto"/>
                                                  </w:divBdr>
                                                  <w:divsChild>
                                                    <w:div w:id="953441539">
                                                      <w:marLeft w:val="0"/>
                                                      <w:marRight w:val="0"/>
                                                      <w:marTop w:val="0"/>
                                                      <w:marBottom w:val="0"/>
                                                      <w:divBdr>
                                                        <w:top w:val="none" w:sz="0" w:space="0" w:color="auto"/>
                                                        <w:left w:val="none" w:sz="0" w:space="0" w:color="auto"/>
                                                        <w:bottom w:val="none" w:sz="0" w:space="0" w:color="auto"/>
                                                        <w:right w:val="none" w:sz="0" w:space="0" w:color="auto"/>
                                                      </w:divBdr>
                                                      <w:divsChild>
                                                        <w:div w:id="430392113">
                                                          <w:marLeft w:val="0"/>
                                                          <w:marRight w:val="0"/>
                                                          <w:marTop w:val="0"/>
                                                          <w:marBottom w:val="0"/>
                                                          <w:divBdr>
                                                            <w:top w:val="none" w:sz="0" w:space="0" w:color="auto"/>
                                                            <w:left w:val="none" w:sz="0" w:space="0" w:color="auto"/>
                                                            <w:bottom w:val="none" w:sz="0" w:space="0" w:color="auto"/>
                                                            <w:right w:val="none" w:sz="0" w:space="0" w:color="auto"/>
                                                          </w:divBdr>
                                                          <w:divsChild>
                                                            <w:div w:id="17901254">
                                                              <w:marLeft w:val="0"/>
                                                              <w:marRight w:val="0"/>
                                                              <w:marTop w:val="0"/>
                                                              <w:marBottom w:val="0"/>
                                                              <w:divBdr>
                                                                <w:top w:val="none" w:sz="0" w:space="0" w:color="auto"/>
                                                                <w:left w:val="none" w:sz="0" w:space="0" w:color="auto"/>
                                                                <w:bottom w:val="none" w:sz="0" w:space="0" w:color="auto"/>
                                                                <w:right w:val="none" w:sz="0" w:space="0" w:color="auto"/>
                                                              </w:divBdr>
                                                              <w:divsChild>
                                                                <w:div w:id="1974603553">
                                                                  <w:marLeft w:val="0"/>
                                                                  <w:marRight w:val="0"/>
                                                                  <w:marTop w:val="0"/>
                                                                  <w:marBottom w:val="0"/>
                                                                  <w:divBdr>
                                                                    <w:top w:val="none" w:sz="0" w:space="0" w:color="auto"/>
                                                                    <w:left w:val="none" w:sz="0" w:space="0" w:color="auto"/>
                                                                    <w:bottom w:val="none" w:sz="0" w:space="0" w:color="auto"/>
                                                                    <w:right w:val="none" w:sz="0" w:space="0" w:color="auto"/>
                                                                  </w:divBdr>
                                                                  <w:divsChild>
                                                                    <w:div w:id="781803119">
                                                                      <w:marLeft w:val="405"/>
                                                                      <w:marRight w:val="0"/>
                                                                      <w:marTop w:val="0"/>
                                                                      <w:marBottom w:val="0"/>
                                                                      <w:divBdr>
                                                                        <w:top w:val="none" w:sz="0" w:space="0" w:color="auto"/>
                                                                        <w:left w:val="none" w:sz="0" w:space="0" w:color="auto"/>
                                                                        <w:bottom w:val="none" w:sz="0" w:space="0" w:color="auto"/>
                                                                        <w:right w:val="none" w:sz="0" w:space="0" w:color="auto"/>
                                                                      </w:divBdr>
                                                                      <w:divsChild>
                                                                        <w:div w:id="427771620">
                                                                          <w:marLeft w:val="0"/>
                                                                          <w:marRight w:val="0"/>
                                                                          <w:marTop w:val="0"/>
                                                                          <w:marBottom w:val="0"/>
                                                                          <w:divBdr>
                                                                            <w:top w:val="none" w:sz="0" w:space="0" w:color="auto"/>
                                                                            <w:left w:val="none" w:sz="0" w:space="0" w:color="auto"/>
                                                                            <w:bottom w:val="none" w:sz="0" w:space="0" w:color="auto"/>
                                                                            <w:right w:val="none" w:sz="0" w:space="0" w:color="auto"/>
                                                                          </w:divBdr>
                                                                          <w:divsChild>
                                                                            <w:div w:id="754280579">
                                                                              <w:marLeft w:val="0"/>
                                                                              <w:marRight w:val="0"/>
                                                                              <w:marTop w:val="0"/>
                                                                              <w:marBottom w:val="0"/>
                                                                              <w:divBdr>
                                                                                <w:top w:val="none" w:sz="0" w:space="0" w:color="auto"/>
                                                                                <w:left w:val="none" w:sz="0" w:space="0" w:color="auto"/>
                                                                                <w:bottom w:val="none" w:sz="0" w:space="0" w:color="auto"/>
                                                                                <w:right w:val="none" w:sz="0" w:space="0" w:color="auto"/>
                                                                              </w:divBdr>
                                                                              <w:divsChild>
                                                                                <w:div w:id="829251358">
                                                                                  <w:marLeft w:val="0"/>
                                                                                  <w:marRight w:val="0"/>
                                                                                  <w:marTop w:val="0"/>
                                                                                  <w:marBottom w:val="0"/>
                                                                                  <w:divBdr>
                                                                                    <w:top w:val="none" w:sz="0" w:space="0" w:color="auto"/>
                                                                                    <w:left w:val="none" w:sz="0" w:space="0" w:color="auto"/>
                                                                                    <w:bottom w:val="none" w:sz="0" w:space="0" w:color="auto"/>
                                                                                    <w:right w:val="none" w:sz="0" w:space="0" w:color="auto"/>
                                                                                  </w:divBdr>
                                                                                  <w:divsChild>
                                                                                    <w:div w:id="536818035">
                                                                                      <w:marLeft w:val="0"/>
                                                                                      <w:marRight w:val="0"/>
                                                                                      <w:marTop w:val="0"/>
                                                                                      <w:marBottom w:val="0"/>
                                                                                      <w:divBdr>
                                                                                        <w:top w:val="none" w:sz="0" w:space="0" w:color="auto"/>
                                                                                        <w:left w:val="none" w:sz="0" w:space="0" w:color="auto"/>
                                                                                        <w:bottom w:val="none" w:sz="0" w:space="0" w:color="auto"/>
                                                                                        <w:right w:val="none" w:sz="0" w:space="0" w:color="auto"/>
                                                                                      </w:divBdr>
                                                                                      <w:divsChild>
                                                                                        <w:div w:id="108085410">
                                                                                          <w:marLeft w:val="0"/>
                                                                                          <w:marRight w:val="0"/>
                                                                                          <w:marTop w:val="0"/>
                                                                                          <w:marBottom w:val="0"/>
                                                                                          <w:divBdr>
                                                                                            <w:top w:val="none" w:sz="0" w:space="0" w:color="auto"/>
                                                                                            <w:left w:val="none" w:sz="0" w:space="0" w:color="auto"/>
                                                                                            <w:bottom w:val="none" w:sz="0" w:space="0" w:color="auto"/>
                                                                                            <w:right w:val="none" w:sz="0" w:space="0" w:color="auto"/>
                                                                                          </w:divBdr>
                                                                                          <w:divsChild>
                                                                                            <w:div w:id="1203640709">
                                                                                              <w:marLeft w:val="0"/>
                                                                                              <w:marRight w:val="0"/>
                                                                                              <w:marTop w:val="0"/>
                                                                                              <w:marBottom w:val="0"/>
                                                                                              <w:divBdr>
                                                                                                <w:top w:val="none" w:sz="0" w:space="0" w:color="auto"/>
                                                                                                <w:left w:val="none" w:sz="0" w:space="0" w:color="auto"/>
                                                                                                <w:bottom w:val="none" w:sz="0" w:space="0" w:color="auto"/>
                                                                                                <w:right w:val="none" w:sz="0" w:space="0" w:color="auto"/>
                                                                                              </w:divBdr>
                                                                                              <w:divsChild>
                                                                                                <w:div w:id="844052012">
                                                                                                  <w:marLeft w:val="0"/>
                                                                                                  <w:marRight w:val="0"/>
                                                                                                  <w:marTop w:val="15"/>
                                                                                                  <w:marBottom w:val="0"/>
                                                                                                  <w:divBdr>
                                                                                                    <w:top w:val="none" w:sz="0" w:space="0" w:color="auto"/>
                                                                                                    <w:left w:val="none" w:sz="0" w:space="0" w:color="auto"/>
                                                                                                    <w:bottom w:val="single" w:sz="6" w:space="15" w:color="auto"/>
                                                                                                    <w:right w:val="none" w:sz="0" w:space="0" w:color="auto"/>
                                                                                                  </w:divBdr>
                                                                                                  <w:divsChild>
                                                                                                    <w:div w:id="2000501932">
                                                                                                      <w:marLeft w:val="0"/>
                                                                                                      <w:marRight w:val="0"/>
                                                                                                      <w:marTop w:val="180"/>
                                                                                                      <w:marBottom w:val="0"/>
                                                                                                      <w:divBdr>
                                                                                                        <w:top w:val="none" w:sz="0" w:space="0" w:color="auto"/>
                                                                                                        <w:left w:val="none" w:sz="0" w:space="0" w:color="auto"/>
                                                                                                        <w:bottom w:val="none" w:sz="0" w:space="0" w:color="auto"/>
                                                                                                        <w:right w:val="none" w:sz="0" w:space="0" w:color="auto"/>
                                                                                                      </w:divBdr>
                                                                                                      <w:divsChild>
                                                                                                        <w:div w:id="420689043">
                                                                                                          <w:marLeft w:val="0"/>
                                                                                                          <w:marRight w:val="0"/>
                                                                                                          <w:marTop w:val="0"/>
                                                                                                          <w:marBottom w:val="0"/>
                                                                                                          <w:divBdr>
                                                                                                            <w:top w:val="none" w:sz="0" w:space="0" w:color="auto"/>
                                                                                                            <w:left w:val="none" w:sz="0" w:space="0" w:color="auto"/>
                                                                                                            <w:bottom w:val="none" w:sz="0" w:space="0" w:color="auto"/>
                                                                                                            <w:right w:val="none" w:sz="0" w:space="0" w:color="auto"/>
                                                                                                          </w:divBdr>
                                                                                                          <w:divsChild>
                                                                                                            <w:div w:id="1945574769">
                                                                                                              <w:marLeft w:val="0"/>
                                                                                                              <w:marRight w:val="0"/>
                                                                                                              <w:marTop w:val="0"/>
                                                                                                              <w:marBottom w:val="0"/>
                                                                                                              <w:divBdr>
                                                                                                                <w:top w:val="none" w:sz="0" w:space="0" w:color="auto"/>
                                                                                                                <w:left w:val="none" w:sz="0" w:space="0" w:color="auto"/>
                                                                                                                <w:bottom w:val="none" w:sz="0" w:space="0" w:color="auto"/>
                                                                                                                <w:right w:val="none" w:sz="0" w:space="0" w:color="auto"/>
                                                                                                              </w:divBdr>
                                                                                                              <w:divsChild>
                                                                                                                <w:div w:id="1358657167">
                                                                                                                  <w:marLeft w:val="0"/>
                                                                                                                  <w:marRight w:val="0"/>
                                                                                                                  <w:marTop w:val="30"/>
                                                                                                                  <w:marBottom w:val="0"/>
                                                                                                                  <w:divBdr>
                                                                                                                    <w:top w:val="none" w:sz="0" w:space="0" w:color="auto"/>
                                                                                                                    <w:left w:val="none" w:sz="0" w:space="0" w:color="auto"/>
                                                                                                                    <w:bottom w:val="none" w:sz="0" w:space="0" w:color="auto"/>
                                                                                                                    <w:right w:val="none" w:sz="0" w:space="0" w:color="auto"/>
                                                                                                                  </w:divBdr>
                                                                                                                  <w:divsChild>
                                                                                                                    <w:div w:id="1291745491">
                                                                                                                      <w:marLeft w:val="0"/>
                                                                                                                      <w:marRight w:val="0"/>
                                                                                                                      <w:marTop w:val="0"/>
                                                                                                                      <w:marBottom w:val="0"/>
                                                                                                                      <w:divBdr>
                                                                                                                        <w:top w:val="none" w:sz="0" w:space="0" w:color="auto"/>
                                                                                                                        <w:left w:val="none" w:sz="0" w:space="0" w:color="auto"/>
                                                                                                                        <w:bottom w:val="none" w:sz="0" w:space="0" w:color="auto"/>
                                                                                                                        <w:right w:val="none" w:sz="0" w:space="0" w:color="auto"/>
                                                                                                                      </w:divBdr>
                                                                                                                      <w:divsChild>
                                                                                                                        <w:div w:id="2021275217">
                                                                                                                          <w:marLeft w:val="0"/>
                                                                                                                          <w:marRight w:val="0"/>
                                                                                                                          <w:marTop w:val="0"/>
                                                                                                                          <w:marBottom w:val="0"/>
                                                                                                                          <w:divBdr>
                                                                                                                            <w:top w:val="none" w:sz="0" w:space="0" w:color="auto"/>
                                                                                                                            <w:left w:val="none" w:sz="0" w:space="0" w:color="auto"/>
                                                                                                                            <w:bottom w:val="none" w:sz="0" w:space="0" w:color="auto"/>
                                                                                                                            <w:right w:val="none" w:sz="0" w:space="0" w:color="auto"/>
                                                                                                                          </w:divBdr>
                                                                                                                          <w:divsChild>
                                                                                                                            <w:div w:id="962418787">
                                                                                                                              <w:marLeft w:val="0"/>
                                                                                                                              <w:marRight w:val="0"/>
                                                                                                                              <w:marTop w:val="0"/>
                                                                                                                              <w:marBottom w:val="0"/>
                                                                                                                              <w:divBdr>
                                                                                                                                <w:top w:val="none" w:sz="0" w:space="0" w:color="auto"/>
                                                                                                                                <w:left w:val="none" w:sz="0" w:space="0" w:color="auto"/>
                                                                                                                                <w:bottom w:val="none" w:sz="0" w:space="0" w:color="auto"/>
                                                                                                                                <w:right w:val="none" w:sz="0" w:space="0" w:color="auto"/>
                                                                                                                              </w:divBdr>
                                                                                                                              <w:divsChild>
                                                                                                                                <w:div w:id="940189523">
                                                                                                                                  <w:marLeft w:val="0"/>
                                                                                                                                  <w:marRight w:val="0"/>
                                                                                                                                  <w:marTop w:val="0"/>
                                                                                                                                  <w:marBottom w:val="0"/>
                                                                                                                                  <w:divBdr>
                                                                                                                                    <w:top w:val="none" w:sz="0" w:space="0" w:color="auto"/>
                                                                                                                                    <w:left w:val="none" w:sz="0" w:space="0" w:color="auto"/>
                                                                                                                                    <w:bottom w:val="none" w:sz="0" w:space="0" w:color="auto"/>
                                                                                                                                    <w:right w:val="none" w:sz="0" w:space="0" w:color="auto"/>
                                                                                                                                  </w:divBdr>
                                                                                                                                </w:div>
                                                                                                                                <w:div w:id="1005861622">
                                                                                                                                  <w:marLeft w:val="0"/>
                                                                                                                                  <w:marRight w:val="0"/>
                                                                                                                                  <w:marTop w:val="0"/>
                                                                                                                                  <w:marBottom w:val="0"/>
                                                                                                                                  <w:divBdr>
                                                                                                                                    <w:top w:val="none" w:sz="0" w:space="0" w:color="auto"/>
                                                                                                                                    <w:left w:val="none" w:sz="0" w:space="0" w:color="auto"/>
                                                                                                                                    <w:bottom w:val="none" w:sz="0" w:space="0" w:color="auto"/>
                                                                                                                                    <w:right w:val="none" w:sz="0" w:space="0" w:color="auto"/>
                                                                                                                                  </w:divBdr>
                                                                                                                                </w:div>
                                                                                                                                <w:div w:id="252592705">
                                                                                                                                  <w:marLeft w:val="0"/>
                                                                                                                                  <w:marRight w:val="0"/>
                                                                                                                                  <w:marTop w:val="0"/>
                                                                                                                                  <w:marBottom w:val="0"/>
                                                                                                                                  <w:divBdr>
                                                                                                                                    <w:top w:val="none" w:sz="0" w:space="0" w:color="auto"/>
                                                                                                                                    <w:left w:val="none" w:sz="0" w:space="0" w:color="auto"/>
                                                                                                                                    <w:bottom w:val="none" w:sz="0" w:space="0" w:color="auto"/>
                                                                                                                                    <w:right w:val="none" w:sz="0" w:space="0" w:color="auto"/>
                                                                                                                                  </w:divBdr>
                                                                                                                                </w:div>
                                                                                                                                <w:div w:id="1394159734">
                                                                                                                                  <w:marLeft w:val="0"/>
                                                                                                                                  <w:marRight w:val="0"/>
                                                                                                                                  <w:marTop w:val="0"/>
                                                                                                                                  <w:marBottom w:val="0"/>
                                                                                                                                  <w:divBdr>
                                                                                                                                    <w:top w:val="none" w:sz="0" w:space="0" w:color="auto"/>
                                                                                                                                    <w:left w:val="none" w:sz="0" w:space="0" w:color="auto"/>
                                                                                                                                    <w:bottom w:val="none" w:sz="0" w:space="0" w:color="auto"/>
                                                                                                                                    <w:right w:val="none" w:sz="0" w:space="0" w:color="auto"/>
                                                                                                                                  </w:divBdr>
                                                                                                                                </w:div>
                                                                                                                                <w:div w:id="986545917">
                                                                                                                                  <w:marLeft w:val="0"/>
                                                                                                                                  <w:marRight w:val="0"/>
                                                                                                                                  <w:marTop w:val="0"/>
                                                                                                                                  <w:marBottom w:val="0"/>
                                                                                                                                  <w:divBdr>
                                                                                                                                    <w:top w:val="none" w:sz="0" w:space="0" w:color="auto"/>
                                                                                                                                    <w:left w:val="none" w:sz="0" w:space="0" w:color="auto"/>
                                                                                                                                    <w:bottom w:val="none" w:sz="0" w:space="0" w:color="auto"/>
                                                                                                                                    <w:right w:val="none" w:sz="0" w:space="0" w:color="auto"/>
                                                                                                                                  </w:divBdr>
                                                                                                                                </w:div>
                                                                                                                                <w:div w:id="1429545616">
                                                                                                                                  <w:marLeft w:val="0"/>
                                                                                                                                  <w:marRight w:val="0"/>
                                                                                                                                  <w:marTop w:val="0"/>
                                                                                                                                  <w:marBottom w:val="0"/>
                                                                                                                                  <w:divBdr>
                                                                                                                                    <w:top w:val="none" w:sz="0" w:space="0" w:color="auto"/>
                                                                                                                                    <w:left w:val="none" w:sz="0" w:space="0" w:color="auto"/>
                                                                                                                                    <w:bottom w:val="none" w:sz="0" w:space="0" w:color="auto"/>
                                                                                                                                    <w:right w:val="none" w:sz="0" w:space="0" w:color="auto"/>
                                                                                                                                  </w:divBdr>
                                                                                                                                </w:div>
                                                                                                                                <w:div w:id="2019192664">
                                                                                                                                  <w:marLeft w:val="0"/>
                                                                                                                                  <w:marRight w:val="0"/>
                                                                                                                                  <w:marTop w:val="0"/>
                                                                                                                                  <w:marBottom w:val="0"/>
                                                                                                                                  <w:divBdr>
                                                                                                                                    <w:top w:val="none" w:sz="0" w:space="0" w:color="auto"/>
                                                                                                                                    <w:left w:val="none" w:sz="0" w:space="0" w:color="auto"/>
                                                                                                                                    <w:bottom w:val="none" w:sz="0" w:space="0" w:color="auto"/>
                                                                                                                                    <w:right w:val="none" w:sz="0" w:space="0" w:color="auto"/>
                                                                                                                                  </w:divBdr>
                                                                                                                                </w:div>
                                                                                                                                <w:div w:id="880824555">
                                                                                                                                  <w:marLeft w:val="0"/>
                                                                                                                                  <w:marRight w:val="0"/>
                                                                                                                                  <w:marTop w:val="0"/>
                                                                                                                                  <w:marBottom w:val="0"/>
                                                                                                                                  <w:divBdr>
                                                                                                                                    <w:top w:val="none" w:sz="0" w:space="0" w:color="auto"/>
                                                                                                                                    <w:left w:val="none" w:sz="0" w:space="0" w:color="auto"/>
                                                                                                                                    <w:bottom w:val="none" w:sz="0" w:space="0" w:color="auto"/>
                                                                                                                                    <w:right w:val="none" w:sz="0" w:space="0" w:color="auto"/>
                                                                                                                                  </w:divBdr>
                                                                                                                                </w:div>
                                                                                                                                <w:div w:id="1438138295">
                                                                                                                                  <w:marLeft w:val="0"/>
                                                                                                                                  <w:marRight w:val="0"/>
                                                                                                                                  <w:marTop w:val="0"/>
                                                                                                                                  <w:marBottom w:val="0"/>
                                                                                                                                  <w:divBdr>
                                                                                                                                    <w:top w:val="none" w:sz="0" w:space="0" w:color="auto"/>
                                                                                                                                    <w:left w:val="none" w:sz="0" w:space="0" w:color="auto"/>
                                                                                                                                    <w:bottom w:val="none" w:sz="0" w:space="0" w:color="auto"/>
                                                                                                                                    <w:right w:val="none" w:sz="0" w:space="0" w:color="auto"/>
                                                                                                                                  </w:divBdr>
                                                                                                                                </w:div>
                                                                                                                                <w:div w:id="1934051379">
                                                                                                                                  <w:marLeft w:val="0"/>
                                                                                                                                  <w:marRight w:val="0"/>
                                                                                                                                  <w:marTop w:val="0"/>
                                                                                                                                  <w:marBottom w:val="0"/>
                                                                                                                                  <w:divBdr>
                                                                                                                                    <w:top w:val="none" w:sz="0" w:space="0" w:color="auto"/>
                                                                                                                                    <w:left w:val="none" w:sz="0" w:space="0" w:color="auto"/>
                                                                                                                                    <w:bottom w:val="none" w:sz="0" w:space="0" w:color="auto"/>
                                                                                                                                    <w:right w:val="none" w:sz="0" w:space="0" w:color="auto"/>
                                                                                                                                  </w:divBdr>
                                                                                                                                </w:div>
                                                                                                                                <w:div w:id="1576163935">
                                                                                                                                  <w:marLeft w:val="0"/>
                                                                                                                                  <w:marRight w:val="0"/>
                                                                                                                                  <w:marTop w:val="0"/>
                                                                                                                                  <w:marBottom w:val="0"/>
                                                                                                                                  <w:divBdr>
                                                                                                                                    <w:top w:val="none" w:sz="0" w:space="0" w:color="auto"/>
                                                                                                                                    <w:left w:val="none" w:sz="0" w:space="0" w:color="auto"/>
                                                                                                                                    <w:bottom w:val="none" w:sz="0" w:space="0" w:color="auto"/>
                                                                                                                                    <w:right w:val="none" w:sz="0" w:space="0" w:color="auto"/>
                                                                                                                                  </w:divBdr>
                                                                                                                                </w:div>
                                                                                                                                <w:div w:id="140348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490559602">
      <w:bodyDiv w:val="1"/>
      <w:marLeft w:val="0"/>
      <w:marRight w:val="0"/>
      <w:marTop w:val="0"/>
      <w:marBottom w:val="0"/>
      <w:divBdr>
        <w:top w:val="none" w:sz="0" w:space="0" w:color="auto"/>
        <w:left w:val="none" w:sz="0" w:space="0" w:color="auto"/>
        <w:bottom w:val="none" w:sz="0" w:space="0" w:color="auto"/>
        <w:right w:val="none" w:sz="0" w:space="0" w:color="auto"/>
      </w:divBdr>
    </w:div>
    <w:div w:id="502822357">
      <w:bodyDiv w:val="1"/>
      <w:marLeft w:val="0"/>
      <w:marRight w:val="0"/>
      <w:marTop w:val="0"/>
      <w:marBottom w:val="0"/>
      <w:divBdr>
        <w:top w:val="none" w:sz="0" w:space="0" w:color="auto"/>
        <w:left w:val="none" w:sz="0" w:space="0" w:color="auto"/>
        <w:bottom w:val="none" w:sz="0" w:space="0" w:color="auto"/>
        <w:right w:val="none" w:sz="0" w:space="0" w:color="auto"/>
      </w:divBdr>
      <w:divsChild>
        <w:div w:id="1988899664">
          <w:marLeft w:val="0"/>
          <w:marRight w:val="0"/>
          <w:marTop w:val="0"/>
          <w:marBottom w:val="0"/>
          <w:divBdr>
            <w:top w:val="none" w:sz="0" w:space="0" w:color="auto"/>
            <w:left w:val="none" w:sz="0" w:space="0" w:color="auto"/>
            <w:bottom w:val="none" w:sz="0" w:space="0" w:color="auto"/>
            <w:right w:val="none" w:sz="0" w:space="0" w:color="auto"/>
          </w:divBdr>
          <w:divsChild>
            <w:div w:id="945385733">
              <w:marLeft w:val="0"/>
              <w:marRight w:val="0"/>
              <w:marTop w:val="0"/>
              <w:marBottom w:val="0"/>
              <w:divBdr>
                <w:top w:val="none" w:sz="0" w:space="0" w:color="auto"/>
                <w:left w:val="none" w:sz="0" w:space="0" w:color="auto"/>
                <w:bottom w:val="none" w:sz="0" w:space="0" w:color="auto"/>
                <w:right w:val="none" w:sz="0" w:space="0" w:color="auto"/>
              </w:divBdr>
              <w:divsChild>
                <w:div w:id="1468158483">
                  <w:marLeft w:val="0"/>
                  <w:marRight w:val="0"/>
                  <w:marTop w:val="0"/>
                  <w:marBottom w:val="0"/>
                  <w:divBdr>
                    <w:top w:val="none" w:sz="0" w:space="0" w:color="auto"/>
                    <w:left w:val="none" w:sz="0" w:space="0" w:color="auto"/>
                    <w:bottom w:val="none" w:sz="0" w:space="0" w:color="auto"/>
                    <w:right w:val="none" w:sz="0" w:space="0" w:color="auto"/>
                  </w:divBdr>
                  <w:divsChild>
                    <w:div w:id="1101418527">
                      <w:marLeft w:val="0"/>
                      <w:marRight w:val="0"/>
                      <w:marTop w:val="0"/>
                      <w:marBottom w:val="0"/>
                      <w:divBdr>
                        <w:top w:val="none" w:sz="0" w:space="0" w:color="auto"/>
                        <w:left w:val="none" w:sz="0" w:space="0" w:color="auto"/>
                        <w:bottom w:val="none" w:sz="0" w:space="0" w:color="auto"/>
                        <w:right w:val="none" w:sz="0" w:space="0" w:color="auto"/>
                      </w:divBdr>
                      <w:divsChild>
                        <w:div w:id="1359164021">
                          <w:marLeft w:val="0"/>
                          <w:marRight w:val="0"/>
                          <w:marTop w:val="0"/>
                          <w:marBottom w:val="0"/>
                          <w:divBdr>
                            <w:top w:val="none" w:sz="0" w:space="0" w:color="auto"/>
                            <w:left w:val="none" w:sz="0" w:space="0" w:color="auto"/>
                            <w:bottom w:val="none" w:sz="0" w:space="0" w:color="auto"/>
                            <w:right w:val="none" w:sz="0" w:space="0" w:color="auto"/>
                          </w:divBdr>
                          <w:divsChild>
                            <w:div w:id="823857018">
                              <w:marLeft w:val="15"/>
                              <w:marRight w:val="195"/>
                              <w:marTop w:val="0"/>
                              <w:marBottom w:val="0"/>
                              <w:divBdr>
                                <w:top w:val="none" w:sz="0" w:space="0" w:color="auto"/>
                                <w:left w:val="none" w:sz="0" w:space="0" w:color="auto"/>
                                <w:bottom w:val="none" w:sz="0" w:space="0" w:color="auto"/>
                                <w:right w:val="none" w:sz="0" w:space="0" w:color="auto"/>
                              </w:divBdr>
                              <w:divsChild>
                                <w:div w:id="57753125">
                                  <w:marLeft w:val="0"/>
                                  <w:marRight w:val="0"/>
                                  <w:marTop w:val="0"/>
                                  <w:marBottom w:val="0"/>
                                  <w:divBdr>
                                    <w:top w:val="none" w:sz="0" w:space="0" w:color="auto"/>
                                    <w:left w:val="none" w:sz="0" w:space="0" w:color="auto"/>
                                    <w:bottom w:val="none" w:sz="0" w:space="0" w:color="auto"/>
                                    <w:right w:val="none" w:sz="0" w:space="0" w:color="auto"/>
                                  </w:divBdr>
                                  <w:divsChild>
                                    <w:div w:id="504824492">
                                      <w:marLeft w:val="0"/>
                                      <w:marRight w:val="0"/>
                                      <w:marTop w:val="0"/>
                                      <w:marBottom w:val="0"/>
                                      <w:divBdr>
                                        <w:top w:val="none" w:sz="0" w:space="0" w:color="auto"/>
                                        <w:left w:val="none" w:sz="0" w:space="0" w:color="auto"/>
                                        <w:bottom w:val="none" w:sz="0" w:space="0" w:color="auto"/>
                                        <w:right w:val="none" w:sz="0" w:space="0" w:color="auto"/>
                                      </w:divBdr>
                                      <w:divsChild>
                                        <w:div w:id="1361711249">
                                          <w:marLeft w:val="0"/>
                                          <w:marRight w:val="0"/>
                                          <w:marTop w:val="0"/>
                                          <w:marBottom w:val="0"/>
                                          <w:divBdr>
                                            <w:top w:val="none" w:sz="0" w:space="0" w:color="auto"/>
                                            <w:left w:val="none" w:sz="0" w:space="0" w:color="auto"/>
                                            <w:bottom w:val="none" w:sz="0" w:space="0" w:color="auto"/>
                                            <w:right w:val="none" w:sz="0" w:space="0" w:color="auto"/>
                                          </w:divBdr>
                                          <w:divsChild>
                                            <w:div w:id="1041441176">
                                              <w:marLeft w:val="0"/>
                                              <w:marRight w:val="0"/>
                                              <w:marTop w:val="0"/>
                                              <w:marBottom w:val="0"/>
                                              <w:divBdr>
                                                <w:top w:val="none" w:sz="0" w:space="0" w:color="auto"/>
                                                <w:left w:val="none" w:sz="0" w:space="0" w:color="auto"/>
                                                <w:bottom w:val="none" w:sz="0" w:space="0" w:color="auto"/>
                                                <w:right w:val="none" w:sz="0" w:space="0" w:color="auto"/>
                                              </w:divBdr>
                                              <w:divsChild>
                                                <w:div w:id="1210190293">
                                                  <w:marLeft w:val="0"/>
                                                  <w:marRight w:val="0"/>
                                                  <w:marTop w:val="0"/>
                                                  <w:marBottom w:val="0"/>
                                                  <w:divBdr>
                                                    <w:top w:val="none" w:sz="0" w:space="0" w:color="auto"/>
                                                    <w:left w:val="none" w:sz="0" w:space="0" w:color="auto"/>
                                                    <w:bottom w:val="none" w:sz="0" w:space="0" w:color="auto"/>
                                                    <w:right w:val="none" w:sz="0" w:space="0" w:color="auto"/>
                                                  </w:divBdr>
                                                  <w:divsChild>
                                                    <w:div w:id="1014065284">
                                                      <w:marLeft w:val="0"/>
                                                      <w:marRight w:val="0"/>
                                                      <w:marTop w:val="0"/>
                                                      <w:marBottom w:val="0"/>
                                                      <w:divBdr>
                                                        <w:top w:val="none" w:sz="0" w:space="0" w:color="auto"/>
                                                        <w:left w:val="none" w:sz="0" w:space="0" w:color="auto"/>
                                                        <w:bottom w:val="none" w:sz="0" w:space="0" w:color="auto"/>
                                                        <w:right w:val="none" w:sz="0" w:space="0" w:color="auto"/>
                                                      </w:divBdr>
                                                      <w:divsChild>
                                                        <w:div w:id="930813495">
                                                          <w:marLeft w:val="0"/>
                                                          <w:marRight w:val="0"/>
                                                          <w:marTop w:val="0"/>
                                                          <w:marBottom w:val="0"/>
                                                          <w:divBdr>
                                                            <w:top w:val="none" w:sz="0" w:space="0" w:color="auto"/>
                                                            <w:left w:val="none" w:sz="0" w:space="0" w:color="auto"/>
                                                            <w:bottom w:val="none" w:sz="0" w:space="0" w:color="auto"/>
                                                            <w:right w:val="none" w:sz="0" w:space="0" w:color="auto"/>
                                                          </w:divBdr>
                                                          <w:divsChild>
                                                            <w:div w:id="886647138">
                                                              <w:marLeft w:val="0"/>
                                                              <w:marRight w:val="0"/>
                                                              <w:marTop w:val="0"/>
                                                              <w:marBottom w:val="0"/>
                                                              <w:divBdr>
                                                                <w:top w:val="none" w:sz="0" w:space="0" w:color="auto"/>
                                                                <w:left w:val="none" w:sz="0" w:space="0" w:color="auto"/>
                                                                <w:bottom w:val="none" w:sz="0" w:space="0" w:color="auto"/>
                                                                <w:right w:val="none" w:sz="0" w:space="0" w:color="auto"/>
                                                              </w:divBdr>
                                                              <w:divsChild>
                                                                <w:div w:id="225186815">
                                                                  <w:marLeft w:val="0"/>
                                                                  <w:marRight w:val="0"/>
                                                                  <w:marTop w:val="0"/>
                                                                  <w:marBottom w:val="0"/>
                                                                  <w:divBdr>
                                                                    <w:top w:val="none" w:sz="0" w:space="0" w:color="auto"/>
                                                                    <w:left w:val="none" w:sz="0" w:space="0" w:color="auto"/>
                                                                    <w:bottom w:val="none" w:sz="0" w:space="0" w:color="auto"/>
                                                                    <w:right w:val="none" w:sz="0" w:space="0" w:color="auto"/>
                                                                  </w:divBdr>
                                                                  <w:divsChild>
                                                                    <w:div w:id="355889360">
                                                                      <w:marLeft w:val="405"/>
                                                                      <w:marRight w:val="0"/>
                                                                      <w:marTop w:val="0"/>
                                                                      <w:marBottom w:val="0"/>
                                                                      <w:divBdr>
                                                                        <w:top w:val="none" w:sz="0" w:space="0" w:color="auto"/>
                                                                        <w:left w:val="none" w:sz="0" w:space="0" w:color="auto"/>
                                                                        <w:bottom w:val="none" w:sz="0" w:space="0" w:color="auto"/>
                                                                        <w:right w:val="none" w:sz="0" w:space="0" w:color="auto"/>
                                                                      </w:divBdr>
                                                                      <w:divsChild>
                                                                        <w:div w:id="1726903345">
                                                                          <w:marLeft w:val="0"/>
                                                                          <w:marRight w:val="0"/>
                                                                          <w:marTop w:val="0"/>
                                                                          <w:marBottom w:val="0"/>
                                                                          <w:divBdr>
                                                                            <w:top w:val="none" w:sz="0" w:space="0" w:color="auto"/>
                                                                            <w:left w:val="none" w:sz="0" w:space="0" w:color="auto"/>
                                                                            <w:bottom w:val="none" w:sz="0" w:space="0" w:color="auto"/>
                                                                            <w:right w:val="none" w:sz="0" w:space="0" w:color="auto"/>
                                                                          </w:divBdr>
                                                                          <w:divsChild>
                                                                            <w:div w:id="34504278">
                                                                              <w:marLeft w:val="0"/>
                                                                              <w:marRight w:val="0"/>
                                                                              <w:marTop w:val="0"/>
                                                                              <w:marBottom w:val="0"/>
                                                                              <w:divBdr>
                                                                                <w:top w:val="none" w:sz="0" w:space="0" w:color="auto"/>
                                                                                <w:left w:val="none" w:sz="0" w:space="0" w:color="auto"/>
                                                                                <w:bottom w:val="none" w:sz="0" w:space="0" w:color="auto"/>
                                                                                <w:right w:val="none" w:sz="0" w:space="0" w:color="auto"/>
                                                                              </w:divBdr>
                                                                              <w:divsChild>
                                                                                <w:div w:id="387609368">
                                                                                  <w:marLeft w:val="0"/>
                                                                                  <w:marRight w:val="0"/>
                                                                                  <w:marTop w:val="0"/>
                                                                                  <w:marBottom w:val="0"/>
                                                                                  <w:divBdr>
                                                                                    <w:top w:val="none" w:sz="0" w:space="0" w:color="auto"/>
                                                                                    <w:left w:val="none" w:sz="0" w:space="0" w:color="auto"/>
                                                                                    <w:bottom w:val="none" w:sz="0" w:space="0" w:color="auto"/>
                                                                                    <w:right w:val="none" w:sz="0" w:space="0" w:color="auto"/>
                                                                                  </w:divBdr>
                                                                                  <w:divsChild>
                                                                                    <w:div w:id="1821337124">
                                                                                      <w:marLeft w:val="0"/>
                                                                                      <w:marRight w:val="0"/>
                                                                                      <w:marTop w:val="0"/>
                                                                                      <w:marBottom w:val="0"/>
                                                                                      <w:divBdr>
                                                                                        <w:top w:val="none" w:sz="0" w:space="0" w:color="auto"/>
                                                                                        <w:left w:val="none" w:sz="0" w:space="0" w:color="auto"/>
                                                                                        <w:bottom w:val="none" w:sz="0" w:space="0" w:color="auto"/>
                                                                                        <w:right w:val="none" w:sz="0" w:space="0" w:color="auto"/>
                                                                                      </w:divBdr>
                                                                                      <w:divsChild>
                                                                                        <w:div w:id="164323915">
                                                                                          <w:marLeft w:val="0"/>
                                                                                          <w:marRight w:val="0"/>
                                                                                          <w:marTop w:val="0"/>
                                                                                          <w:marBottom w:val="0"/>
                                                                                          <w:divBdr>
                                                                                            <w:top w:val="none" w:sz="0" w:space="0" w:color="auto"/>
                                                                                            <w:left w:val="none" w:sz="0" w:space="0" w:color="auto"/>
                                                                                            <w:bottom w:val="none" w:sz="0" w:space="0" w:color="auto"/>
                                                                                            <w:right w:val="none" w:sz="0" w:space="0" w:color="auto"/>
                                                                                          </w:divBdr>
                                                                                          <w:divsChild>
                                                                                            <w:div w:id="1778677945">
                                                                                              <w:marLeft w:val="0"/>
                                                                                              <w:marRight w:val="0"/>
                                                                                              <w:marTop w:val="0"/>
                                                                                              <w:marBottom w:val="0"/>
                                                                                              <w:divBdr>
                                                                                                <w:top w:val="none" w:sz="0" w:space="0" w:color="auto"/>
                                                                                                <w:left w:val="none" w:sz="0" w:space="0" w:color="auto"/>
                                                                                                <w:bottom w:val="none" w:sz="0" w:space="0" w:color="auto"/>
                                                                                                <w:right w:val="none" w:sz="0" w:space="0" w:color="auto"/>
                                                                                              </w:divBdr>
                                                                                              <w:divsChild>
                                                                                                <w:div w:id="2079664327">
                                                                                                  <w:marLeft w:val="0"/>
                                                                                                  <w:marRight w:val="0"/>
                                                                                                  <w:marTop w:val="15"/>
                                                                                                  <w:marBottom w:val="0"/>
                                                                                                  <w:divBdr>
                                                                                                    <w:top w:val="none" w:sz="0" w:space="0" w:color="auto"/>
                                                                                                    <w:left w:val="none" w:sz="0" w:space="0" w:color="auto"/>
                                                                                                    <w:bottom w:val="single" w:sz="6" w:space="15" w:color="auto"/>
                                                                                                    <w:right w:val="none" w:sz="0" w:space="0" w:color="auto"/>
                                                                                                  </w:divBdr>
                                                                                                  <w:divsChild>
                                                                                                    <w:div w:id="1569727594">
                                                                                                      <w:marLeft w:val="0"/>
                                                                                                      <w:marRight w:val="0"/>
                                                                                                      <w:marTop w:val="180"/>
                                                                                                      <w:marBottom w:val="0"/>
                                                                                                      <w:divBdr>
                                                                                                        <w:top w:val="none" w:sz="0" w:space="0" w:color="auto"/>
                                                                                                        <w:left w:val="none" w:sz="0" w:space="0" w:color="auto"/>
                                                                                                        <w:bottom w:val="none" w:sz="0" w:space="0" w:color="auto"/>
                                                                                                        <w:right w:val="none" w:sz="0" w:space="0" w:color="auto"/>
                                                                                                      </w:divBdr>
                                                                                                      <w:divsChild>
                                                                                                        <w:div w:id="321086567">
                                                                                                          <w:marLeft w:val="0"/>
                                                                                                          <w:marRight w:val="0"/>
                                                                                                          <w:marTop w:val="0"/>
                                                                                                          <w:marBottom w:val="0"/>
                                                                                                          <w:divBdr>
                                                                                                            <w:top w:val="none" w:sz="0" w:space="0" w:color="auto"/>
                                                                                                            <w:left w:val="none" w:sz="0" w:space="0" w:color="auto"/>
                                                                                                            <w:bottom w:val="none" w:sz="0" w:space="0" w:color="auto"/>
                                                                                                            <w:right w:val="none" w:sz="0" w:space="0" w:color="auto"/>
                                                                                                          </w:divBdr>
                                                                                                          <w:divsChild>
                                                                                                            <w:div w:id="126507625">
                                                                                                              <w:marLeft w:val="0"/>
                                                                                                              <w:marRight w:val="0"/>
                                                                                                              <w:marTop w:val="0"/>
                                                                                                              <w:marBottom w:val="0"/>
                                                                                                              <w:divBdr>
                                                                                                                <w:top w:val="none" w:sz="0" w:space="0" w:color="auto"/>
                                                                                                                <w:left w:val="none" w:sz="0" w:space="0" w:color="auto"/>
                                                                                                                <w:bottom w:val="none" w:sz="0" w:space="0" w:color="auto"/>
                                                                                                                <w:right w:val="none" w:sz="0" w:space="0" w:color="auto"/>
                                                                                                              </w:divBdr>
                                                                                                              <w:divsChild>
                                                                                                                <w:div w:id="307511938">
                                                                                                                  <w:marLeft w:val="0"/>
                                                                                                                  <w:marRight w:val="0"/>
                                                                                                                  <w:marTop w:val="30"/>
                                                                                                                  <w:marBottom w:val="0"/>
                                                                                                                  <w:divBdr>
                                                                                                                    <w:top w:val="none" w:sz="0" w:space="0" w:color="auto"/>
                                                                                                                    <w:left w:val="none" w:sz="0" w:space="0" w:color="auto"/>
                                                                                                                    <w:bottom w:val="none" w:sz="0" w:space="0" w:color="auto"/>
                                                                                                                    <w:right w:val="none" w:sz="0" w:space="0" w:color="auto"/>
                                                                                                                  </w:divBdr>
                                                                                                                  <w:divsChild>
                                                                                                                    <w:div w:id="831605652">
                                                                                                                      <w:marLeft w:val="0"/>
                                                                                                                      <w:marRight w:val="0"/>
                                                                                                                      <w:marTop w:val="0"/>
                                                                                                                      <w:marBottom w:val="0"/>
                                                                                                                      <w:divBdr>
                                                                                                                        <w:top w:val="none" w:sz="0" w:space="0" w:color="auto"/>
                                                                                                                        <w:left w:val="none" w:sz="0" w:space="0" w:color="auto"/>
                                                                                                                        <w:bottom w:val="none" w:sz="0" w:space="0" w:color="auto"/>
                                                                                                                        <w:right w:val="none" w:sz="0" w:space="0" w:color="auto"/>
                                                                                                                      </w:divBdr>
                                                                                                                      <w:divsChild>
                                                                                                                        <w:div w:id="820928303">
                                                                                                                          <w:marLeft w:val="0"/>
                                                                                                                          <w:marRight w:val="0"/>
                                                                                                                          <w:marTop w:val="0"/>
                                                                                                                          <w:marBottom w:val="0"/>
                                                                                                                          <w:divBdr>
                                                                                                                            <w:top w:val="none" w:sz="0" w:space="0" w:color="auto"/>
                                                                                                                            <w:left w:val="none" w:sz="0" w:space="0" w:color="auto"/>
                                                                                                                            <w:bottom w:val="none" w:sz="0" w:space="0" w:color="auto"/>
                                                                                                                            <w:right w:val="none" w:sz="0" w:space="0" w:color="auto"/>
                                                                                                                          </w:divBdr>
                                                                                                                          <w:divsChild>
                                                                                                                            <w:div w:id="1314405285">
                                                                                                                              <w:marLeft w:val="0"/>
                                                                                                                              <w:marRight w:val="0"/>
                                                                                                                              <w:marTop w:val="0"/>
                                                                                                                              <w:marBottom w:val="0"/>
                                                                                                                              <w:divBdr>
                                                                                                                                <w:top w:val="none" w:sz="0" w:space="0" w:color="auto"/>
                                                                                                                                <w:left w:val="none" w:sz="0" w:space="0" w:color="auto"/>
                                                                                                                                <w:bottom w:val="none" w:sz="0" w:space="0" w:color="auto"/>
                                                                                                                                <w:right w:val="none" w:sz="0" w:space="0" w:color="auto"/>
                                                                                                                              </w:divBdr>
                                                                                                                              <w:divsChild>
                                                                                                                                <w:div w:id="1934583820">
                                                                                                                                  <w:marLeft w:val="0"/>
                                                                                                                                  <w:marRight w:val="0"/>
                                                                                                                                  <w:marTop w:val="0"/>
                                                                                                                                  <w:marBottom w:val="0"/>
                                                                                                                                  <w:divBdr>
                                                                                                                                    <w:top w:val="none" w:sz="0" w:space="0" w:color="auto"/>
                                                                                                                                    <w:left w:val="none" w:sz="0" w:space="0" w:color="auto"/>
                                                                                                                                    <w:bottom w:val="none" w:sz="0" w:space="0" w:color="auto"/>
                                                                                                                                    <w:right w:val="none" w:sz="0" w:space="0" w:color="auto"/>
                                                                                                                                  </w:divBdr>
                                                                                                                                </w:div>
                                                                                                                                <w:div w:id="1247769849">
                                                                                                                                  <w:marLeft w:val="0"/>
                                                                                                                                  <w:marRight w:val="0"/>
                                                                                                                                  <w:marTop w:val="0"/>
                                                                                                                                  <w:marBottom w:val="0"/>
                                                                                                                                  <w:divBdr>
                                                                                                                                    <w:top w:val="none" w:sz="0" w:space="0" w:color="auto"/>
                                                                                                                                    <w:left w:val="none" w:sz="0" w:space="0" w:color="auto"/>
                                                                                                                                    <w:bottom w:val="none" w:sz="0" w:space="0" w:color="auto"/>
                                                                                                                                    <w:right w:val="none" w:sz="0" w:space="0" w:color="auto"/>
                                                                                                                                  </w:divBdr>
                                                                                                                                </w:div>
                                                                                                                                <w:div w:id="337580650">
                                                                                                                                  <w:marLeft w:val="0"/>
                                                                                                                                  <w:marRight w:val="0"/>
                                                                                                                                  <w:marTop w:val="0"/>
                                                                                                                                  <w:marBottom w:val="0"/>
                                                                                                                                  <w:divBdr>
                                                                                                                                    <w:top w:val="none" w:sz="0" w:space="0" w:color="auto"/>
                                                                                                                                    <w:left w:val="none" w:sz="0" w:space="0" w:color="auto"/>
                                                                                                                                    <w:bottom w:val="none" w:sz="0" w:space="0" w:color="auto"/>
                                                                                                                                    <w:right w:val="none" w:sz="0" w:space="0" w:color="auto"/>
                                                                                                                                  </w:divBdr>
                                                                                                                                </w:div>
                                                                                                                                <w:div w:id="1841964714">
                                                                                                                                  <w:marLeft w:val="0"/>
                                                                                                                                  <w:marRight w:val="0"/>
                                                                                                                                  <w:marTop w:val="0"/>
                                                                                                                                  <w:marBottom w:val="0"/>
                                                                                                                                  <w:divBdr>
                                                                                                                                    <w:top w:val="none" w:sz="0" w:space="0" w:color="auto"/>
                                                                                                                                    <w:left w:val="none" w:sz="0" w:space="0" w:color="auto"/>
                                                                                                                                    <w:bottom w:val="none" w:sz="0" w:space="0" w:color="auto"/>
                                                                                                                                    <w:right w:val="none" w:sz="0" w:space="0" w:color="auto"/>
                                                                                                                                  </w:divBdr>
                                                                                                                                </w:div>
                                                                                                                                <w:div w:id="1557281805">
                                                                                                                                  <w:marLeft w:val="0"/>
                                                                                                                                  <w:marRight w:val="0"/>
                                                                                                                                  <w:marTop w:val="0"/>
                                                                                                                                  <w:marBottom w:val="0"/>
                                                                                                                                  <w:divBdr>
                                                                                                                                    <w:top w:val="none" w:sz="0" w:space="0" w:color="auto"/>
                                                                                                                                    <w:left w:val="none" w:sz="0" w:space="0" w:color="auto"/>
                                                                                                                                    <w:bottom w:val="none" w:sz="0" w:space="0" w:color="auto"/>
                                                                                                                                    <w:right w:val="none" w:sz="0" w:space="0" w:color="auto"/>
                                                                                                                                  </w:divBdr>
                                                                                                                                </w:div>
                                                                                                                                <w:div w:id="1719864729">
                                                                                                                                  <w:marLeft w:val="0"/>
                                                                                                                                  <w:marRight w:val="0"/>
                                                                                                                                  <w:marTop w:val="0"/>
                                                                                                                                  <w:marBottom w:val="0"/>
                                                                                                                                  <w:divBdr>
                                                                                                                                    <w:top w:val="none" w:sz="0" w:space="0" w:color="auto"/>
                                                                                                                                    <w:left w:val="none" w:sz="0" w:space="0" w:color="auto"/>
                                                                                                                                    <w:bottom w:val="none" w:sz="0" w:space="0" w:color="auto"/>
                                                                                                                                    <w:right w:val="none" w:sz="0" w:space="0" w:color="auto"/>
                                                                                                                                  </w:divBdr>
                                                                                                                                </w:div>
                                                                                                                                <w:div w:id="701907613">
                                                                                                                                  <w:marLeft w:val="0"/>
                                                                                                                                  <w:marRight w:val="0"/>
                                                                                                                                  <w:marTop w:val="0"/>
                                                                                                                                  <w:marBottom w:val="0"/>
                                                                                                                                  <w:divBdr>
                                                                                                                                    <w:top w:val="none" w:sz="0" w:space="0" w:color="auto"/>
                                                                                                                                    <w:left w:val="none" w:sz="0" w:space="0" w:color="auto"/>
                                                                                                                                    <w:bottom w:val="none" w:sz="0" w:space="0" w:color="auto"/>
                                                                                                                                    <w:right w:val="none" w:sz="0" w:space="0" w:color="auto"/>
                                                                                                                                  </w:divBdr>
                                                                                                                                </w:div>
                                                                                                                                <w:div w:id="586959206">
                                                                                                                                  <w:marLeft w:val="0"/>
                                                                                                                                  <w:marRight w:val="0"/>
                                                                                                                                  <w:marTop w:val="0"/>
                                                                                                                                  <w:marBottom w:val="0"/>
                                                                                                                                  <w:divBdr>
                                                                                                                                    <w:top w:val="none" w:sz="0" w:space="0" w:color="auto"/>
                                                                                                                                    <w:left w:val="none" w:sz="0" w:space="0" w:color="auto"/>
                                                                                                                                    <w:bottom w:val="none" w:sz="0" w:space="0" w:color="auto"/>
                                                                                                                                    <w:right w:val="none" w:sz="0" w:space="0" w:color="auto"/>
                                                                                                                                  </w:divBdr>
                                                                                                                                </w:div>
                                                                                                                                <w:div w:id="2084600951">
                                                                                                                                  <w:marLeft w:val="0"/>
                                                                                                                                  <w:marRight w:val="0"/>
                                                                                                                                  <w:marTop w:val="0"/>
                                                                                                                                  <w:marBottom w:val="0"/>
                                                                                                                                  <w:divBdr>
                                                                                                                                    <w:top w:val="none" w:sz="0" w:space="0" w:color="auto"/>
                                                                                                                                    <w:left w:val="none" w:sz="0" w:space="0" w:color="auto"/>
                                                                                                                                    <w:bottom w:val="none" w:sz="0" w:space="0" w:color="auto"/>
                                                                                                                                    <w:right w:val="none" w:sz="0" w:space="0" w:color="auto"/>
                                                                                                                                  </w:divBdr>
                                                                                                                                </w:div>
                                                                                                                                <w:div w:id="74673316">
                                                                                                                                  <w:marLeft w:val="0"/>
                                                                                                                                  <w:marRight w:val="0"/>
                                                                                                                                  <w:marTop w:val="0"/>
                                                                                                                                  <w:marBottom w:val="0"/>
                                                                                                                                  <w:divBdr>
                                                                                                                                    <w:top w:val="none" w:sz="0" w:space="0" w:color="auto"/>
                                                                                                                                    <w:left w:val="none" w:sz="0" w:space="0" w:color="auto"/>
                                                                                                                                    <w:bottom w:val="none" w:sz="0" w:space="0" w:color="auto"/>
                                                                                                                                    <w:right w:val="none" w:sz="0" w:space="0" w:color="auto"/>
                                                                                                                                  </w:divBdr>
                                                                                                                                </w:div>
                                                                                                                                <w:div w:id="1811828928">
                                                                                                                                  <w:marLeft w:val="0"/>
                                                                                                                                  <w:marRight w:val="0"/>
                                                                                                                                  <w:marTop w:val="0"/>
                                                                                                                                  <w:marBottom w:val="0"/>
                                                                                                                                  <w:divBdr>
                                                                                                                                    <w:top w:val="none" w:sz="0" w:space="0" w:color="auto"/>
                                                                                                                                    <w:left w:val="none" w:sz="0" w:space="0" w:color="auto"/>
                                                                                                                                    <w:bottom w:val="none" w:sz="0" w:space="0" w:color="auto"/>
                                                                                                                                    <w:right w:val="none" w:sz="0" w:space="0" w:color="auto"/>
                                                                                                                                  </w:divBdr>
                                                                                                                                </w:div>
                                                                                                                                <w:div w:id="178306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563569481">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32756510">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2942572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100554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31665790">
      <w:bodyDiv w:val="1"/>
      <w:marLeft w:val="0"/>
      <w:marRight w:val="0"/>
      <w:marTop w:val="0"/>
      <w:marBottom w:val="0"/>
      <w:divBdr>
        <w:top w:val="none" w:sz="0" w:space="0" w:color="auto"/>
        <w:left w:val="none" w:sz="0" w:space="0" w:color="auto"/>
        <w:bottom w:val="none" w:sz="0" w:space="0" w:color="auto"/>
        <w:right w:val="none" w:sz="0" w:space="0" w:color="auto"/>
      </w:divBdr>
    </w:div>
    <w:div w:id="948975678">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967317768">
      <w:bodyDiv w:val="1"/>
      <w:marLeft w:val="0"/>
      <w:marRight w:val="0"/>
      <w:marTop w:val="0"/>
      <w:marBottom w:val="0"/>
      <w:divBdr>
        <w:top w:val="none" w:sz="0" w:space="0" w:color="auto"/>
        <w:left w:val="none" w:sz="0" w:space="0" w:color="auto"/>
        <w:bottom w:val="none" w:sz="0" w:space="0" w:color="auto"/>
        <w:right w:val="none" w:sz="0" w:space="0" w:color="auto"/>
      </w:divBdr>
    </w:div>
    <w:div w:id="982005993">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1201648">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078671638">
      <w:bodyDiv w:val="1"/>
      <w:marLeft w:val="0"/>
      <w:marRight w:val="0"/>
      <w:marTop w:val="0"/>
      <w:marBottom w:val="0"/>
      <w:divBdr>
        <w:top w:val="none" w:sz="0" w:space="0" w:color="auto"/>
        <w:left w:val="none" w:sz="0" w:space="0" w:color="auto"/>
        <w:bottom w:val="none" w:sz="0" w:space="0" w:color="auto"/>
        <w:right w:val="none" w:sz="0" w:space="0" w:color="auto"/>
      </w:divBdr>
    </w:div>
    <w:div w:id="1163274243">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0727072">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0391569">
      <w:bodyDiv w:val="1"/>
      <w:marLeft w:val="0"/>
      <w:marRight w:val="0"/>
      <w:marTop w:val="0"/>
      <w:marBottom w:val="0"/>
      <w:divBdr>
        <w:top w:val="none" w:sz="0" w:space="0" w:color="auto"/>
        <w:left w:val="none" w:sz="0" w:space="0" w:color="auto"/>
        <w:bottom w:val="none" w:sz="0" w:space="0" w:color="auto"/>
        <w:right w:val="none" w:sz="0" w:space="0" w:color="auto"/>
      </w:divBdr>
    </w:div>
    <w:div w:id="1455096166">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33555872">
      <w:bodyDiv w:val="1"/>
      <w:marLeft w:val="0"/>
      <w:marRight w:val="0"/>
      <w:marTop w:val="0"/>
      <w:marBottom w:val="0"/>
      <w:divBdr>
        <w:top w:val="none" w:sz="0" w:space="0" w:color="auto"/>
        <w:left w:val="none" w:sz="0" w:space="0" w:color="auto"/>
        <w:bottom w:val="none" w:sz="0" w:space="0" w:color="auto"/>
        <w:right w:val="none" w:sz="0" w:space="0" w:color="auto"/>
      </w:divBdr>
    </w:div>
    <w:div w:id="1649892579">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05710067">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64109621">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12480170">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38575093">
      <w:bodyDiv w:val="1"/>
      <w:marLeft w:val="0"/>
      <w:marRight w:val="0"/>
      <w:marTop w:val="0"/>
      <w:marBottom w:val="0"/>
      <w:divBdr>
        <w:top w:val="none" w:sz="0" w:space="0" w:color="auto"/>
        <w:left w:val="none" w:sz="0" w:space="0" w:color="auto"/>
        <w:bottom w:val="none" w:sz="0" w:space="0" w:color="auto"/>
        <w:right w:val="none" w:sz="0" w:space="0" w:color="auto"/>
      </w:divBdr>
    </w:div>
    <w:div w:id="1855343230">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3763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13339836">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48137233">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yperlink" Target="mailto:ales.jancar@sb-sg.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jozica.kuntaric-kobal@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vropskasredstva.si/evropska-kohezijska-politika/navodila-in-smernic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sb-sg.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mailto:ales.jancar@sb-sg.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gp.uiz@gov.si"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71BB3-D5B0-4294-8B95-43A93BC4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9</TotalTime>
  <Pages>38</Pages>
  <Words>12493</Words>
  <Characters>76005</Characters>
  <Application>Microsoft Office Word</Application>
  <DocSecurity>0</DocSecurity>
  <Lines>633</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88322</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Aleš Jančar</dc:creator>
  <cp:lastModifiedBy>Aleš Jančar</cp:lastModifiedBy>
  <cp:revision>4</cp:revision>
  <cp:lastPrinted>2026-02-02T13:35:00Z</cp:lastPrinted>
  <dcterms:created xsi:type="dcterms:W3CDTF">2026-06-12T04:37:00Z</dcterms:created>
  <dcterms:modified xsi:type="dcterms:W3CDTF">2026-06-18T07:50:00Z</dcterms:modified>
</cp:coreProperties>
</file>